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44E" w:rsidRPr="005E044E" w:rsidRDefault="00EF1A85" w:rsidP="005E044E">
      <w:pPr>
        <w:pStyle w:val="Subtitle"/>
        <w:jc w:val="center"/>
        <w:rPr>
          <w:rStyle w:val="IntenseReference"/>
          <w:rFonts w:ascii="Sylfaen" w:hAnsi="Sylfaen"/>
          <w:sz w:val="32"/>
          <w:szCs w:val="32"/>
        </w:rPr>
      </w:pPr>
      <w:proofErr w:type="gramStart"/>
      <w:r w:rsidRPr="005E044E">
        <w:rPr>
          <w:rStyle w:val="IntenseReference"/>
          <w:rFonts w:ascii="Sylfaen" w:hAnsi="Sylfaen" w:cs="Sylfaen"/>
          <w:sz w:val="32"/>
          <w:szCs w:val="32"/>
        </w:rPr>
        <w:t>დანართი</w:t>
      </w:r>
      <w:proofErr w:type="gramEnd"/>
      <w:r w:rsidRPr="005E044E">
        <w:rPr>
          <w:rStyle w:val="IntenseReference"/>
          <w:rFonts w:ascii="Sylfaen" w:hAnsi="Sylfaen"/>
          <w:sz w:val="32"/>
          <w:szCs w:val="32"/>
        </w:rPr>
        <w:t xml:space="preserve"> </w:t>
      </w:r>
      <w:r w:rsidR="005E044E" w:rsidRPr="005E044E">
        <w:rPr>
          <w:rStyle w:val="IntenseReference"/>
          <w:rFonts w:ascii="Sylfaen" w:hAnsi="Sylfaen"/>
          <w:sz w:val="32"/>
          <w:szCs w:val="32"/>
        </w:rPr>
        <w:t>#1.</w:t>
      </w:r>
    </w:p>
    <w:p w:rsidR="005E044E" w:rsidRPr="005E044E" w:rsidRDefault="005E044E" w:rsidP="005E044E">
      <w:pPr>
        <w:rPr>
          <w:rFonts w:ascii="Sylfaen" w:eastAsia="Sylfaen" w:hAnsi="Sylfaen"/>
        </w:rPr>
      </w:pPr>
    </w:p>
    <w:p w:rsidR="00450556" w:rsidRPr="005E044E" w:rsidRDefault="00EF1A85" w:rsidP="005E044E">
      <w:pPr>
        <w:pStyle w:val="Subtitle"/>
        <w:jc w:val="center"/>
        <w:rPr>
          <w:rStyle w:val="IntenseReference"/>
          <w:rFonts w:ascii="Sylfaen" w:hAnsi="Sylfaen"/>
          <w:sz w:val="32"/>
          <w:szCs w:val="32"/>
        </w:rPr>
      </w:pPr>
      <w:proofErr w:type="gramStart"/>
      <w:r w:rsidRPr="005E044E">
        <w:rPr>
          <w:rStyle w:val="IntenseReference"/>
          <w:rFonts w:ascii="Sylfaen" w:hAnsi="Sylfaen" w:cs="Sylfaen"/>
          <w:sz w:val="32"/>
          <w:szCs w:val="32"/>
        </w:rPr>
        <w:t>საქმიანობის</w:t>
      </w:r>
      <w:proofErr w:type="gramEnd"/>
      <w:r w:rsidRPr="005E044E">
        <w:rPr>
          <w:rStyle w:val="IntenseReference"/>
          <w:rFonts w:ascii="Sylfaen" w:hAnsi="Sylfaen"/>
          <w:sz w:val="32"/>
          <w:szCs w:val="32"/>
        </w:rPr>
        <w:t xml:space="preserve"> </w:t>
      </w:r>
      <w:r w:rsidRPr="005E044E">
        <w:rPr>
          <w:rStyle w:val="IntenseReference"/>
          <w:rFonts w:ascii="Sylfaen" w:hAnsi="Sylfaen" w:cs="Sylfaen"/>
          <w:sz w:val="32"/>
          <w:szCs w:val="32"/>
        </w:rPr>
        <w:t>განხორციელების</w:t>
      </w:r>
      <w:r w:rsidRPr="005E044E">
        <w:rPr>
          <w:rStyle w:val="IntenseReference"/>
          <w:rFonts w:ascii="Sylfaen" w:hAnsi="Sylfaen"/>
          <w:sz w:val="32"/>
          <w:szCs w:val="32"/>
        </w:rPr>
        <w:t xml:space="preserve"> </w:t>
      </w:r>
      <w:r w:rsidRPr="005E044E">
        <w:rPr>
          <w:rStyle w:val="IntenseReference"/>
          <w:rFonts w:ascii="Sylfaen" w:hAnsi="Sylfaen" w:cs="Sylfaen"/>
          <w:sz w:val="32"/>
          <w:szCs w:val="32"/>
        </w:rPr>
        <w:t>პროცესში</w:t>
      </w:r>
      <w:r w:rsidRPr="005E044E">
        <w:rPr>
          <w:rStyle w:val="IntenseReference"/>
          <w:rFonts w:ascii="Sylfaen" w:hAnsi="Sylfaen"/>
          <w:sz w:val="32"/>
          <w:szCs w:val="32"/>
        </w:rPr>
        <w:t xml:space="preserve"> </w:t>
      </w:r>
      <w:r w:rsidRPr="005E044E">
        <w:rPr>
          <w:rStyle w:val="IntenseReference"/>
          <w:rFonts w:ascii="Sylfaen" w:hAnsi="Sylfaen" w:cs="Sylfaen"/>
          <w:sz w:val="32"/>
          <w:szCs w:val="32"/>
        </w:rPr>
        <w:t>მოსალოდნელი</w:t>
      </w:r>
      <w:r w:rsidRPr="005E044E">
        <w:rPr>
          <w:rStyle w:val="IntenseReference"/>
          <w:rFonts w:ascii="Sylfaen" w:hAnsi="Sylfaen"/>
          <w:sz w:val="32"/>
          <w:szCs w:val="32"/>
        </w:rPr>
        <w:t xml:space="preserve"> </w:t>
      </w:r>
      <w:r w:rsidRPr="005E044E">
        <w:rPr>
          <w:rStyle w:val="IntenseReference"/>
          <w:rFonts w:ascii="Sylfaen" w:hAnsi="Sylfaen" w:cs="Sylfaen"/>
          <w:sz w:val="32"/>
          <w:szCs w:val="32"/>
        </w:rPr>
        <w:t>ავარიულ</w:t>
      </w:r>
      <w:r w:rsidRPr="005E044E">
        <w:rPr>
          <w:rStyle w:val="IntenseReference"/>
          <w:rFonts w:ascii="Sylfaen" w:hAnsi="Sylfaen"/>
          <w:sz w:val="32"/>
          <w:szCs w:val="32"/>
        </w:rPr>
        <w:t xml:space="preserve"> </w:t>
      </w:r>
      <w:r w:rsidRPr="005E044E">
        <w:rPr>
          <w:rStyle w:val="IntenseReference"/>
          <w:rFonts w:ascii="Sylfaen" w:hAnsi="Sylfaen" w:cs="Sylfaen"/>
          <w:sz w:val="32"/>
          <w:szCs w:val="32"/>
        </w:rPr>
        <w:t>სიტუაციებზე</w:t>
      </w:r>
      <w:r w:rsidRPr="005E044E">
        <w:rPr>
          <w:rStyle w:val="IntenseReference"/>
          <w:rFonts w:ascii="Sylfaen" w:hAnsi="Sylfaen"/>
          <w:sz w:val="32"/>
          <w:szCs w:val="32"/>
        </w:rPr>
        <w:t xml:space="preserve"> </w:t>
      </w:r>
      <w:r w:rsidRPr="005E044E">
        <w:rPr>
          <w:rStyle w:val="IntenseReference"/>
          <w:rFonts w:ascii="Sylfaen" w:hAnsi="Sylfaen" w:cs="Sylfaen"/>
          <w:sz w:val="32"/>
          <w:szCs w:val="32"/>
        </w:rPr>
        <w:t>რეაგირების</w:t>
      </w:r>
      <w:r w:rsidRPr="005E044E">
        <w:rPr>
          <w:rStyle w:val="IntenseReference"/>
          <w:rFonts w:ascii="Sylfaen" w:hAnsi="Sylfaen"/>
          <w:sz w:val="32"/>
          <w:szCs w:val="32"/>
        </w:rPr>
        <w:t xml:space="preserve"> </w:t>
      </w:r>
      <w:r w:rsidRPr="005E044E">
        <w:rPr>
          <w:rStyle w:val="IntenseReference"/>
          <w:rFonts w:ascii="Sylfaen" w:hAnsi="Sylfaen" w:cs="Sylfaen"/>
          <w:sz w:val="32"/>
          <w:szCs w:val="32"/>
        </w:rPr>
        <w:t>გეგმა</w:t>
      </w:r>
    </w:p>
    <w:p w:rsidR="00681B9E" w:rsidRPr="005E044E" w:rsidRDefault="00681B9E">
      <w:pPr>
        <w:spacing w:line="300" w:lineRule="exact"/>
        <w:ind w:left="104" w:right="419"/>
        <w:rPr>
          <w:rFonts w:ascii="Sylfaen" w:eastAsia="Sylfaen" w:hAnsi="Sylfaen" w:cs="Sylfaen"/>
          <w:color w:val="4471C4"/>
          <w:sz w:val="24"/>
          <w:szCs w:val="24"/>
        </w:rPr>
      </w:pPr>
    </w:p>
    <w:p w:rsidR="00681B9E" w:rsidRPr="005E044E" w:rsidRDefault="00681B9E">
      <w:pPr>
        <w:spacing w:line="300" w:lineRule="exact"/>
        <w:ind w:left="104" w:right="419"/>
        <w:rPr>
          <w:rFonts w:ascii="Sylfaen" w:eastAsia="Sylfaen" w:hAnsi="Sylfaen" w:cs="Sylfaen"/>
          <w:color w:val="4471C4"/>
          <w:sz w:val="24"/>
          <w:szCs w:val="24"/>
        </w:rPr>
      </w:pPr>
    </w:p>
    <w:p w:rsidR="00681B9E" w:rsidRPr="005E044E" w:rsidRDefault="00681B9E" w:rsidP="00681B9E">
      <w:pPr>
        <w:spacing w:line="300" w:lineRule="exact"/>
        <w:ind w:left="104" w:right="419"/>
        <w:jc w:val="both"/>
        <w:rPr>
          <w:rFonts w:ascii="Sylfaen" w:eastAsia="Sylfaen" w:hAnsi="Sylfaen" w:cs="Sylfaen"/>
          <w:b/>
          <w:sz w:val="28"/>
          <w:szCs w:val="28"/>
          <w:u w:val="single"/>
        </w:rPr>
      </w:pPr>
      <w:proofErr w:type="gramStart"/>
      <w:r w:rsidRPr="005E044E">
        <w:rPr>
          <w:rFonts w:ascii="Sylfaen" w:eastAsia="Sylfaen" w:hAnsi="Sylfaen" w:cs="Sylfaen"/>
          <w:b/>
          <w:sz w:val="28"/>
          <w:szCs w:val="28"/>
          <w:u w:val="single"/>
        </w:rPr>
        <w:t>ავარიულ</w:t>
      </w:r>
      <w:proofErr w:type="gramEnd"/>
      <w:r w:rsidRPr="005E044E">
        <w:rPr>
          <w:rFonts w:ascii="Sylfaen" w:eastAsia="Sylfaen" w:hAnsi="Sylfaen" w:cs="Sylfaen"/>
          <w:b/>
          <w:sz w:val="28"/>
          <w:szCs w:val="28"/>
          <w:u w:val="single"/>
        </w:rPr>
        <w:t xml:space="preserve"> სიტუაციებზე რეაგირების გეგმის მიზნების და ამოცანები</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roofErr w:type="gramStart"/>
      <w:r w:rsidRPr="005E044E">
        <w:rPr>
          <w:rFonts w:ascii="Sylfaen" w:eastAsia="Sylfaen" w:hAnsi="Sylfaen" w:cs="Sylfaen"/>
          <w:sz w:val="24"/>
          <w:szCs w:val="24"/>
        </w:rPr>
        <w:t>ავარიულ</w:t>
      </w:r>
      <w:proofErr w:type="gramEnd"/>
      <w:r w:rsidRPr="005E044E">
        <w:rPr>
          <w:rFonts w:ascii="Sylfaen" w:eastAsia="Sylfaen" w:hAnsi="Sylfaen" w:cs="Sylfaen"/>
          <w:sz w:val="24"/>
          <w:szCs w:val="24"/>
        </w:rPr>
        <w:t xml:space="preserve"> სიტუაციებზე რეაგირების გეგმის მიზანია ჩამოაყალიბოს და განსაზღვროს სახელმძღვანელო მითითებები თევზსაშენ ტბორის </w:t>
      </w:r>
      <w:r w:rsidRPr="005E044E">
        <w:rPr>
          <w:rFonts w:ascii="Sylfaen" w:eastAsia="Sylfaen" w:hAnsi="Sylfaen" w:cs="Sylfaen"/>
          <w:sz w:val="24"/>
          <w:szCs w:val="24"/>
          <w:lang w:val="ka-GE"/>
        </w:rPr>
        <w:t>მოწყობა-</w:t>
      </w:r>
      <w:r w:rsidRPr="005E044E">
        <w:rPr>
          <w:rFonts w:ascii="Sylfaen" w:eastAsia="Sylfaen" w:hAnsi="Sylfaen" w:cs="Sylfaen"/>
          <w:sz w:val="24"/>
          <w:szCs w:val="24"/>
        </w:rPr>
        <w:t>ექსპლუატაციის პერიოდში დასაქმებული პერსონალისათვის, რათა უზრუნველყოფილი იყოს ტექნოგენურ ავარიებზე და ინციდენტებზე პერსონალის ქმედებების რაციონალურად, კოორდინირებულად და ეფექტურად წარმართვა, პერსონალის, მოსახლეობის და გარემოს უსაფრთხოების დაცვა.</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roofErr w:type="gramStart"/>
      <w:r w:rsidRPr="005E044E">
        <w:rPr>
          <w:rFonts w:ascii="Sylfaen" w:eastAsia="Sylfaen" w:hAnsi="Sylfaen" w:cs="Sylfaen"/>
          <w:sz w:val="24"/>
          <w:szCs w:val="24"/>
        </w:rPr>
        <w:t>ავარიულ</w:t>
      </w:r>
      <w:proofErr w:type="gramEnd"/>
      <w:r w:rsidRPr="005E044E">
        <w:rPr>
          <w:rFonts w:ascii="Sylfaen" w:eastAsia="Sylfaen" w:hAnsi="Sylfaen" w:cs="Sylfaen"/>
          <w:sz w:val="24"/>
          <w:szCs w:val="24"/>
        </w:rPr>
        <w:t xml:space="preserve"> სიტუაციებზე რეაგირების გეგმის ამოცანებია:</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pStyle w:val="ListParagraph"/>
        <w:numPr>
          <w:ilvl w:val="0"/>
          <w:numId w:val="8"/>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მოცემული საქმიანობის დროს, მისი სპეციფიკის გათვალისწინებით მოსალოდნელი ავარიული სახეების განსაზღვრა;</w:t>
      </w:r>
    </w:p>
    <w:p w:rsidR="00681B9E" w:rsidRPr="005E044E" w:rsidRDefault="00681B9E" w:rsidP="00681B9E">
      <w:pPr>
        <w:pStyle w:val="ListParagraph"/>
        <w:numPr>
          <w:ilvl w:val="0"/>
          <w:numId w:val="8"/>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თითოეული სახის ავარიულ სიტუაციაზე რეაგირების ჯგუფების შემადგენლობის, მათი აღჭურვილობის, ავარიულ სიტუაციაში მოქმედების გეგმის და პასუხისმგებლობების განსაზღვრა;</w:t>
      </w:r>
    </w:p>
    <w:p w:rsidR="00681B9E" w:rsidRPr="005E044E" w:rsidRDefault="00681B9E" w:rsidP="00681B9E">
      <w:pPr>
        <w:pStyle w:val="ListParagraph"/>
        <w:numPr>
          <w:ilvl w:val="0"/>
          <w:numId w:val="8"/>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შიდა და გარე შეტყობინებების სისტემის, მათი თანმიმდევრობის, შეტყობინების საშუალებების და მეთოდების განსაზღვრა და ავარიული სიტუციების შესახებ შეტყობინების (ინფორმაციის) გადაცემის უზრუნველყოფა;</w:t>
      </w:r>
    </w:p>
    <w:p w:rsidR="00681B9E" w:rsidRPr="005E044E" w:rsidRDefault="00681B9E" w:rsidP="00681B9E">
      <w:pPr>
        <w:pStyle w:val="ListParagraph"/>
        <w:numPr>
          <w:ilvl w:val="0"/>
          <w:numId w:val="8"/>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შიდა რესურსების მყისიერად ამოქმედება და საჭიროების შემთხვევაში, დამატებითი რესურსების დადგენილი წესით მობილიზების უზრუნველყოფა და შესაბამისი პროცედურების განსაზღვრა;</w:t>
      </w:r>
    </w:p>
    <w:p w:rsidR="00681B9E" w:rsidRPr="005E044E" w:rsidRDefault="00681B9E" w:rsidP="00681B9E">
      <w:pPr>
        <w:pStyle w:val="ListParagraph"/>
        <w:numPr>
          <w:ilvl w:val="0"/>
          <w:numId w:val="8"/>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ავარიულ სიტუაციებზე რეაგირების საორგანიზაციო სისტემის მოქმედების უზრუნველყოფა;</w:t>
      </w:r>
    </w:p>
    <w:p w:rsidR="00681B9E" w:rsidRPr="005E044E" w:rsidRDefault="00681B9E" w:rsidP="00681B9E">
      <w:pPr>
        <w:pStyle w:val="ListParagraph"/>
        <w:numPr>
          <w:ilvl w:val="0"/>
          <w:numId w:val="8"/>
        </w:numPr>
        <w:spacing w:line="300" w:lineRule="exact"/>
        <w:ind w:right="419"/>
        <w:jc w:val="both"/>
        <w:rPr>
          <w:rFonts w:ascii="Sylfaen" w:eastAsia="Sylfaen" w:hAnsi="Sylfaen" w:cs="Sylfaen"/>
          <w:sz w:val="24"/>
          <w:szCs w:val="24"/>
        </w:rPr>
      </w:pPr>
      <w:proofErr w:type="gramStart"/>
      <w:r w:rsidRPr="005E044E">
        <w:rPr>
          <w:rFonts w:ascii="Sylfaen" w:eastAsia="Sylfaen" w:hAnsi="Sylfaen" w:cs="Sylfaen"/>
          <w:sz w:val="24"/>
          <w:szCs w:val="24"/>
        </w:rPr>
        <w:t>ავარიულ</w:t>
      </w:r>
      <w:proofErr w:type="gramEnd"/>
      <w:r w:rsidRPr="005E044E">
        <w:rPr>
          <w:rFonts w:ascii="Sylfaen" w:eastAsia="Sylfaen" w:hAnsi="Sylfaen" w:cs="Sylfaen"/>
          <w:sz w:val="24"/>
          <w:szCs w:val="24"/>
        </w:rPr>
        <w:t xml:space="preserve"> სიტუაციებზე რეაგირების პროცესში საკანონმდებლო, ნორმატიულ და საწარმოო უსაფრთხოების შიდა განაწესის მოთხოვნებთან შესაბამისობის უზრუნველყოფა.</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roofErr w:type="gramStart"/>
      <w:r w:rsidRPr="005E044E">
        <w:rPr>
          <w:rFonts w:ascii="Sylfaen" w:eastAsia="Sylfaen" w:hAnsi="Sylfaen" w:cs="Sylfaen"/>
          <w:sz w:val="24"/>
          <w:szCs w:val="24"/>
        </w:rPr>
        <w:t>ტბორის</w:t>
      </w:r>
      <w:proofErr w:type="gramEnd"/>
      <w:r w:rsidRPr="005E044E">
        <w:rPr>
          <w:rFonts w:ascii="Sylfaen" w:eastAsia="Sylfaen" w:hAnsi="Sylfaen" w:cs="Sylfaen"/>
          <w:sz w:val="24"/>
          <w:szCs w:val="24"/>
        </w:rPr>
        <w:t xml:space="preserve"> </w:t>
      </w:r>
      <w:r w:rsidRPr="005E044E">
        <w:rPr>
          <w:rFonts w:ascii="Sylfaen" w:eastAsia="Sylfaen" w:hAnsi="Sylfaen" w:cs="Sylfaen"/>
          <w:sz w:val="24"/>
          <w:szCs w:val="24"/>
          <w:lang w:val="ka-GE"/>
        </w:rPr>
        <w:t>მოწყობა-</w:t>
      </w:r>
      <w:r w:rsidRPr="005E044E">
        <w:rPr>
          <w:rFonts w:ascii="Sylfaen" w:eastAsia="Sylfaen" w:hAnsi="Sylfaen" w:cs="Sylfaen"/>
          <w:sz w:val="24"/>
          <w:szCs w:val="24"/>
        </w:rPr>
        <w:t>ექპლუატაციის პროცესში მოსალოდნელი ავარიულ სიტუაციებზე რეაგირების გეგმა ითვალისწინებს საქართველოს კანონების და საკანონმდებლო აქტების მოთხოვნებს.</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b/>
          <w:sz w:val="28"/>
          <w:szCs w:val="28"/>
          <w:u w:val="single"/>
        </w:rPr>
      </w:pPr>
      <w:proofErr w:type="gramStart"/>
      <w:r w:rsidRPr="005E044E">
        <w:rPr>
          <w:rFonts w:ascii="Sylfaen" w:eastAsia="Sylfaen" w:hAnsi="Sylfaen" w:cs="Sylfaen"/>
          <w:b/>
          <w:sz w:val="28"/>
          <w:szCs w:val="28"/>
          <w:u w:val="single"/>
        </w:rPr>
        <w:t>ავარიული</w:t>
      </w:r>
      <w:proofErr w:type="gramEnd"/>
      <w:r w:rsidRPr="005E044E">
        <w:rPr>
          <w:rFonts w:ascii="Sylfaen" w:eastAsia="Sylfaen" w:hAnsi="Sylfaen" w:cs="Sylfaen"/>
          <w:b/>
          <w:sz w:val="28"/>
          <w:szCs w:val="28"/>
          <w:u w:val="single"/>
        </w:rPr>
        <w:t xml:space="preserve"> შემთხვევების სახეები</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roofErr w:type="gramStart"/>
      <w:r w:rsidRPr="005E044E">
        <w:rPr>
          <w:rFonts w:ascii="Sylfaen" w:eastAsia="Sylfaen" w:hAnsi="Sylfaen" w:cs="Sylfaen"/>
          <w:sz w:val="24"/>
          <w:szCs w:val="24"/>
        </w:rPr>
        <w:t>თევზსაშენი</w:t>
      </w:r>
      <w:proofErr w:type="gramEnd"/>
      <w:r w:rsidRPr="005E044E">
        <w:rPr>
          <w:rFonts w:ascii="Sylfaen" w:eastAsia="Sylfaen" w:hAnsi="Sylfaen" w:cs="Sylfaen"/>
          <w:sz w:val="24"/>
          <w:szCs w:val="24"/>
        </w:rPr>
        <w:t xml:space="preserve"> ტბორის </w:t>
      </w:r>
      <w:r w:rsidRPr="005E044E">
        <w:rPr>
          <w:rFonts w:ascii="Sylfaen" w:eastAsia="Sylfaen" w:hAnsi="Sylfaen" w:cs="Sylfaen"/>
          <w:sz w:val="24"/>
          <w:szCs w:val="24"/>
          <w:lang w:val="ka-GE"/>
        </w:rPr>
        <w:t>მოწყობა-</w:t>
      </w:r>
      <w:r w:rsidRPr="005E044E">
        <w:rPr>
          <w:rFonts w:ascii="Sylfaen" w:eastAsia="Sylfaen" w:hAnsi="Sylfaen" w:cs="Sylfaen"/>
          <w:sz w:val="24"/>
          <w:szCs w:val="24"/>
        </w:rPr>
        <w:t>ექპლუატაციის</w:t>
      </w:r>
      <w:r w:rsidRPr="005E044E">
        <w:rPr>
          <w:rFonts w:ascii="Sylfaen" w:eastAsia="Sylfaen" w:hAnsi="Sylfaen" w:cs="Sylfaen"/>
          <w:sz w:val="24"/>
          <w:szCs w:val="24"/>
          <w:lang w:val="ka-GE"/>
        </w:rPr>
        <w:t xml:space="preserve"> </w:t>
      </w:r>
      <w:r w:rsidRPr="005E044E">
        <w:rPr>
          <w:rFonts w:ascii="Sylfaen" w:eastAsia="Sylfaen" w:hAnsi="Sylfaen" w:cs="Sylfaen"/>
          <w:sz w:val="24"/>
          <w:szCs w:val="24"/>
        </w:rPr>
        <w:t>პროცესში მოსალოდნელი ავარიები შეიძლება პირობითად რამოდენიმე ტიპად დაიყოს, ესენია:</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pStyle w:val="ListParagraph"/>
        <w:numPr>
          <w:ilvl w:val="0"/>
          <w:numId w:val="10"/>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ტბორის ნაგებობების დაზიანებასთან დაკავშირებული ავარიული სიტუაციები, მათ შორი დამბის დაზიანება;</w:t>
      </w:r>
    </w:p>
    <w:p w:rsidR="00681B9E" w:rsidRPr="005E044E" w:rsidRDefault="00681B9E" w:rsidP="00681B9E">
      <w:pPr>
        <w:pStyle w:val="ListParagraph"/>
        <w:numPr>
          <w:ilvl w:val="0"/>
          <w:numId w:val="10"/>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ხანძარი;</w:t>
      </w:r>
    </w:p>
    <w:p w:rsidR="00681B9E" w:rsidRPr="005E044E" w:rsidRDefault="00681B9E" w:rsidP="00681B9E">
      <w:pPr>
        <w:pStyle w:val="ListParagraph"/>
        <w:numPr>
          <w:ilvl w:val="0"/>
          <w:numId w:val="10"/>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საგზაო შემთხვევები;</w:t>
      </w:r>
    </w:p>
    <w:p w:rsidR="00681B9E" w:rsidRPr="005E044E" w:rsidRDefault="00681B9E" w:rsidP="00681B9E">
      <w:pPr>
        <w:pStyle w:val="ListParagraph"/>
        <w:numPr>
          <w:ilvl w:val="0"/>
          <w:numId w:val="10"/>
        </w:numPr>
        <w:spacing w:line="300" w:lineRule="exact"/>
        <w:ind w:right="419"/>
        <w:jc w:val="both"/>
        <w:rPr>
          <w:rFonts w:ascii="Sylfaen" w:eastAsia="Sylfaen" w:hAnsi="Sylfaen" w:cs="Sylfaen"/>
          <w:sz w:val="24"/>
          <w:szCs w:val="24"/>
        </w:rPr>
      </w:pPr>
      <w:proofErr w:type="gramStart"/>
      <w:r w:rsidRPr="005E044E">
        <w:rPr>
          <w:rFonts w:ascii="Sylfaen" w:eastAsia="Sylfaen" w:hAnsi="Sylfaen" w:cs="Sylfaen"/>
          <w:sz w:val="24"/>
          <w:szCs w:val="24"/>
        </w:rPr>
        <w:t>უსაფრთხოებასთან</w:t>
      </w:r>
      <w:proofErr w:type="gramEnd"/>
      <w:r w:rsidRPr="005E044E">
        <w:rPr>
          <w:rFonts w:ascii="Sylfaen" w:eastAsia="Sylfaen" w:hAnsi="Sylfaen" w:cs="Sylfaen"/>
          <w:sz w:val="24"/>
          <w:szCs w:val="24"/>
        </w:rPr>
        <w:t xml:space="preserve"> და ჯანმრთელობასთან დაკავშირებული შემთხვევები.</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roofErr w:type="gramStart"/>
      <w:r w:rsidRPr="005E044E">
        <w:rPr>
          <w:rFonts w:ascii="Sylfaen" w:eastAsia="Sylfaen" w:hAnsi="Sylfaen" w:cs="Sylfaen"/>
          <w:sz w:val="24"/>
          <w:szCs w:val="24"/>
        </w:rPr>
        <w:t>უნდა</w:t>
      </w:r>
      <w:proofErr w:type="gramEnd"/>
      <w:r w:rsidRPr="005E044E">
        <w:rPr>
          <w:rFonts w:ascii="Sylfaen" w:eastAsia="Sylfaen" w:hAnsi="Sylfaen" w:cs="Sylfaen"/>
          <w:sz w:val="24"/>
          <w:szCs w:val="24"/>
        </w:rPr>
        <w:t xml:space="preserve"> აღინიშნოს, რომ ზემოთ ჩამოთვლილი ავარიული სიტუაციები შესაძლოა თანმდევი პროცესი იყოს და ერთი სახის ავარიული სიტუაციის განვითარებამ გამოიწვიოს სხვა სახის ავარიის ინიცირება.</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roofErr w:type="gramStart"/>
      <w:r w:rsidRPr="005E044E">
        <w:rPr>
          <w:rFonts w:ascii="Sylfaen" w:eastAsia="Sylfaen" w:hAnsi="Sylfaen" w:cs="Sylfaen"/>
          <w:sz w:val="24"/>
          <w:szCs w:val="24"/>
        </w:rPr>
        <w:t>ტბორის</w:t>
      </w:r>
      <w:proofErr w:type="gramEnd"/>
      <w:r w:rsidRPr="005E044E">
        <w:rPr>
          <w:rFonts w:ascii="Sylfaen" w:eastAsia="Sylfaen" w:hAnsi="Sylfaen" w:cs="Sylfaen"/>
          <w:sz w:val="24"/>
          <w:szCs w:val="24"/>
        </w:rPr>
        <w:t xml:space="preserve"> ნაგებობების დაზიანებასთან დაკავშირებული ავარიული სიტუაციები, მათ შორის: დამბის დაზიანება</w:t>
      </w:r>
      <w:r w:rsidRPr="005E044E">
        <w:rPr>
          <w:rFonts w:ascii="Sylfaen" w:eastAsia="Sylfaen" w:hAnsi="Sylfaen" w:cs="Sylfaen"/>
          <w:sz w:val="24"/>
          <w:szCs w:val="24"/>
          <w:lang w:val="ka-GE"/>
        </w:rPr>
        <w:t xml:space="preserve"> </w:t>
      </w:r>
      <w:r w:rsidRPr="005E044E">
        <w:rPr>
          <w:rFonts w:ascii="Sylfaen" w:eastAsia="Sylfaen" w:hAnsi="Sylfaen" w:cs="Sylfaen"/>
          <w:sz w:val="24"/>
          <w:szCs w:val="24"/>
        </w:rPr>
        <w:t>ტბორის ექსპლუატაციის ეტაპზე ყველაზე საყურადღებოდ მიიჩნევა დამბის დაზიანება და მასთან დაკავშირებული თანმდევი პროცესების განვითარების რისკები.</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roofErr w:type="gramStart"/>
      <w:r w:rsidRPr="005E044E">
        <w:rPr>
          <w:rFonts w:ascii="Sylfaen" w:eastAsia="Sylfaen" w:hAnsi="Sylfaen" w:cs="Sylfaen"/>
          <w:sz w:val="24"/>
          <w:szCs w:val="24"/>
        </w:rPr>
        <w:t>ტბორის</w:t>
      </w:r>
      <w:proofErr w:type="gramEnd"/>
      <w:r w:rsidRPr="005E044E">
        <w:rPr>
          <w:rFonts w:ascii="Sylfaen" w:eastAsia="Sylfaen" w:hAnsi="Sylfaen" w:cs="Sylfaen"/>
          <w:sz w:val="24"/>
          <w:szCs w:val="24"/>
        </w:rPr>
        <w:t xml:space="preserve"> დაზიანების ფაქტორები შეიძლება იყოს:</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pStyle w:val="ListParagraph"/>
        <w:numPr>
          <w:ilvl w:val="0"/>
          <w:numId w:val="11"/>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ანთროპოგენური: პროექტირებისას დაშვებული შეცდომები, ექსპლუატაციის პირობების დარღვევა, მომსახურე პერსონალის არაპროფესიონალიზმი, არაკომპეტენტურობა და გულგრილობა, საომარი ქმედებები,</w:t>
      </w:r>
    </w:p>
    <w:p w:rsidR="00681B9E" w:rsidRPr="005E044E" w:rsidRDefault="00681B9E" w:rsidP="00681B9E">
      <w:pPr>
        <w:pStyle w:val="ListParagraph"/>
        <w:numPr>
          <w:ilvl w:val="0"/>
          <w:numId w:val="11"/>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ტერორისტული აქტები;</w:t>
      </w:r>
    </w:p>
    <w:p w:rsidR="00681B9E" w:rsidRPr="005E044E" w:rsidRDefault="00681B9E" w:rsidP="00681B9E">
      <w:pPr>
        <w:pStyle w:val="ListParagraph"/>
        <w:numPr>
          <w:ilvl w:val="0"/>
          <w:numId w:val="11"/>
        </w:numPr>
        <w:spacing w:line="300" w:lineRule="exact"/>
        <w:ind w:right="419"/>
        <w:jc w:val="both"/>
        <w:rPr>
          <w:rFonts w:ascii="Sylfaen" w:eastAsia="Sylfaen" w:hAnsi="Sylfaen" w:cs="Sylfaen"/>
          <w:sz w:val="24"/>
          <w:szCs w:val="24"/>
        </w:rPr>
      </w:pPr>
      <w:proofErr w:type="gramStart"/>
      <w:r w:rsidRPr="005E044E">
        <w:rPr>
          <w:rFonts w:ascii="Sylfaen" w:eastAsia="Sylfaen" w:hAnsi="Sylfaen" w:cs="Sylfaen"/>
          <w:sz w:val="24"/>
          <w:szCs w:val="24"/>
        </w:rPr>
        <w:lastRenderedPageBreak/>
        <w:t>სტიქიური</w:t>
      </w:r>
      <w:proofErr w:type="gramEnd"/>
      <w:r w:rsidRPr="005E044E">
        <w:rPr>
          <w:rFonts w:ascii="Sylfaen" w:eastAsia="Sylfaen" w:hAnsi="Sylfaen" w:cs="Sylfaen"/>
          <w:sz w:val="24"/>
          <w:szCs w:val="24"/>
        </w:rPr>
        <w:t>: წყლის ექსტრემალური ჩამონადენი, საშიში მეტეოროლოგიური მოვლენები, მიწისძვრები და სხვ.</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roofErr w:type="gramStart"/>
      <w:r w:rsidRPr="005E044E">
        <w:rPr>
          <w:rFonts w:ascii="Sylfaen" w:eastAsia="Sylfaen" w:hAnsi="Sylfaen" w:cs="Sylfaen"/>
          <w:sz w:val="24"/>
          <w:szCs w:val="24"/>
        </w:rPr>
        <w:t>ავარია</w:t>
      </w:r>
      <w:proofErr w:type="gramEnd"/>
      <w:r w:rsidRPr="005E044E">
        <w:rPr>
          <w:rFonts w:ascii="Sylfaen" w:eastAsia="Sylfaen" w:hAnsi="Sylfaen" w:cs="Sylfaen"/>
          <w:sz w:val="24"/>
          <w:szCs w:val="24"/>
        </w:rPr>
        <w:t xml:space="preserve"> შეიძლება გამოიხატოს შემდეგი სახით:</w:t>
      </w:r>
    </w:p>
    <w:p w:rsidR="00681B9E" w:rsidRPr="005E044E" w:rsidRDefault="00681B9E" w:rsidP="00681B9E">
      <w:pPr>
        <w:pStyle w:val="ListParagraph"/>
        <w:numPr>
          <w:ilvl w:val="0"/>
          <w:numId w:val="14"/>
        </w:numPr>
        <w:spacing w:line="300" w:lineRule="exact"/>
        <w:ind w:right="419"/>
        <w:jc w:val="both"/>
        <w:rPr>
          <w:rFonts w:ascii="Sylfaen" w:eastAsia="Sylfaen" w:hAnsi="Sylfaen" w:cs="Sylfaen"/>
          <w:sz w:val="24"/>
          <w:szCs w:val="24"/>
        </w:rPr>
      </w:pPr>
      <w:r w:rsidRPr="005E044E">
        <w:rPr>
          <w:rFonts w:ascii="Sylfaen" w:eastAsia="Sylfaen" w:hAnsi="Sylfaen" w:cs="Sylfaen"/>
          <w:sz w:val="24"/>
          <w:szCs w:val="24"/>
        </w:rPr>
        <w:t>დამბის დაზიანება;</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214108" w:rsidP="00681B9E">
      <w:pPr>
        <w:spacing w:line="300" w:lineRule="exact"/>
        <w:ind w:left="104" w:right="419"/>
        <w:jc w:val="both"/>
        <w:rPr>
          <w:rFonts w:ascii="Sylfaen" w:eastAsia="Sylfaen" w:hAnsi="Sylfaen" w:cs="Sylfaen"/>
          <w:b/>
          <w:sz w:val="28"/>
          <w:szCs w:val="28"/>
          <w:u w:val="single"/>
        </w:rPr>
      </w:pPr>
      <w:proofErr w:type="gramStart"/>
      <w:r w:rsidRPr="005E044E">
        <w:rPr>
          <w:rFonts w:ascii="Sylfaen" w:hAnsi="Sylfaen" w:cs="Sylfaen"/>
          <w:b/>
          <w:sz w:val="28"/>
          <w:szCs w:val="28"/>
          <w:u w:val="single"/>
        </w:rPr>
        <w:t>ხანძარი</w:t>
      </w:r>
      <w:proofErr w:type="gramEnd"/>
    </w:p>
    <w:p w:rsidR="00681B9E" w:rsidRPr="005E044E" w:rsidRDefault="00681B9E" w:rsidP="00681B9E">
      <w:pPr>
        <w:spacing w:line="300" w:lineRule="exact"/>
        <w:ind w:left="104" w:right="419"/>
        <w:jc w:val="both"/>
        <w:rPr>
          <w:rFonts w:ascii="Sylfaen" w:eastAsia="Sylfaen" w:hAnsi="Sylfaen" w:cs="Sylfaen"/>
          <w:sz w:val="24"/>
          <w:szCs w:val="24"/>
        </w:rPr>
      </w:pPr>
    </w:p>
    <w:p w:rsidR="00214108" w:rsidRPr="005E044E" w:rsidRDefault="00214108" w:rsidP="00214108">
      <w:pPr>
        <w:pStyle w:val="Default"/>
        <w:jc w:val="both"/>
      </w:pPr>
      <w:proofErr w:type="gramStart"/>
      <w:r w:rsidRPr="005E044E">
        <w:t>ლანდშაფტური</w:t>
      </w:r>
      <w:proofErr w:type="gramEnd"/>
      <w:r w:rsidRPr="005E044E">
        <w:t xml:space="preserve"> ხანძრის აღმოცენება-გავრცელების რისკები არსებობს ექსპლუატაციის პერიოდში. </w:t>
      </w:r>
      <w:proofErr w:type="gramStart"/>
      <w:r w:rsidRPr="005E044E">
        <w:t>ავარიის</w:t>
      </w:r>
      <w:proofErr w:type="gramEnd"/>
      <w:r w:rsidRPr="005E044E">
        <w:t xml:space="preserve"> გამომწვევი ფაქტორი ძირითადად შეიძლება იყოს ანთროპოგენური:</w:t>
      </w:r>
      <w:r w:rsidRPr="005E044E">
        <w:rPr>
          <w:lang w:val="ka-GE"/>
        </w:rPr>
        <w:t xml:space="preserve"> </w:t>
      </w:r>
      <w:r w:rsidRPr="005E044E">
        <w:t xml:space="preserve">მომსახურე პერსონალის გულგრილობა და უსაფრთხოების წესების დარღვევა. </w:t>
      </w:r>
      <w:r w:rsidR="002B7C01" w:rsidRPr="005E044E">
        <w:rPr>
          <w:rFonts w:eastAsia="Sylfaen"/>
          <w:lang w:val="ka-GE"/>
        </w:rPr>
        <w:t>მოწყობა-</w:t>
      </w:r>
      <w:r w:rsidRPr="005E044E">
        <w:t xml:space="preserve">ექსპლუატაციის პერიოდში ხანძრის/აფეთქების წარმოქმნის რისკი მინიმალურია. </w:t>
      </w:r>
    </w:p>
    <w:p w:rsidR="00214108" w:rsidRPr="005E044E" w:rsidRDefault="00214108" w:rsidP="00214108">
      <w:pPr>
        <w:pStyle w:val="Default"/>
      </w:pPr>
    </w:p>
    <w:p w:rsidR="00214108" w:rsidRPr="005E044E" w:rsidRDefault="00214108" w:rsidP="00214108">
      <w:pPr>
        <w:pStyle w:val="Default"/>
      </w:pPr>
      <w:proofErr w:type="gramStart"/>
      <w:r w:rsidRPr="005E044E">
        <w:t>ხანძრის/აფეთქების</w:t>
      </w:r>
      <w:proofErr w:type="gramEnd"/>
      <w:r w:rsidRPr="005E044E">
        <w:t xml:space="preserve"> თანმდები პროცესები შეიძლება იყოს: </w:t>
      </w:r>
    </w:p>
    <w:p w:rsidR="00214108" w:rsidRPr="005E044E" w:rsidRDefault="00214108" w:rsidP="00214108">
      <w:pPr>
        <w:pStyle w:val="Default"/>
      </w:pPr>
    </w:p>
    <w:p w:rsidR="00214108" w:rsidRPr="005E044E" w:rsidRDefault="00214108" w:rsidP="00214108">
      <w:pPr>
        <w:pStyle w:val="Default"/>
        <w:numPr>
          <w:ilvl w:val="0"/>
          <w:numId w:val="15"/>
        </w:numPr>
        <w:spacing w:after="33"/>
      </w:pPr>
      <w:r w:rsidRPr="005E044E">
        <w:t xml:space="preserve">საშიში ნივთიერების გაფრქვევა/დაღვრა; </w:t>
      </w:r>
    </w:p>
    <w:p w:rsidR="00214108" w:rsidRPr="005E044E" w:rsidRDefault="00214108" w:rsidP="00214108">
      <w:pPr>
        <w:pStyle w:val="Default"/>
        <w:numPr>
          <w:ilvl w:val="0"/>
          <w:numId w:val="15"/>
        </w:numPr>
      </w:pPr>
      <w:r w:rsidRPr="005E044E">
        <w:t xml:space="preserve">პერსონალის ან ვიზიტორების ტრამვები და მათი ჯანმრთელობასთან დაკავშირებული შემთხვევები; </w:t>
      </w:r>
    </w:p>
    <w:p w:rsidR="00681B9E" w:rsidRPr="005E044E" w:rsidRDefault="00681B9E" w:rsidP="00681B9E">
      <w:pPr>
        <w:spacing w:line="300" w:lineRule="exact"/>
        <w:ind w:left="104" w:right="419"/>
        <w:jc w:val="both"/>
        <w:rPr>
          <w:rFonts w:ascii="Sylfaen" w:eastAsia="Sylfaen" w:hAnsi="Sylfaen" w:cs="Sylfaen"/>
          <w:sz w:val="24"/>
          <w:szCs w:val="24"/>
        </w:rPr>
      </w:pPr>
    </w:p>
    <w:p w:rsidR="00681B9E" w:rsidRPr="005E044E" w:rsidRDefault="00681B9E" w:rsidP="00681B9E">
      <w:pPr>
        <w:spacing w:line="300" w:lineRule="exact"/>
        <w:ind w:left="104" w:right="419"/>
        <w:jc w:val="both"/>
        <w:rPr>
          <w:rFonts w:ascii="Sylfaen" w:eastAsia="Sylfaen" w:hAnsi="Sylfaen" w:cs="Sylfaen"/>
          <w:sz w:val="24"/>
          <w:szCs w:val="24"/>
        </w:rPr>
      </w:pPr>
    </w:p>
    <w:p w:rsidR="002B7C01" w:rsidRPr="005E044E" w:rsidRDefault="002B7C01" w:rsidP="002B7C01">
      <w:pPr>
        <w:pStyle w:val="Default"/>
        <w:rPr>
          <w:b/>
          <w:sz w:val="28"/>
          <w:szCs w:val="28"/>
          <w:u w:val="single"/>
        </w:rPr>
      </w:pPr>
      <w:proofErr w:type="gramStart"/>
      <w:r w:rsidRPr="005E044E">
        <w:rPr>
          <w:b/>
          <w:sz w:val="28"/>
          <w:szCs w:val="28"/>
          <w:u w:val="single"/>
        </w:rPr>
        <w:t>საგზაო</w:t>
      </w:r>
      <w:proofErr w:type="gramEnd"/>
      <w:r w:rsidRPr="005E044E">
        <w:rPr>
          <w:b/>
          <w:sz w:val="28"/>
          <w:szCs w:val="28"/>
          <w:u w:val="single"/>
        </w:rPr>
        <w:t xml:space="preserve"> შემთხვევები </w:t>
      </w:r>
    </w:p>
    <w:p w:rsidR="002B7C01" w:rsidRPr="005E044E" w:rsidRDefault="002B7C01" w:rsidP="002B7C01">
      <w:pPr>
        <w:pStyle w:val="Default"/>
        <w:rPr>
          <w:b/>
          <w:sz w:val="28"/>
          <w:szCs w:val="28"/>
          <w:u w:val="single"/>
        </w:rPr>
      </w:pPr>
    </w:p>
    <w:p w:rsidR="002B7C01" w:rsidRPr="005E044E" w:rsidRDefault="002B7C01" w:rsidP="002B7C01">
      <w:pPr>
        <w:pStyle w:val="Default"/>
        <w:jc w:val="both"/>
      </w:pPr>
      <w:proofErr w:type="gramStart"/>
      <w:r w:rsidRPr="005E044E">
        <w:t>ტბორის</w:t>
      </w:r>
      <w:proofErr w:type="gramEnd"/>
      <w:r w:rsidRPr="005E044E">
        <w:t xml:space="preserve"> ექსპლუატაცისას არ გამოიყენება სატვირთო მანქანები და მძიმე ტექნიკა. </w:t>
      </w:r>
      <w:proofErr w:type="gramStart"/>
      <w:r w:rsidRPr="005E044E">
        <w:t>მისასვლელ</w:t>
      </w:r>
      <w:proofErr w:type="gramEnd"/>
      <w:r w:rsidRPr="005E044E">
        <w:t xml:space="preserve"> გზაზე გამოიყენება მხოლოდ პერსონალის მსუბუქი მანქანები. </w:t>
      </w:r>
      <w:proofErr w:type="gramStart"/>
      <w:r w:rsidRPr="005E044E">
        <w:t>მათი</w:t>
      </w:r>
      <w:proofErr w:type="gramEnd"/>
      <w:r w:rsidRPr="005E044E">
        <w:t xml:space="preserve"> გადაადგილებისას მოსალოდნელია: </w:t>
      </w:r>
    </w:p>
    <w:p w:rsidR="002B7C01" w:rsidRPr="005E044E" w:rsidRDefault="002B7C01" w:rsidP="002B7C01">
      <w:pPr>
        <w:pStyle w:val="Default"/>
        <w:jc w:val="both"/>
      </w:pPr>
    </w:p>
    <w:p w:rsidR="002B7C01" w:rsidRPr="005E044E" w:rsidRDefault="002B7C01" w:rsidP="002B7C01">
      <w:pPr>
        <w:pStyle w:val="Default"/>
        <w:numPr>
          <w:ilvl w:val="0"/>
          <w:numId w:val="16"/>
        </w:numPr>
        <w:jc w:val="both"/>
      </w:pPr>
      <w:r w:rsidRPr="005E044E">
        <w:t xml:space="preserve">შეჯახება ადგილობრივი მოსახლეობის სატრანსპორტო საშუალებებთან, უძრავ ქონებასა ან პირუტყვთან; </w:t>
      </w:r>
    </w:p>
    <w:p w:rsidR="002B7C01" w:rsidRPr="005E044E" w:rsidRDefault="002B7C01" w:rsidP="002B7C01">
      <w:pPr>
        <w:pStyle w:val="Default"/>
        <w:numPr>
          <w:ilvl w:val="0"/>
          <w:numId w:val="16"/>
        </w:numPr>
        <w:jc w:val="both"/>
      </w:pPr>
      <w:r w:rsidRPr="005E044E">
        <w:t xml:space="preserve">შეჯახება ადგილობრივ მოსახლეობასთან; </w:t>
      </w:r>
    </w:p>
    <w:p w:rsidR="002B7C01" w:rsidRPr="005E044E" w:rsidRDefault="002B7C01" w:rsidP="002B7C01">
      <w:pPr>
        <w:pStyle w:val="Default"/>
        <w:numPr>
          <w:ilvl w:val="0"/>
          <w:numId w:val="16"/>
        </w:numPr>
        <w:jc w:val="both"/>
      </w:pPr>
      <w:r w:rsidRPr="005E044E">
        <w:t xml:space="preserve">შეჯახება სხვა ტექნიკასთან; </w:t>
      </w:r>
    </w:p>
    <w:p w:rsidR="002B7C01" w:rsidRPr="005E044E" w:rsidRDefault="002B7C01" w:rsidP="002B7C01">
      <w:pPr>
        <w:pStyle w:val="Default"/>
        <w:jc w:val="both"/>
      </w:pPr>
    </w:p>
    <w:p w:rsidR="002B7C01" w:rsidRPr="005E044E" w:rsidRDefault="002B7C01" w:rsidP="002B7C01">
      <w:pPr>
        <w:pStyle w:val="Default"/>
        <w:jc w:val="both"/>
      </w:pPr>
      <w:proofErr w:type="gramStart"/>
      <w:r w:rsidRPr="005E044E">
        <w:t>საგზაო</w:t>
      </w:r>
      <w:proofErr w:type="gramEnd"/>
      <w:r w:rsidRPr="005E044E">
        <w:t xml:space="preserve"> შემთხვევების რისკების მინიმიზაციის მიზნით აუცილებელია რიგი პრევენციული ღონისძიებების გატარება, მათ შორის: მოძრაობის სიჩქარეების შეზღუდვა, გამაფრთხილებელი ნიშნების განთავსება, მოძრაობის ოპტიმალური მარშრუტების შერჩევა და სხვა. </w:t>
      </w:r>
    </w:p>
    <w:p w:rsidR="002B7C01" w:rsidRPr="005E044E" w:rsidRDefault="002B7C01" w:rsidP="002B7C01">
      <w:pPr>
        <w:pStyle w:val="Default"/>
        <w:jc w:val="both"/>
      </w:pPr>
    </w:p>
    <w:p w:rsidR="002B7C01" w:rsidRPr="005E044E" w:rsidRDefault="002B7C01" w:rsidP="002B7C01">
      <w:pPr>
        <w:pStyle w:val="Default"/>
        <w:jc w:val="both"/>
      </w:pPr>
      <w:proofErr w:type="gramStart"/>
      <w:r w:rsidRPr="005E044E">
        <w:t>როგორც</w:t>
      </w:r>
      <w:proofErr w:type="gramEnd"/>
      <w:r w:rsidRPr="005E044E">
        <w:t xml:space="preserve"> წესი, ექსპლუატაციის პროცესში არ არის მოსალოდნელი ინტენსიური სატრანსპორტო ოპერაციების განხორციელება, შესაბამისად ავარიების რისკი არ არის მაღალი, ხოლო მოწყობის პროცესი დროებითი ხასიათისაა და ეს ფაქტი ამცირებს რისკის დონეს. </w:t>
      </w:r>
    </w:p>
    <w:p w:rsidR="002B7C01" w:rsidRPr="005E044E" w:rsidRDefault="002B7C01" w:rsidP="002B7C01">
      <w:pPr>
        <w:pStyle w:val="Default"/>
        <w:jc w:val="both"/>
      </w:pPr>
    </w:p>
    <w:p w:rsidR="002B7C01" w:rsidRPr="005E044E" w:rsidRDefault="002B7C01" w:rsidP="002B7C01">
      <w:pPr>
        <w:pStyle w:val="Default"/>
        <w:jc w:val="both"/>
        <w:rPr>
          <w:b/>
          <w:sz w:val="28"/>
          <w:szCs w:val="28"/>
          <w:u w:val="single"/>
        </w:rPr>
      </w:pPr>
      <w:proofErr w:type="gramStart"/>
      <w:r w:rsidRPr="005E044E">
        <w:rPr>
          <w:b/>
          <w:sz w:val="28"/>
          <w:szCs w:val="28"/>
          <w:u w:val="single"/>
        </w:rPr>
        <w:t>უსაფრთხოებასთან</w:t>
      </w:r>
      <w:proofErr w:type="gramEnd"/>
      <w:r w:rsidRPr="005E044E">
        <w:rPr>
          <w:b/>
          <w:sz w:val="28"/>
          <w:szCs w:val="28"/>
          <w:u w:val="single"/>
        </w:rPr>
        <w:t xml:space="preserve"> და ჯანმრთელობასთან დაკავშირებული შემთხვევები</w:t>
      </w:r>
    </w:p>
    <w:p w:rsidR="002B7C01" w:rsidRPr="005E044E" w:rsidRDefault="002B7C01" w:rsidP="002B7C01">
      <w:pPr>
        <w:pStyle w:val="Default"/>
        <w:jc w:val="both"/>
      </w:pPr>
    </w:p>
    <w:p w:rsidR="002B7C01" w:rsidRPr="005E044E" w:rsidRDefault="002B7C01" w:rsidP="002B7C01">
      <w:pPr>
        <w:pStyle w:val="Default"/>
        <w:jc w:val="both"/>
      </w:pPr>
      <w:proofErr w:type="gramStart"/>
      <w:r w:rsidRPr="005E044E">
        <w:t>გარდა</w:t>
      </w:r>
      <w:proofErr w:type="gramEnd"/>
      <w:r w:rsidRPr="005E044E">
        <w:t xml:space="preserve"> სხვა ავარიულ სიტუაციებთან დაკავშირებული ინციდენტებისა მუშახელის ან ადგილობრივი მოსახლეობის ტრავმატიზმი შესაძლოა უკავშირდებოდეს:</w:t>
      </w:r>
    </w:p>
    <w:p w:rsidR="002B7C01" w:rsidRPr="005E044E" w:rsidRDefault="002B7C01" w:rsidP="002B7C01">
      <w:pPr>
        <w:pStyle w:val="Default"/>
        <w:jc w:val="both"/>
      </w:pPr>
    </w:p>
    <w:p w:rsidR="002B7C01" w:rsidRPr="005E044E" w:rsidRDefault="002B7C01" w:rsidP="002B7C01">
      <w:pPr>
        <w:pStyle w:val="Default"/>
        <w:numPr>
          <w:ilvl w:val="0"/>
          <w:numId w:val="16"/>
        </w:numPr>
        <w:jc w:val="both"/>
      </w:pPr>
      <w:r w:rsidRPr="005E044E">
        <w:t>პროექტისთვის გამოყენებულ მძიმე</w:t>
      </w:r>
      <w:r w:rsidRPr="005E044E">
        <w:rPr>
          <w:lang w:val="ka-GE"/>
        </w:rPr>
        <w:t xml:space="preserve"> </w:t>
      </w:r>
      <w:r w:rsidRPr="005E044E">
        <w:t>ტექნიკასთან/მანქანებთან დაკავშირებულ ინციდენტებს;</w:t>
      </w:r>
    </w:p>
    <w:p w:rsidR="002B7C01" w:rsidRPr="005E044E" w:rsidRDefault="002B7C01" w:rsidP="002B7C01">
      <w:pPr>
        <w:pStyle w:val="Default"/>
        <w:numPr>
          <w:ilvl w:val="0"/>
          <w:numId w:val="16"/>
        </w:numPr>
        <w:jc w:val="both"/>
      </w:pPr>
      <w:proofErr w:type="gramStart"/>
      <w:r w:rsidRPr="005E044E">
        <w:t>ტბორზე</w:t>
      </w:r>
      <w:proofErr w:type="gramEnd"/>
      <w:r w:rsidRPr="005E044E">
        <w:t xml:space="preserve"> მუშაობის პროცესში უსაფრთხოების წესების დარღვევას.</w:t>
      </w:r>
    </w:p>
    <w:p w:rsidR="002B7C01" w:rsidRPr="005E044E" w:rsidRDefault="002B7C01" w:rsidP="002B7C01">
      <w:pPr>
        <w:pStyle w:val="Default"/>
        <w:numPr>
          <w:ilvl w:val="0"/>
          <w:numId w:val="16"/>
        </w:numPr>
        <w:jc w:val="both"/>
      </w:pPr>
      <w:r w:rsidRPr="005E044E">
        <w:t>დენის დარტმა</w:t>
      </w:r>
    </w:p>
    <w:p w:rsidR="002B7C01" w:rsidRPr="005E044E" w:rsidRDefault="002B7C01" w:rsidP="002B7C01">
      <w:pPr>
        <w:pStyle w:val="Default"/>
        <w:jc w:val="both"/>
      </w:pPr>
    </w:p>
    <w:p w:rsidR="002B7C01" w:rsidRPr="005E044E" w:rsidRDefault="002B7C01" w:rsidP="002B7C01">
      <w:pPr>
        <w:pStyle w:val="Default"/>
        <w:jc w:val="both"/>
        <w:rPr>
          <w:b/>
          <w:sz w:val="28"/>
          <w:szCs w:val="28"/>
          <w:u w:val="single"/>
        </w:rPr>
      </w:pPr>
      <w:proofErr w:type="gramStart"/>
      <w:r w:rsidRPr="005E044E">
        <w:rPr>
          <w:b/>
          <w:sz w:val="28"/>
          <w:szCs w:val="28"/>
          <w:u w:val="single"/>
        </w:rPr>
        <w:t>ჩამდინარე</w:t>
      </w:r>
      <w:proofErr w:type="gramEnd"/>
      <w:r w:rsidRPr="005E044E">
        <w:rPr>
          <w:b/>
          <w:sz w:val="28"/>
          <w:szCs w:val="28"/>
          <w:u w:val="single"/>
        </w:rPr>
        <w:t xml:space="preserve"> წყლების ავარიულ სიტუაციებად განიხილება:</w:t>
      </w:r>
    </w:p>
    <w:p w:rsidR="002B7C01" w:rsidRPr="005E044E" w:rsidRDefault="002B7C01" w:rsidP="002B7C01">
      <w:pPr>
        <w:pStyle w:val="Default"/>
        <w:jc w:val="both"/>
      </w:pPr>
    </w:p>
    <w:p w:rsidR="002B7C01" w:rsidRPr="005E044E" w:rsidRDefault="002B7C01" w:rsidP="002B7C01">
      <w:pPr>
        <w:pStyle w:val="Default"/>
        <w:numPr>
          <w:ilvl w:val="0"/>
          <w:numId w:val="16"/>
        </w:numPr>
        <w:jc w:val="both"/>
      </w:pPr>
      <w:r w:rsidRPr="005E044E">
        <w:t>წარმოქმნილი სამეურნეო წყლების გაჟონვა ან დაღვრა</w:t>
      </w:r>
    </w:p>
    <w:p w:rsidR="002B7C01" w:rsidRPr="005E044E" w:rsidRDefault="002B7C01" w:rsidP="002B7C01">
      <w:pPr>
        <w:pStyle w:val="Default"/>
        <w:numPr>
          <w:ilvl w:val="0"/>
          <w:numId w:val="16"/>
        </w:numPr>
        <w:jc w:val="both"/>
      </w:pPr>
      <w:r w:rsidRPr="005E044E">
        <w:t>უსაფრთხოებასთან დაკავშირებული შემთხვევები</w:t>
      </w:r>
    </w:p>
    <w:p w:rsidR="002B7C01" w:rsidRPr="005E044E" w:rsidRDefault="002B7C01" w:rsidP="002B7C01">
      <w:pPr>
        <w:pStyle w:val="Default"/>
        <w:numPr>
          <w:ilvl w:val="0"/>
          <w:numId w:val="16"/>
        </w:numPr>
        <w:jc w:val="both"/>
      </w:pPr>
      <w:r w:rsidRPr="005E044E">
        <w:t>სტიქიური უბედურება</w:t>
      </w:r>
    </w:p>
    <w:p w:rsidR="002B7C01" w:rsidRPr="005E044E" w:rsidRDefault="002B7C01" w:rsidP="002B7C01">
      <w:pPr>
        <w:pStyle w:val="Default"/>
        <w:jc w:val="both"/>
      </w:pPr>
    </w:p>
    <w:p w:rsidR="002B7C01" w:rsidRPr="005E044E" w:rsidRDefault="002B7C01" w:rsidP="002B7C01">
      <w:pPr>
        <w:pStyle w:val="Default"/>
        <w:jc w:val="both"/>
      </w:pPr>
    </w:p>
    <w:p w:rsidR="002B7C01" w:rsidRPr="005E044E" w:rsidRDefault="002B7C01" w:rsidP="002B7C01">
      <w:pPr>
        <w:pStyle w:val="Default"/>
        <w:jc w:val="both"/>
        <w:rPr>
          <w:b/>
          <w:sz w:val="28"/>
          <w:szCs w:val="28"/>
          <w:u w:val="single"/>
        </w:rPr>
      </w:pPr>
      <w:proofErr w:type="gramStart"/>
      <w:r w:rsidRPr="005E044E">
        <w:rPr>
          <w:b/>
          <w:sz w:val="28"/>
          <w:szCs w:val="28"/>
          <w:u w:val="single"/>
        </w:rPr>
        <w:t>ავარიული</w:t>
      </w:r>
      <w:proofErr w:type="gramEnd"/>
      <w:r w:rsidRPr="005E044E">
        <w:rPr>
          <w:b/>
          <w:sz w:val="28"/>
          <w:szCs w:val="28"/>
          <w:u w:val="single"/>
        </w:rPr>
        <w:t xml:space="preserve"> სიტუაციების წარმოქმნის პრევენციული ღონისძიებები</w:t>
      </w:r>
    </w:p>
    <w:p w:rsidR="002B7C01" w:rsidRPr="005E044E" w:rsidRDefault="002B7C01" w:rsidP="002B7C01">
      <w:pPr>
        <w:pStyle w:val="Default"/>
        <w:jc w:val="both"/>
      </w:pPr>
    </w:p>
    <w:p w:rsidR="002B7C01" w:rsidRPr="005E044E" w:rsidRDefault="002B7C01" w:rsidP="002B7C01">
      <w:pPr>
        <w:pStyle w:val="Default"/>
        <w:jc w:val="both"/>
      </w:pPr>
      <w:proofErr w:type="gramStart"/>
      <w:r w:rsidRPr="005E044E">
        <w:t>ხანძრის</w:t>
      </w:r>
      <w:proofErr w:type="gramEnd"/>
      <w:r w:rsidRPr="005E044E">
        <w:t xml:space="preserve"> პრევენციული ღონისძიებები:</w:t>
      </w:r>
    </w:p>
    <w:p w:rsidR="002B7C01" w:rsidRPr="005E044E" w:rsidRDefault="002B7C01" w:rsidP="002B7C01">
      <w:pPr>
        <w:pStyle w:val="Default"/>
        <w:jc w:val="both"/>
      </w:pPr>
    </w:p>
    <w:p w:rsidR="002B7C01" w:rsidRPr="005E044E" w:rsidRDefault="002B7C01" w:rsidP="002B7C01">
      <w:pPr>
        <w:pStyle w:val="Default"/>
        <w:numPr>
          <w:ilvl w:val="0"/>
          <w:numId w:val="20"/>
        </w:numPr>
        <w:jc w:val="both"/>
      </w:pPr>
      <w:r w:rsidRPr="005E044E">
        <w:t>პერსონალის პერიოდული სწავლება ხანძრის პრევენციის საკითხებზე;</w:t>
      </w:r>
    </w:p>
    <w:p w:rsidR="002B7C01" w:rsidRPr="005E044E" w:rsidRDefault="002B7C01" w:rsidP="002B7C01">
      <w:pPr>
        <w:pStyle w:val="Default"/>
        <w:numPr>
          <w:ilvl w:val="0"/>
          <w:numId w:val="20"/>
        </w:numPr>
        <w:jc w:val="both"/>
      </w:pPr>
      <w:proofErr w:type="gramStart"/>
      <w:r w:rsidRPr="005E044E">
        <w:lastRenderedPageBreak/>
        <w:t>საჭიროების</w:t>
      </w:r>
      <w:proofErr w:type="gramEnd"/>
      <w:r w:rsidRPr="005E044E">
        <w:t xml:space="preserve"> შემთხვევაში გამოყენებული ადვილად აალებადი და ფეთქებადსაშიში ნივთიერებების დასაწყობება უსაფრთხო ადგილებში. მათი განთავსების ადგილებში შესაბამისი გამაფრთხილებელი ნიშნების მოწყობა;</w:t>
      </w:r>
    </w:p>
    <w:p w:rsidR="002B7C01" w:rsidRPr="005E044E" w:rsidRDefault="002B7C01" w:rsidP="002B7C01">
      <w:pPr>
        <w:pStyle w:val="Default"/>
        <w:numPr>
          <w:ilvl w:val="0"/>
          <w:numId w:val="20"/>
        </w:numPr>
        <w:jc w:val="both"/>
      </w:pPr>
      <w:r w:rsidRPr="005E044E">
        <w:t>ხანძარსაწინააღმდეგო ნორმების დაცვა და ტერიტორიებზე ქმედითუნარიანი სახანძრო ინვენტარის არსებობა;</w:t>
      </w:r>
    </w:p>
    <w:p w:rsidR="002B7C01" w:rsidRPr="005E044E" w:rsidRDefault="002B7C01" w:rsidP="002B7C01">
      <w:pPr>
        <w:pStyle w:val="Default"/>
        <w:numPr>
          <w:ilvl w:val="0"/>
          <w:numId w:val="20"/>
        </w:numPr>
        <w:jc w:val="both"/>
      </w:pPr>
      <w:r w:rsidRPr="005E044E">
        <w:t>ელექტროუსაფრთხოების დაცვა;</w:t>
      </w:r>
    </w:p>
    <w:p w:rsidR="002B7C01" w:rsidRPr="005E044E" w:rsidRDefault="002B7C01" w:rsidP="002B7C01">
      <w:pPr>
        <w:pStyle w:val="Default"/>
        <w:numPr>
          <w:ilvl w:val="0"/>
          <w:numId w:val="20"/>
        </w:numPr>
        <w:jc w:val="both"/>
      </w:pPr>
      <w:proofErr w:type="gramStart"/>
      <w:r w:rsidRPr="005E044E">
        <w:t>დამბის</w:t>
      </w:r>
      <w:proofErr w:type="gramEnd"/>
      <w:r w:rsidRPr="005E044E">
        <w:t xml:space="preserve"> ნაგებობის პერიოდული შემოწმება.</w:t>
      </w:r>
    </w:p>
    <w:p w:rsidR="002B7C01" w:rsidRPr="005E044E" w:rsidRDefault="002B7C01" w:rsidP="002B7C01">
      <w:pPr>
        <w:pStyle w:val="Default"/>
        <w:jc w:val="both"/>
      </w:pPr>
    </w:p>
    <w:p w:rsidR="002B7C01" w:rsidRPr="005E044E" w:rsidRDefault="002B7C01" w:rsidP="002B7C01">
      <w:pPr>
        <w:pStyle w:val="Default"/>
        <w:jc w:val="both"/>
      </w:pPr>
      <w:proofErr w:type="gramStart"/>
      <w:r w:rsidRPr="005E044E">
        <w:t>პერსონალის</w:t>
      </w:r>
      <w:proofErr w:type="gramEnd"/>
      <w:r w:rsidRPr="005E044E">
        <w:t xml:space="preserve"> ტრავმატიზმის/დაზიანების პრევენციული ღონისძიებები:</w:t>
      </w:r>
    </w:p>
    <w:p w:rsidR="002B7C01" w:rsidRPr="005E044E" w:rsidRDefault="002B7C01" w:rsidP="002B7C01">
      <w:pPr>
        <w:pStyle w:val="Default"/>
        <w:jc w:val="both"/>
      </w:pPr>
    </w:p>
    <w:p w:rsidR="002B7C01" w:rsidRPr="005E044E" w:rsidRDefault="002B7C01" w:rsidP="002B7C01">
      <w:pPr>
        <w:pStyle w:val="Default"/>
        <w:numPr>
          <w:ilvl w:val="0"/>
          <w:numId w:val="20"/>
        </w:numPr>
        <w:jc w:val="both"/>
      </w:pPr>
      <w:r w:rsidRPr="005E044E">
        <w:t>პერსონალის პერიოდული სწავლება და ტესტირება შრომის უსაფრთხოების საკითხებზე;</w:t>
      </w:r>
    </w:p>
    <w:p w:rsidR="002B7C01" w:rsidRPr="005E044E" w:rsidRDefault="002B7C01" w:rsidP="002B7C01">
      <w:pPr>
        <w:pStyle w:val="Default"/>
        <w:numPr>
          <w:ilvl w:val="0"/>
          <w:numId w:val="20"/>
        </w:numPr>
        <w:jc w:val="both"/>
      </w:pPr>
      <w:r w:rsidRPr="005E044E">
        <w:t>პერსონალის აღჭურვა ინდივიდუალური დაცვის საშუალებებით;</w:t>
      </w:r>
    </w:p>
    <w:p w:rsidR="002B7C01" w:rsidRPr="005E044E" w:rsidRDefault="002B7C01" w:rsidP="002B7C01">
      <w:pPr>
        <w:pStyle w:val="Default"/>
        <w:numPr>
          <w:ilvl w:val="0"/>
          <w:numId w:val="20"/>
        </w:numPr>
        <w:jc w:val="both"/>
      </w:pPr>
      <w:r w:rsidRPr="005E044E">
        <w:t>სახიფათო ზონებში შესაბამისი გამაფრთხილებელი ნიშნების მოწყობა;</w:t>
      </w:r>
    </w:p>
    <w:p w:rsidR="002B7C01" w:rsidRPr="005E044E" w:rsidRDefault="002B7C01" w:rsidP="002B7C01">
      <w:pPr>
        <w:pStyle w:val="Default"/>
        <w:numPr>
          <w:ilvl w:val="0"/>
          <w:numId w:val="20"/>
        </w:numPr>
        <w:jc w:val="both"/>
      </w:pPr>
      <w:r w:rsidRPr="005E044E">
        <w:t>მოსახლეობის/ვიზიტორის ინფორმირება შესაძლო რისკებთან დაკავშირებით;</w:t>
      </w:r>
    </w:p>
    <w:p w:rsidR="002B7C01" w:rsidRPr="005E044E" w:rsidRDefault="002B7C01" w:rsidP="002B7C01">
      <w:pPr>
        <w:pStyle w:val="Default"/>
        <w:numPr>
          <w:ilvl w:val="0"/>
          <w:numId w:val="20"/>
        </w:numPr>
        <w:jc w:val="both"/>
      </w:pPr>
      <w:r w:rsidRPr="005E044E">
        <w:t>ტბორის ტერიტორიაზე შესაბამის ადგილებში გამაფრთხილებელი ნიშნების დამონტაჟება;</w:t>
      </w:r>
    </w:p>
    <w:p w:rsidR="002B7C01" w:rsidRPr="005E044E" w:rsidRDefault="002B7C01" w:rsidP="002B7C01">
      <w:pPr>
        <w:pStyle w:val="Default"/>
        <w:jc w:val="both"/>
      </w:pPr>
    </w:p>
    <w:p w:rsidR="002B7C01" w:rsidRPr="005E044E" w:rsidRDefault="002B7C01" w:rsidP="002B7C01">
      <w:pPr>
        <w:pStyle w:val="Default"/>
        <w:jc w:val="both"/>
      </w:pPr>
      <w:proofErr w:type="gramStart"/>
      <w:r w:rsidRPr="005E044E">
        <w:t>სატრანსპორტო</w:t>
      </w:r>
      <w:proofErr w:type="gramEnd"/>
      <w:r w:rsidRPr="005E044E">
        <w:t xml:space="preserve"> შემთხვევების პრევენციული ღონისძიებები:</w:t>
      </w:r>
    </w:p>
    <w:p w:rsidR="002B7C01" w:rsidRPr="005E044E" w:rsidRDefault="002B7C01" w:rsidP="002B7C01">
      <w:pPr>
        <w:pStyle w:val="Default"/>
        <w:numPr>
          <w:ilvl w:val="0"/>
          <w:numId w:val="20"/>
        </w:numPr>
        <w:jc w:val="both"/>
      </w:pPr>
      <w:r w:rsidRPr="005E044E">
        <w:t>მოძრაობის ოპტიმალური მოძრაობის სიჩქარეების შეზღუდვა;</w:t>
      </w:r>
    </w:p>
    <w:p w:rsidR="002B7C01" w:rsidRPr="005E044E" w:rsidRDefault="002B7C01" w:rsidP="002B7C01">
      <w:pPr>
        <w:pStyle w:val="Default"/>
        <w:jc w:val="both"/>
      </w:pPr>
    </w:p>
    <w:p w:rsidR="002B7C01" w:rsidRPr="005E044E" w:rsidRDefault="002B7C01" w:rsidP="002B7C01">
      <w:pPr>
        <w:pStyle w:val="Default"/>
        <w:jc w:val="both"/>
      </w:pPr>
    </w:p>
    <w:p w:rsidR="002B7C01" w:rsidRPr="005E044E" w:rsidRDefault="002B7C01" w:rsidP="002B7C01">
      <w:pPr>
        <w:pStyle w:val="Default"/>
        <w:jc w:val="both"/>
      </w:pPr>
      <w:proofErr w:type="gramStart"/>
      <w:r w:rsidRPr="005E044E">
        <w:t>დამბის</w:t>
      </w:r>
      <w:proofErr w:type="gramEnd"/>
      <w:r w:rsidRPr="005E044E">
        <w:t xml:space="preserve"> დაზიანების და შემდგომი არასასურველი სიტუაციების განვითარების რისკებს გარკვეულწილად ამცირებს შემდეგი გარემოება:</w:t>
      </w:r>
    </w:p>
    <w:p w:rsidR="002B7C01" w:rsidRPr="005E044E" w:rsidRDefault="002B7C01" w:rsidP="002B7C01">
      <w:pPr>
        <w:pStyle w:val="Default"/>
        <w:jc w:val="both"/>
      </w:pPr>
    </w:p>
    <w:p w:rsidR="002B7C01" w:rsidRPr="005E044E" w:rsidRDefault="002B7C01" w:rsidP="002B7C01">
      <w:pPr>
        <w:pStyle w:val="Default"/>
        <w:numPr>
          <w:ilvl w:val="0"/>
          <w:numId w:val="20"/>
        </w:numPr>
        <w:jc w:val="both"/>
      </w:pPr>
      <w:proofErr w:type="gramStart"/>
      <w:r w:rsidRPr="005E044E">
        <w:t>ტბორის</w:t>
      </w:r>
      <w:proofErr w:type="gramEnd"/>
      <w:r w:rsidRPr="005E044E">
        <w:t xml:space="preserve"> მოცულობა არ არის დიდი, რაც ამცირებს დამბის დაზიანების რისკს</w:t>
      </w:r>
      <w:r w:rsidR="00481C85" w:rsidRPr="005E044E">
        <w:rPr>
          <w:lang w:val="ka-GE"/>
        </w:rPr>
        <w:t>.</w:t>
      </w:r>
    </w:p>
    <w:p w:rsidR="00E3153F" w:rsidRPr="005E044E" w:rsidRDefault="002B7C01" w:rsidP="00E3153F">
      <w:pPr>
        <w:pStyle w:val="Default"/>
        <w:numPr>
          <w:ilvl w:val="0"/>
          <w:numId w:val="20"/>
        </w:numPr>
        <w:jc w:val="both"/>
      </w:pPr>
      <w:proofErr w:type="gramStart"/>
      <w:r w:rsidRPr="005E044E">
        <w:t>თევზსაშენი</w:t>
      </w:r>
      <w:proofErr w:type="gramEnd"/>
      <w:r w:rsidRPr="005E044E">
        <w:t xml:space="preserve"> ტბორის ტერიტორია ხასიათდება მდგრადი გეოლოგიური პირობებით და ჩატარებული შესაბამისი გამაგრებითი სამუშაოების გათვალისწინებით საშიში გეოდინამიკური მოვლენების განვითარების რისკები არ არის მაღალი.</w:t>
      </w:r>
      <w:r w:rsidR="00E3153F" w:rsidRPr="005E044E">
        <w:t xml:space="preserve"> </w:t>
      </w:r>
    </w:p>
    <w:p w:rsidR="00E3153F" w:rsidRPr="005E044E" w:rsidRDefault="00E3153F" w:rsidP="00E3153F">
      <w:pPr>
        <w:pStyle w:val="Default"/>
        <w:ind w:left="720"/>
        <w:jc w:val="both"/>
      </w:pPr>
    </w:p>
    <w:p w:rsidR="00450556" w:rsidRPr="005E044E" w:rsidRDefault="00450556">
      <w:pPr>
        <w:spacing w:line="200" w:lineRule="exact"/>
        <w:rPr>
          <w:rFonts w:ascii="Sylfaen" w:hAnsi="Sylfaen"/>
        </w:rPr>
      </w:pPr>
    </w:p>
    <w:p w:rsidR="00450556" w:rsidRPr="005E044E" w:rsidRDefault="005E044E" w:rsidP="00175E16">
      <w:pPr>
        <w:spacing w:line="200" w:lineRule="exact"/>
        <w:jc w:val="center"/>
        <w:rPr>
          <w:rStyle w:val="BookTitle"/>
          <w:rFonts w:ascii="Sylfaen" w:hAnsi="Sylfaen"/>
          <w:sz w:val="24"/>
          <w:szCs w:val="24"/>
        </w:rPr>
      </w:pPr>
      <w:proofErr w:type="gramStart"/>
      <w:r w:rsidRPr="005E044E">
        <w:rPr>
          <w:rStyle w:val="BookTitle"/>
          <w:rFonts w:ascii="Sylfaen" w:hAnsi="Sylfaen" w:cs="Sylfaen"/>
          <w:sz w:val="24"/>
          <w:szCs w:val="24"/>
        </w:rPr>
        <w:t>ცხრილი</w:t>
      </w:r>
      <w:proofErr w:type="gramEnd"/>
      <w:r w:rsidRPr="005E044E">
        <w:rPr>
          <w:rStyle w:val="BookTitle"/>
          <w:rFonts w:ascii="Sylfaen" w:hAnsi="Sylfaen"/>
          <w:sz w:val="24"/>
          <w:szCs w:val="24"/>
        </w:rPr>
        <w:t xml:space="preserve"> 1.1. </w:t>
      </w:r>
      <w:proofErr w:type="gramStart"/>
      <w:r w:rsidR="00481C85" w:rsidRPr="005E044E">
        <w:rPr>
          <w:rStyle w:val="BookTitle"/>
          <w:rFonts w:ascii="Sylfaen" w:hAnsi="Sylfaen" w:cs="Sylfaen"/>
          <w:sz w:val="24"/>
          <w:szCs w:val="24"/>
        </w:rPr>
        <w:t>ავარიული</w:t>
      </w:r>
      <w:proofErr w:type="gramEnd"/>
      <w:r w:rsidR="00481C85" w:rsidRPr="005E044E">
        <w:rPr>
          <w:rStyle w:val="BookTitle"/>
          <w:rFonts w:ascii="Sylfaen" w:hAnsi="Sylfaen"/>
          <w:sz w:val="24"/>
          <w:szCs w:val="24"/>
        </w:rPr>
        <w:t xml:space="preserve"> </w:t>
      </w:r>
      <w:r w:rsidR="00481C85" w:rsidRPr="005E044E">
        <w:rPr>
          <w:rStyle w:val="BookTitle"/>
          <w:rFonts w:ascii="Sylfaen" w:hAnsi="Sylfaen" w:cs="Sylfaen"/>
          <w:sz w:val="24"/>
          <w:szCs w:val="24"/>
        </w:rPr>
        <w:t>ჩაშვების</w:t>
      </w:r>
      <w:r w:rsidR="00481C85" w:rsidRPr="005E044E">
        <w:rPr>
          <w:rStyle w:val="BookTitle"/>
          <w:rFonts w:ascii="Sylfaen" w:hAnsi="Sylfaen"/>
          <w:sz w:val="24"/>
          <w:szCs w:val="24"/>
        </w:rPr>
        <w:t xml:space="preserve"> </w:t>
      </w:r>
      <w:r w:rsidR="00481C85" w:rsidRPr="005E044E">
        <w:rPr>
          <w:rStyle w:val="BookTitle"/>
          <w:rFonts w:ascii="Sylfaen" w:hAnsi="Sylfaen" w:cs="Sylfaen"/>
          <w:sz w:val="24"/>
          <w:szCs w:val="24"/>
        </w:rPr>
        <w:t>პრევენციის</w:t>
      </w:r>
      <w:r w:rsidR="00481C85" w:rsidRPr="005E044E">
        <w:rPr>
          <w:rStyle w:val="BookTitle"/>
          <w:rFonts w:ascii="Sylfaen" w:hAnsi="Sylfaen"/>
          <w:sz w:val="24"/>
          <w:szCs w:val="24"/>
        </w:rPr>
        <w:t xml:space="preserve"> </w:t>
      </w:r>
      <w:r w:rsidR="00481C85" w:rsidRPr="005E044E">
        <w:rPr>
          <w:rStyle w:val="BookTitle"/>
          <w:rFonts w:ascii="Sylfaen" w:hAnsi="Sylfaen" w:cs="Sylfaen"/>
          <w:sz w:val="24"/>
          <w:szCs w:val="24"/>
        </w:rPr>
        <w:t>ღონისძიებები</w:t>
      </w:r>
    </w:p>
    <w:p w:rsidR="00450556" w:rsidRPr="005E044E" w:rsidRDefault="00450556">
      <w:pPr>
        <w:spacing w:line="200" w:lineRule="exact"/>
        <w:rPr>
          <w:rFonts w:ascii="Sylfaen" w:hAnsi="Sylfaen"/>
        </w:rPr>
      </w:pPr>
    </w:p>
    <w:p w:rsidR="00450556" w:rsidRPr="005E044E" w:rsidRDefault="00450556">
      <w:pPr>
        <w:spacing w:before="8" w:line="100" w:lineRule="exact"/>
        <w:rPr>
          <w:rFonts w:ascii="Sylfaen" w:hAnsi="Sylfaen"/>
          <w:sz w:val="11"/>
          <w:szCs w:val="11"/>
        </w:rPr>
      </w:pPr>
    </w:p>
    <w:tbl>
      <w:tblPr>
        <w:tblW w:w="0" w:type="auto"/>
        <w:tblInd w:w="107" w:type="dxa"/>
        <w:tblLayout w:type="fixed"/>
        <w:tblCellMar>
          <w:left w:w="0" w:type="dxa"/>
          <w:right w:w="0" w:type="dxa"/>
        </w:tblCellMar>
        <w:tblLook w:val="01E0" w:firstRow="1" w:lastRow="1" w:firstColumn="1" w:lastColumn="1" w:noHBand="0" w:noVBand="0"/>
      </w:tblPr>
      <w:tblGrid>
        <w:gridCol w:w="3998"/>
        <w:gridCol w:w="1800"/>
        <w:gridCol w:w="2453"/>
        <w:gridCol w:w="2268"/>
      </w:tblGrid>
      <w:tr w:rsidR="00450556" w:rsidRPr="005E044E" w:rsidTr="00175E16">
        <w:trPr>
          <w:trHeight w:hRule="exact" w:val="1513"/>
        </w:trPr>
        <w:tc>
          <w:tcPr>
            <w:tcW w:w="3998" w:type="dxa"/>
            <w:tcBorders>
              <w:top w:val="single" w:sz="5" w:space="0" w:color="000000"/>
              <w:left w:val="single" w:sz="5" w:space="0" w:color="000000"/>
              <w:bottom w:val="single" w:sz="5" w:space="0" w:color="000000"/>
              <w:right w:val="single" w:sz="5" w:space="0" w:color="000000"/>
            </w:tcBorders>
            <w:shd w:val="clear" w:color="auto" w:fill="C6D9F1" w:themeFill="text2" w:themeFillTint="33"/>
            <w:vAlign w:val="center"/>
          </w:tcPr>
          <w:p w:rsidR="00450556" w:rsidRPr="005E044E" w:rsidRDefault="00EF1A85" w:rsidP="00481C85">
            <w:pPr>
              <w:spacing w:line="260" w:lineRule="exact"/>
              <w:jc w:val="center"/>
              <w:rPr>
                <w:rFonts w:ascii="Sylfaen" w:eastAsia="Sylfaen" w:hAnsi="Sylfaen" w:cs="Sylfaen"/>
                <w:b/>
                <w:sz w:val="22"/>
                <w:szCs w:val="22"/>
              </w:rPr>
            </w:pPr>
            <w:r w:rsidRPr="005E044E">
              <w:rPr>
                <w:rFonts w:ascii="Sylfaen" w:eastAsia="Sylfaen" w:hAnsi="Sylfaen" w:cs="Sylfaen"/>
                <w:b/>
                <w:spacing w:val="-2"/>
                <w:position w:val="1"/>
                <w:sz w:val="22"/>
                <w:szCs w:val="22"/>
              </w:rPr>
              <w:t>ღ</w:t>
            </w:r>
            <w:r w:rsidRPr="005E044E">
              <w:rPr>
                <w:rFonts w:ascii="Sylfaen" w:eastAsia="Sylfaen" w:hAnsi="Sylfaen" w:cs="Sylfaen"/>
                <w:b/>
                <w:spacing w:val="-1"/>
                <w:position w:val="1"/>
                <w:sz w:val="22"/>
                <w:szCs w:val="22"/>
              </w:rPr>
              <w:t>ო</w:t>
            </w:r>
            <w:r w:rsidRPr="005E044E">
              <w:rPr>
                <w:rFonts w:ascii="Sylfaen" w:eastAsia="Sylfaen" w:hAnsi="Sylfaen" w:cs="Sylfaen"/>
                <w:b/>
                <w:position w:val="1"/>
                <w:sz w:val="22"/>
                <w:szCs w:val="22"/>
              </w:rPr>
              <w:t>ნ</w:t>
            </w:r>
            <w:r w:rsidRPr="005E044E">
              <w:rPr>
                <w:rFonts w:ascii="Sylfaen" w:eastAsia="Sylfaen" w:hAnsi="Sylfaen" w:cs="Sylfaen"/>
                <w:b/>
                <w:spacing w:val="-3"/>
                <w:position w:val="1"/>
                <w:sz w:val="22"/>
                <w:szCs w:val="22"/>
              </w:rPr>
              <w:t>ი</w:t>
            </w:r>
            <w:r w:rsidRPr="005E044E">
              <w:rPr>
                <w:rFonts w:ascii="Sylfaen" w:eastAsia="Sylfaen" w:hAnsi="Sylfaen" w:cs="Sylfaen"/>
                <w:b/>
                <w:position w:val="1"/>
                <w:sz w:val="22"/>
                <w:szCs w:val="22"/>
              </w:rPr>
              <w:t>ს</w:t>
            </w:r>
            <w:r w:rsidRPr="005E044E">
              <w:rPr>
                <w:rFonts w:ascii="Sylfaen" w:eastAsia="Sylfaen" w:hAnsi="Sylfaen" w:cs="Sylfaen"/>
                <w:b/>
                <w:spacing w:val="-3"/>
                <w:position w:val="1"/>
                <w:sz w:val="22"/>
                <w:szCs w:val="22"/>
              </w:rPr>
              <w:t>ძ</w:t>
            </w:r>
            <w:r w:rsidRPr="005E044E">
              <w:rPr>
                <w:rFonts w:ascii="Sylfaen" w:eastAsia="Sylfaen" w:hAnsi="Sylfaen" w:cs="Sylfaen"/>
                <w:b/>
                <w:spacing w:val="-1"/>
                <w:position w:val="1"/>
                <w:sz w:val="22"/>
                <w:szCs w:val="22"/>
              </w:rPr>
              <w:t>იე</w:t>
            </w:r>
            <w:r w:rsidRPr="005E044E">
              <w:rPr>
                <w:rFonts w:ascii="Sylfaen" w:eastAsia="Sylfaen" w:hAnsi="Sylfaen" w:cs="Sylfaen"/>
                <w:b/>
                <w:spacing w:val="-2"/>
                <w:position w:val="1"/>
                <w:sz w:val="22"/>
                <w:szCs w:val="22"/>
              </w:rPr>
              <w:t>ბ</w:t>
            </w:r>
            <w:r w:rsidRPr="005E044E">
              <w:rPr>
                <w:rFonts w:ascii="Sylfaen" w:eastAsia="Sylfaen" w:hAnsi="Sylfaen" w:cs="Sylfaen"/>
                <w:b/>
                <w:position w:val="1"/>
                <w:sz w:val="22"/>
                <w:szCs w:val="22"/>
              </w:rPr>
              <w:t>ა</w:t>
            </w:r>
          </w:p>
        </w:tc>
        <w:tc>
          <w:tcPr>
            <w:tcW w:w="1800" w:type="dxa"/>
            <w:tcBorders>
              <w:top w:val="single" w:sz="5" w:space="0" w:color="000000"/>
              <w:left w:val="single" w:sz="5" w:space="0" w:color="000000"/>
              <w:bottom w:val="single" w:sz="5" w:space="0" w:color="000000"/>
              <w:right w:val="single" w:sz="5" w:space="0" w:color="000000"/>
            </w:tcBorders>
            <w:shd w:val="clear" w:color="auto" w:fill="C6D9F1" w:themeFill="text2" w:themeFillTint="33"/>
            <w:vAlign w:val="center"/>
          </w:tcPr>
          <w:p w:rsidR="00450556" w:rsidRPr="005E044E" w:rsidRDefault="00EF1A85" w:rsidP="00481C85">
            <w:pPr>
              <w:jc w:val="center"/>
              <w:rPr>
                <w:rFonts w:ascii="Sylfaen" w:eastAsia="Sylfaen" w:hAnsi="Sylfaen" w:cs="Sylfaen"/>
                <w:b/>
                <w:sz w:val="22"/>
                <w:szCs w:val="22"/>
              </w:rPr>
            </w:pPr>
            <w:r w:rsidRPr="005E044E">
              <w:rPr>
                <w:rFonts w:ascii="Sylfaen" w:eastAsia="Sylfaen" w:hAnsi="Sylfaen" w:cs="Sylfaen"/>
                <w:b/>
                <w:spacing w:val="-1"/>
                <w:sz w:val="22"/>
                <w:szCs w:val="22"/>
              </w:rPr>
              <w:t>რეა</w:t>
            </w:r>
            <w:r w:rsidRPr="005E044E">
              <w:rPr>
                <w:rFonts w:ascii="Sylfaen" w:eastAsia="Sylfaen" w:hAnsi="Sylfaen" w:cs="Sylfaen"/>
                <w:b/>
                <w:spacing w:val="-3"/>
                <w:sz w:val="22"/>
                <w:szCs w:val="22"/>
              </w:rPr>
              <w:t>ლი</w:t>
            </w:r>
            <w:r w:rsidRPr="005E044E">
              <w:rPr>
                <w:rFonts w:ascii="Sylfaen" w:eastAsia="Sylfaen" w:hAnsi="Sylfaen" w:cs="Sylfaen"/>
                <w:b/>
                <w:spacing w:val="-1"/>
                <w:sz w:val="22"/>
                <w:szCs w:val="22"/>
              </w:rPr>
              <w:t>ზა</w:t>
            </w:r>
            <w:r w:rsidRPr="005E044E">
              <w:rPr>
                <w:rFonts w:ascii="Sylfaen" w:eastAsia="Sylfaen" w:hAnsi="Sylfaen" w:cs="Sylfaen"/>
                <w:b/>
                <w:spacing w:val="-4"/>
                <w:sz w:val="22"/>
                <w:szCs w:val="22"/>
              </w:rPr>
              <w:t>ც</w:t>
            </w:r>
            <w:r w:rsidRPr="005E044E">
              <w:rPr>
                <w:rFonts w:ascii="Sylfaen" w:eastAsia="Sylfaen" w:hAnsi="Sylfaen" w:cs="Sylfaen"/>
                <w:b/>
                <w:spacing w:val="-1"/>
                <w:sz w:val="22"/>
                <w:szCs w:val="22"/>
              </w:rPr>
              <w:t>იი</w:t>
            </w:r>
            <w:r w:rsidRPr="005E044E">
              <w:rPr>
                <w:rFonts w:ascii="Sylfaen" w:eastAsia="Sylfaen" w:hAnsi="Sylfaen" w:cs="Sylfaen"/>
                <w:b/>
                <w:sz w:val="22"/>
                <w:szCs w:val="22"/>
              </w:rPr>
              <w:t xml:space="preserve">ს </w:t>
            </w:r>
            <w:r w:rsidRPr="005E044E">
              <w:rPr>
                <w:rFonts w:ascii="Sylfaen" w:eastAsia="Sylfaen" w:hAnsi="Sylfaen" w:cs="Sylfaen"/>
                <w:b/>
                <w:spacing w:val="-2"/>
                <w:sz w:val="22"/>
                <w:szCs w:val="22"/>
              </w:rPr>
              <w:t>ვ</w:t>
            </w:r>
            <w:r w:rsidRPr="005E044E">
              <w:rPr>
                <w:rFonts w:ascii="Sylfaen" w:eastAsia="Sylfaen" w:hAnsi="Sylfaen" w:cs="Sylfaen"/>
                <w:b/>
                <w:spacing w:val="-1"/>
                <w:sz w:val="22"/>
                <w:szCs w:val="22"/>
              </w:rPr>
              <w:t>ა</w:t>
            </w:r>
            <w:r w:rsidRPr="005E044E">
              <w:rPr>
                <w:rFonts w:ascii="Sylfaen" w:eastAsia="Sylfaen" w:hAnsi="Sylfaen" w:cs="Sylfaen"/>
                <w:b/>
                <w:spacing w:val="-3"/>
                <w:sz w:val="22"/>
                <w:szCs w:val="22"/>
              </w:rPr>
              <w:t>დ</w:t>
            </w:r>
            <w:r w:rsidRPr="005E044E">
              <w:rPr>
                <w:rFonts w:ascii="Sylfaen" w:eastAsia="Sylfaen" w:hAnsi="Sylfaen" w:cs="Sylfaen"/>
                <w:b/>
                <w:spacing w:val="-1"/>
                <w:sz w:val="22"/>
                <w:szCs w:val="22"/>
              </w:rPr>
              <w:t>ე</w:t>
            </w:r>
            <w:r w:rsidRPr="005E044E">
              <w:rPr>
                <w:rFonts w:ascii="Sylfaen" w:eastAsia="Sylfaen" w:hAnsi="Sylfaen" w:cs="Sylfaen"/>
                <w:b/>
                <w:spacing w:val="-2"/>
                <w:sz w:val="22"/>
                <w:szCs w:val="22"/>
              </w:rPr>
              <w:t>ბ</w:t>
            </w:r>
            <w:r w:rsidRPr="005E044E">
              <w:rPr>
                <w:rFonts w:ascii="Sylfaen" w:eastAsia="Sylfaen" w:hAnsi="Sylfaen" w:cs="Sylfaen"/>
                <w:b/>
                <w:sz w:val="22"/>
                <w:szCs w:val="22"/>
              </w:rPr>
              <w:t>ი</w:t>
            </w:r>
          </w:p>
        </w:tc>
        <w:tc>
          <w:tcPr>
            <w:tcW w:w="2453" w:type="dxa"/>
            <w:tcBorders>
              <w:top w:val="single" w:sz="5" w:space="0" w:color="000000"/>
              <w:left w:val="single" w:sz="5" w:space="0" w:color="000000"/>
              <w:bottom w:val="single" w:sz="5" w:space="0" w:color="000000"/>
              <w:right w:val="single" w:sz="5" w:space="0" w:color="000000"/>
            </w:tcBorders>
            <w:shd w:val="clear" w:color="auto" w:fill="C6D9F1" w:themeFill="text2" w:themeFillTint="33"/>
            <w:vAlign w:val="center"/>
          </w:tcPr>
          <w:p w:rsidR="00450556" w:rsidRPr="005E044E" w:rsidRDefault="00EF1A85" w:rsidP="00481C85">
            <w:pPr>
              <w:jc w:val="center"/>
              <w:rPr>
                <w:rFonts w:ascii="Sylfaen" w:eastAsia="Sylfaen" w:hAnsi="Sylfaen" w:cs="Sylfaen"/>
                <w:b/>
                <w:sz w:val="22"/>
                <w:szCs w:val="22"/>
              </w:rPr>
            </w:pPr>
            <w:r w:rsidRPr="005E044E">
              <w:rPr>
                <w:rFonts w:ascii="Sylfaen" w:eastAsia="Sylfaen" w:hAnsi="Sylfaen" w:cs="Sylfaen"/>
                <w:b/>
                <w:spacing w:val="-1"/>
                <w:sz w:val="22"/>
                <w:szCs w:val="22"/>
              </w:rPr>
              <w:t>შე</w:t>
            </w:r>
            <w:r w:rsidRPr="005E044E">
              <w:rPr>
                <w:rFonts w:ascii="Sylfaen" w:eastAsia="Sylfaen" w:hAnsi="Sylfaen" w:cs="Sylfaen"/>
                <w:b/>
                <w:spacing w:val="-2"/>
                <w:sz w:val="22"/>
                <w:szCs w:val="22"/>
              </w:rPr>
              <w:t>მ</w:t>
            </w:r>
            <w:r w:rsidRPr="005E044E">
              <w:rPr>
                <w:rFonts w:ascii="Sylfaen" w:eastAsia="Sylfaen" w:hAnsi="Sylfaen" w:cs="Sylfaen"/>
                <w:b/>
                <w:sz w:val="22"/>
                <w:szCs w:val="22"/>
              </w:rPr>
              <w:t>ს</w:t>
            </w:r>
            <w:r w:rsidRPr="005E044E">
              <w:rPr>
                <w:rFonts w:ascii="Sylfaen" w:eastAsia="Sylfaen" w:hAnsi="Sylfaen" w:cs="Sylfaen"/>
                <w:b/>
                <w:spacing w:val="-1"/>
                <w:sz w:val="22"/>
                <w:szCs w:val="22"/>
              </w:rPr>
              <w:t>რ</w:t>
            </w:r>
            <w:r w:rsidRPr="005E044E">
              <w:rPr>
                <w:rFonts w:ascii="Sylfaen" w:eastAsia="Sylfaen" w:hAnsi="Sylfaen" w:cs="Sylfaen"/>
                <w:b/>
                <w:spacing w:val="-3"/>
                <w:sz w:val="22"/>
                <w:szCs w:val="22"/>
              </w:rPr>
              <w:t>ულ</w:t>
            </w:r>
            <w:r w:rsidRPr="005E044E">
              <w:rPr>
                <w:rFonts w:ascii="Sylfaen" w:eastAsia="Sylfaen" w:hAnsi="Sylfaen" w:cs="Sylfaen"/>
                <w:b/>
                <w:spacing w:val="-1"/>
                <w:sz w:val="22"/>
                <w:szCs w:val="22"/>
              </w:rPr>
              <w:t>ე</w:t>
            </w:r>
            <w:r w:rsidRPr="005E044E">
              <w:rPr>
                <w:rFonts w:ascii="Sylfaen" w:eastAsia="Sylfaen" w:hAnsi="Sylfaen" w:cs="Sylfaen"/>
                <w:b/>
                <w:spacing w:val="-2"/>
                <w:sz w:val="22"/>
                <w:szCs w:val="22"/>
              </w:rPr>
              <w:t>ბ</w:t>
            </w:r>
            <w:r w:rsidRPr="005E044E">
              <w:rPr>
                <w:rFonts w:ascii="Sylfaen" w:eastAsia="Sylfaen" w:hAnsi="Sylfaen" w:cs="Sylfaen"/>
                <w:b/>
                <w:spacing w:val="-1"/>
                <w:sz w:val="22"/>
                <w:szCs w:val="22"/>
              </w:rPr>
              <w:t>ე</w:t>
            </w:r>
            <w:r w:rsidRPr="005E044E">
              <w:rPr>
                <w:rFonts w:ascii="Sylfaen" w:eastAsia="Sylfaen" w:hAnsi="Sylfaen" w:cs="Sylfaen"/>
                <w:b/>
                <w:spacing w:val="-6"/>
                <w:sz w:val="22"/>
                <w:szCs w:val="22"/>
              </w:rPr>
              <w:t>ლ</w:t>
            </w:r>
            <w:r w:rsidRPr="005E044E">
              <w:rPr>
                <w:rFonts w:ascii="Sylfaen" w:eastAsia="Sylfaen" w:hAnsi="Sylfaen" w:cs="Sylfaen"/>
                <w:b/>
                <w:sz w:val="22"/>
                <w:szCs w:val="22"/>
              </w:rPr>
              <w:t xml:space="preserve">ი </w:t>
            </w:r>
            <w:r w:rsidRPr="005E044E">
              <w:rPr>
                <w:rFonts w:ascii="Sylfaen" w:eastAsia="Sylfaen" w:hAnsi="Sylfaen" w:cs="Sylfaen"/>
                <w:b/>
                <w:spacing w:val="-1"/>
                <w:sz w:val="22"/>
                <w:szCs w:val="22"/>
              </w:rPr>
              <w:t>ორგ</w:t>
            </w:r>
            <w:r w:rsidRPr="005E044E">
              <w:rPr>
                <w:rFonts w:ascii="Sylfaen" w:eastAsia="Sylfaen" w:hAnsi="Sylfaen" w:cs="Sylfaen"/>
                <w:b/>
                <w:spacing w:val="-3"/>
                <w:sz w:val="22"/>
                <w:szCs w:val="22"/>
              </w:rPr>
              <w:t>ა</w:t>
            </w:r>
            <w:r w:rsidRPr="005E044E">
              <w:rPr>
                <w:rFonts w:ascii="Sylfaen" w:eastAsia="Sylfaen" w:hAnsi="Sylfaen" w:cs="Sylfaen"/>
                <w:b/>
                <w:sz w:val="22"/>
                <w:szCs w:val="22"/>
              </w:rPr>
              <w:t>ნ</w:t>
            </w:r>
            <w:r w:rsidRPr="005E044E">
              <w:rPr>
                <w:rFonts w:ascii="Sylfaen" w:eastAsia="Sylfaen" w:hAnsi="Sylfaen" w:cs="Sylfaen"/>
                <w:b/>
                <w:spacing w:val="-3"/>
                <w:sz w:val="22"/>
                <w:szCs w:val="22"/>
              </w:rPr>
              <w:t>ი</w:t>
            </w:r>
            <w:r w:rsidRPr="005E044E">
              <w:rPr>
                <w:rFonts w:ascii="Sylfaen" w:eastAsia="Sylfaen" w:hAnsi="Sylfaen" w:cs="Sylfaen"/>
                <w:b/>
                <w:spacing w:val="-1"/>
                <w:sz w:val="22"/>
                <w:szCs w:val="22"/>
              </w:rPr>
              <w:t>ზაც</w:t>
            </w:r>
            <w:r w:rsidRPr="005E044E">
              <w:rPr>
                <w:rFonts w:ascii="Sylfaen" w:eastAsia="Sylfaen" w:hAnsi="Sylfaen" w:cs="Sylfaen"/>
                <w:b/>
                <w:spacing w:val="-3"/>
                <w:sz w:val="22"/>
                <w:szCs w:val="22"/>
              </w:rPr>
              <w:t>ი</w:t>
            </w:r>
            <w:r w:rsidRPr="005E044E">
              <w:rPr>
                <w:rFonts w:ascii="Sylfaen" w:eastAsia="Sylfaen" w:hAnsi="Sylfaen" w:cs="Sylfaen"/>
                <w:b/>
                <w:sz w:val="22"/>
                <w:szCs w:val="22"/>
              </w:rPr>
              <w:t>ა</w:t>
            </w:r>
          </w:p>
        </w:tc>
        <w:tc>
          <w:tcPr>
            <w:tcW w:w="2268" w:type="dxa"/>
            <w:tcBorders>
              <w:top w:val="single" w:sz="5" w:space="0" w:color="000000"/>
              <w:left w:val="single" w:sz="5" w:space="0" w:color="000000"/>
              <w:bottom w:val="single" w:sz="5" w:space="0" w:color="000000"/>
              <w:right w:val="single" w:sz="5" w:space="0" w:color="000000"/>
            </w:tcBorders>
            <w:shd w:val="clear" w:color="auto" w:fill="C6D9F1" w:themeFill="text2" w:themeFillTint="33"/>
            <w:vAlign w:val="center"/>
          </w:tcPr>
          <w:p w:rsidR="00450556" w:rsidRPr="005E044E" w:rsidRDefault="00EF1A85" w:rsidP="00481C85">
            <w:pPr>
              <w:jc w:val="center"/>
              <w:rPr>
                <w:rFonts w:ascii="Sylfaen" w:eastAsia="Sylfaen" w:hAnsi="Sylfaen" w:cs="Sylfaen"/>
                <w:b/>
                <w:sz w:val="22"/>
                <w:szCs w:val="22"/>
              </w:rPr>
            </w:pPr>
            <w:r w:rsidRPr="005E044E">
              <w:rPr>
                <w:rFonts w:ascii="Sylfaen" w:eastAsia="Sylfaen" w:hAnsi="Sylfaen" w:cs="Sylfaen"/>
                <w:b/>
                <w:sz w:val="22"/>
                <w:szCs w:val="22"/>
              </w:rPr>
              <w:t>მ</w:t>
            </w:r>
            <w:r w:rsidRPr="005E044E">
              <w:rPr>
                <w:rFonts w:ascii="Sylfaen" w:eastAsia="Sylfaen" w:hAnsi="Sylfaen" w:cs="Sylfaen"/>
                <w:b/>
                <w:spacing w:val="-1"/>
                <w:sz w:val="22"/>
                <w:szCs w:val="22"/>
              </w:rPr>
              <w:t>ი</w:t>
            </w:r>
            <w:r w:rsidRPr="005E044E">
              <w:rPr>
                <w:rFonts w:ascii="Sylfaen" w:eastAsia="Sylfaen" w:hAnsi="Sylfaen" w:cs="Sylfaen"/>
                <w:b/>
                <w:spacing w:val="-2"/>
                <w:sz w:val="22"/>
                <w:szCs w:val="22"/>
              </w:rPr>
              <w:t>ღწ</w:t>
            </w:r>
            <w:r w:rsidRPr="005E044E">
              <w:rPr>
                <w:rFonts w:ascii="Sylfaen" w:eastAsia="Sylfaen" w:hAnsi="Sylfaen" w:cs="Sylfaen"/>
                <w:b/>
                <w:spacing w:val="-1"/>
                <w:sz w:val="22"/>
                <w:szCs w:val="22"/>
              </w:rPr>
              <w:t>ე</w:t>
            </w:r>
            <w:r w:rsidRPr="005E044E">
              <w:rPr>
                <w:rFonts w:ascii="Sylfaen" w:eastAsia="Sylfaen" w:hAnsi="Sylfaen" w:cs="Sylfaen"/>
                <w:b/>
                <w:spacing w:val="-3"/>
                <w:sz w:val="22"/>
                <w:szCs w:val="22"/>
              </w:rPr>
              <w:t>ულ</w:t>
            </w:r>
            <w:r w:rsidRPr="005E044E">
              <w:rPr>
                <w:rFonts w:ascii="Sylfaen" w:eastAsia="Sylfaen" w:hAnsi="Sylfaen" w:cs="Sylfaen"/>
                <w:b/>
                <w:sz w:val="22"/>
                <w:szCs w:val="22"/>
              </w:rPr>
              <w:t xml:space="preserve">ი </w:t>
            </w:r>
            <w:r w:rsidRPr="005E044E">
              <w:rPr>
                <w:rFonts w:ascii="Sylfaen" w:eastAsia="Sylfaen" w:hAnsi="Sylfaen" w:cs="Sylfaen"/>
                <w:b/>
                <w:spacing w:val="-2"/>
                <w:sz w:val="22"/>
                <w:szCs w:val="22"/>
              </w:rPr>
              <w:t>წ</w:t>
            </w:r>
            <w:r w:rsidRPr="005E044E">
              <w:rPr>
                <w:rFonts w:ascii="Sylfaen" w:eastAsia="Sylfaen" w:hAnsi="Sylfaen" w:cs="Sylfaen"/>
                <w:b/>
                <w:sz w:val="22"/>
                <w:szCs w:val="22"/>
              </w:rPr>
              <w:t>ყ</w:t>
            </w:r>
            <w:r w:rsidRPr="005E044E">
              <w:rPr>
                <w:rFonts w:ascii="Sylfaen" w:eastAsia="Sylfaen" w:hAnsi="Sylfaen" w:cs="Sylfaen"/>
                <w:b/>
                <w:spacing w:val="-1"/>
                <w:sz w:val="22"/>
                <w:szCs w:val="22"/>
              </w:rPr>
              <w:t>ა</w:t>
            </w:r>
            <w:r w:rsidRPr="005E044E">
              <w:rPr>
                <w:rFonts w:ascii="Sylfaen" w:eastAsia="Sylfaen" w:hAnsi="Sylfaen" w:cs="Sylfaen"/>
                <w:b/>
                <w:spacing w:val="-3"/>
                <w:sz w:val="22"/>
                <w:szCs w:val="22"/>
              </w:rPr>
              <w:t>ლდ</w:t>
            </w:r>
            <w:r w:rsidRPr="005E044E">
              <w:rPr>
                <w:rFonts w:ascii="Sylfaen" w:eastAsia="Sylfaen" w:hAnsi="Sylfaen" w:cs="Sylfaen"/>
                <w:b/>
                <w:spacing w:val="-1"/>
                <w:sz w:val="22"/>
                <w:szCs w:val="22"/>
              </w:rPr>
              <w:t>აც</w:t>
            </w:r>
            <w:r w:rsidRPr="005E044E">
              <w:rPr>
                <w:rFonts w:ascii="Sylfaen" w:eastAsia="Sylfaen" w:hAnsi="Sylfaen" w:cs="Sylfaen"/>
                <w:b/>
                <w:spacing w:val="-2"/>
                <w:sz w:val="22"/>
                <w:szCs w:val="22"/>
              </w:rPr>
              <w:t>ვ</w:t>
            </w:r>
            <w:r w:rsidRPr="005E044E">
              <w:rPr>
                <w:rFonts w:ascii="Sylfaen" w:eastAsia="Sylfaen" w:hAnsi="Sylfaen" w:cs="Sylfaen"/>
                <w:b/>
                <w:spacing w:val="-1"/>
                <w:sz w:val="22"/>
                <w:szCs w:val="22"/>
              </w:rPr>
              <w:t>ი</w:t>
            </w:r>
            <w:r w:rsidRPr="005E044E">
              <w:rPr>
                <w:rFonts w:ascii="Sylfaen" w:eastAsia="Sylfaen" w:hAnsi="Sylfaen" w:cs="Sylfaen"/>
                <w:b/>
                <w:spacing w:val="-3"/>
                <w:sz w:val="22"/>
                <w:szCs w:val="22"/>
              </w:rPr>
              <w:t>თ</w:t>
            </w:r>
            <w:r w:rsidRPr="005E044E">
              <w:rPr>
                <w:rFonts w:ascii="Sylfaen" w:eastAsia="Sylfaen" w:hAnsi="Sylfaen" w:cs="Sylfaen"/>
                <w:b/>
                <w:sz w:val="22"/>
                <w:szCs w:val="22"/>
              </w:rPr>
              <w:t xml:space="preserve">ი </w:t>
            </w:r>
            <w:r w:rsidRPr="005E044E">
              <w:rPr>
                <w:rFonts w:ascii="Sylfaen" w:eastAsia="Sylfaen" w:hAnsi="Sylfaen" w:cs="Sylfaen"/>
                <w:b/>
                <w:spacing w:val="-1"/>
                <w:sz w:val="22"/>
                <w:szCs w:val="22"/>
              </w:rPr>
              <w:t>შე</w:t>
            </w:r>
            <w:r w:rsidRPr="005E044E">
              <w:rPr>
                <w:rFonts w:ascii="Sylfaen" w:eastAsia="Sylfaen" w:hAnsi="Sylfaen" w:cs="Sylfaen"/>
                <w:b/>
                <w:spacing w:val="-3"/>
                <w:sz w:val="22"/>
                <w:szCs w:val="22"/>
              </w:rPr>
              <w:t>დ</w:t>
            </w:r>
            <w:r w:rsidRPr="005E044E">
              <w:rPr>
                <w:rFonts w:ascii="Sylfaen" w:eastAsia="Sylfaen" w:hAnsi="Sylfaen" w:cs="Sylfaen"/>
                <w:b/>
                <w:spacing w:val="-1"/>
                <w:sz w:val="22"/>
                <w:szCs w:val="22"/>
              </w:rPr>
              <w:t>ეგ</w:t>
            </w:r>
            <w:r w:rsidRPr="005E044E">
              <w:rPr>
                <w:rFonts w:ascii="Sylfaen" w:eastAsia="Sylfaen" w:hAnsi="Sylfaen" w:cs="Sylfaen"/>
                <w:b/>
                <w:sz w:val="22"/>
                <w:szCs w:val="22"/>
              </w:rPr>
              <w:t>ი</w:t>
            </w:r>
          </w:p>
        </w:tc>
      </w:tr>
      <w:tr w:rsidR="00450556" w:rsidRPr="005E044E" w:rsidTr="00175E16">
        <w:trPr>
          <w:trHeight w:hRule="exact" w:val="1510"/>
        </w:trPr>
        <w:tc>
          <w:tcPr>
            <w:tcW w:w="3998"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481C85">
            <w:pPr>
              <w:jc w:val="center"/>
              <w:rPr>
                <w:rFonts w:ascii="Sylfaen" w:eastAsia="Sylfaen" w:hAnsi="Sylfaen" w:cs="Sylfaen"/>
                <w:sz w:val="22"/>
                <w:szCs w:val="22"/>
              </w:rPr>
            </w:pPr>
            <w:r w:rsidRPr="005E044E">
              <w:rPr>
                <w:rFonts w:ascii="Sylfaen" w:eastAsia="Sylfaen" w:hAnsi="Sylfaen" w:cs="Sylfaen"/>
                <w:sz w:val="22"/>
                <w:szCs w:val="22"/>
              </w:rPr>
              <w:t>მ</w:t>
            </w:r>
            <w:r w:rsidRPr="005E044E">
              <w:rPr>
                <w:rFonts w:ascii="Sylfaen" w:eastAsia="Sylfaen" w:hAnsi="Sylfaen" w:cs="Sylfaen"/>
                <w:spacing w:val="1"/>
                <w:sz w:val="22"/>
                <w:szCs w:val="22"/>
              </w:rPr>
              <w:t>ო</w:t>
            </w:r>
            <w:r w:rsidRPr="005E044E">
              <w:rPr>
                <w:rFonts w:ascii="Sylfaen" w:eastAsia="Sylfaen" w:hAnsi="Sylfaen" w:cs="Sylfaen"/>
                <w:sz w:val="22"/>
                <w:szCs w:val="22"/>
              </w:rPr>
              <w:t>ხმ</w:t>
            </w:r>
            <w:r w:rsidRPr="005E044E">
              <w:rPr>
                <w:rFonts w:ascii="Sylfaen" w:eastAsia="Sylfaen" w:hAnsi="Sylfaen" w:cs="Sylfaen"/>
                <w:spacing w:val="-1"/>
                <w:sz w:val="22"/>
                <w:szCs w:val="22"/>
              </w:rPr>
              <w:t>ა</w:t>
            </w:r>
            <w:r w:rsidRPr="005E044E">
              <w:rPr>
                <w:rFonts w:ascii="Sylfaen" w:eastAsia="Sylfaen" w:hAnsi="Sylfaen" w:cs="Sylfaen"/>
                <w:spacing w:val="1"/>
                <w:sz w:val="22"/>
                <w:szCs w:val="22"/>
              </w:rPr>
              <w:t>რ</w:t>
            </w:r>
            <w:r w:rsidRPr="005E044E">
              <w:rPr>
                <w:rFonts w:ascii="Sylfaen" w:eastAsia="Sylfaen" w:hAnsi="Sylfaen" w:cs="Sylfaen"/>
                <w:spacing w:val="-1"/>
                <w:sz w:val="22"/>
                <w:szCs w:val="22"/>
              </w:rPr>
              <w:t>ე</w:t>
            </w:r>
            <w:r w:rsidRPr="005E044E">
              <w:rPr>
                <w:rFonts w:ascii="Sylfaen" w:eastAsia="Sylfaen" w:hAnsi="Sylfaen" w:cs="Sylfaen"/>
                <w:spacing w:val="1"/>
                <w:sz w:val="22"/>
                <w:szCs w:val="22"/>
              </w:rPr>
              <w:t>ბ</w:t>
            </w:r>
            <w:r w:rsidRPr="005E044E">
              <w:rPr>
                <w:rFonts w:ascii="Sylfaen" w:eastAsia="Sylfaen" w:hAnsi="Sylfaen" w:cs="Sylfaen"/>
                <w:spacing w:val="2"/>
                <w:sz w:val="22"/>
                <w:szCs w:val="22"/>
              </w:rPr>
              <w:t>უ</w:t>
            </w:r>
            <w:r w:rsidRPr="005E044E">
              <w:rPr>
                <w:rFonts w:ascii="Sylfaen" w:eastAsia="Sylfaen" w:hAnsi="Sylfaen" w:cs="Sylfaen"/>
                <w:spacing w:val="1"/>
                <w:sz w:val="22"/>
                <w:szCs w:val="22"/>
              </w:rPr>
              <w:t>ლ</w:t>
            </w:r>
            <w:r w:rsidRPr="005E044E">
              <w:rPr>
                <w:rFonts w:ascii="Sylfaen" w:eastAsia="Sylfaen" w:hAnsi="Sylfaen" w:cs="Sylfaen"/>
                <w:sz w:val="22"/>
                <w:szCs w:val="22"/>
              </w:rPr>
              <w:t>ი</w:t>
            </w:r>
            <w:r w:rsidRPr="005E044E">
              <w:rPr>
                <w:rFonts w:ascii="Sylfaen" w:eastAsia="Sylfaen" w:hAnsi="Sylfaen" w:cs="Sylfaen"/>
                <w:spacing w:val="-17"/>
                <w:sz w:val="22"/>
                <w:szCs w:val="22"/>
              </w:rPr>
              <w:t xml:space="preserve"> </w:t>
            </w:r>
            <w:r w:rsidRPr="005E044E">
              <w:rPr>
                <w:rFonts w:ascii="Sylfaen" w:eastAsia="Sylfaen" w:hAnsi="Sylfaen" w:cs="Sylfaen"/>
                <w:sz w:val="22"/>
                <w:szCs w:val="22"/>
              </w:rPr>
              <w:t>წყ</w:t>
            </w:r>
            <w:r w:rsidRPr="005E044E">
              <w:rPr>
                <w:rFonts w:ascii="Sylfaen" w:eastAsia="Sylfaen" w:hAnsi="Sylfaen" w:cs="Sylfaen"/>
                <w:spacing w:val="2"/>
                <w:sz w:val="22"/>
                <w:szCs w:val="22"/>
              </w:rPr>
              <w:t>ლ</w:t>
            </w:r>
            <w:r w:rsidRPr="005E044E">
              <w:rPr>
                <w:rFonts w:ascii="Sylfaen" w:eastAsia="Sylfaen" w:hAnsi="Sylfaen" w:cs="Sylfaen"/>
                <w:spacing w:val="-1"/>
                <w:sz w:val="22"/>
                <w:szCs w:val="22"/>
              </w:rPr>
              <w:t>ი</w:t>
            </w:r>
            <w:r w:rsidRPr="005E044E">
              <w:rPr>
                <w:rFonts w:ascii="Sylfaen" w:eastAsia="Sylfaen" w:hAnsi="Sylfaen" w:cs="Sylfaen"/>
                <w:sz w:val="22"/>
                <w:szCs w:val="22"/>
              </w:rPr>
              <w:t>ს</w:t>
            </w:r>
            <w:r w:rsidRPr="005E044E">
              <w:rPr>
                <w:rFonts w:ascii="Sylfaen" w:eastAsia="Sylfaen" w:hAnsi="Sylfaen" w:cs="Sylfaen"/>
                <w:spacing w:val="-10"/>
                <w:sz w:val="22"/>
                <w:szCs w:val="22"/>
              </w:rPr>
              <w:t xml:space="preserve"> </w:t>
            </w:r>
            <w:r w:rsidRPr="005E044E">
              <w:rPr>
                <w:rFonts w:ascii="Sylfaen" w:eastAsia="Sylfaen" w:hAnsi="Sylfaen" w:cs="Sylfaen"/>
                <w:spacing w:val="1"/>
                <w:sz w:val="22"/>
                <w:szCs w:val="22"/>
              </w:rPr>
              <w:t>რ</w:t>
            </w:r>
            <w:r w:rsidRPr="005E044E">
              <w:rPr>
                <w:rFonts w:ascii="Sylfaen" w:eastAsia="Sylfaen" w:hAnsi="Sylfaen" w:cs="Sylfaen"/>
                <w:spacing w:val="-1"/>
                <w:sz w:val="22"/>
                <w:szCs w:val="22"/>
              </w:rPr>
              <w:t>ა</w:t>
            </w:r>
            <w:r w:rsidRPr="005E044E">
              <w:rPr>
                <w:rFonts w:ascii="Sylfaen" w:eastAsia="Sylfaen" w:hAnsi="Sylfaen" w:cs="Sylfaen"/>
                <w:spacing w:val="3"/>
                <w:sz w:val="22"/>
                <w:szCs w:val="22"/>
              </w:rPr>
              <w:t>ო</w:t>
            </w:r>
            <w:r w:rsidRPr="005E044E">
              <w:rPr>
                <w:rFonts w:ascii="Sylfaen" w:eastAsia="Sylfaen" w:hAnsi="Sylfaen" w:cs="Sylfaen"/>
                <w:sz w:val="22"/>
                <w:szCs w:val="22"/>
              </w:rPr>
              <w:t>დ</w:t>
            </w:r>
            <w:r w:rsidRPr="005E044E">
              <w:rPr>
                <w:rFonts w:ascii="Sylfaen" w:eastAsia="Sylfaen" w:hAnsi="Sylfaen" w:cs="Sylfaen"/>
                <w:spacing w:val="-1"/>
                <w:sz w:val="22"/>
                <w:szCs w:val="22"/>
              </w:rPr>
              <w:t>ე</w:t>
            </w:r>
            <w:r w:rsidRPr="005E044E">
              <w:rPr>
                <w:rFonts w:ascii="Sylfaen" w:eastAsia="Sylfaen" w:hAnsi="Sylfaen" w:cs="Sylfaen"/>
                <w:sz w:val="22"/>
                <w:szCs w:val="22"/>
              </w:rPr>
              <w:t>ნ</w:t>
            </w:r>
            <w:r w:rsidRPr="005E044E">
              <w:rPr>
                <w:rFonts w:ascii="Sylfaen" w:eastAsia="Sylfaen" w:hAnsi="Sylfaen" w:cs="Sylfaen"/>
                <w:spacing w:val="1"/>
                <w:sz w:val="22"/>
                <w:szCs w:val="22"/>
              </w:rPr>
              <w:t>ობ</w:t>
            </w:r>
            <w:r w:rsidRPr="005E044E">
              <w:rPr>
                <w:rFonts w:ascii="Sylfaen" w:eastAsia="Sylfaen" w:hAnsi="Sylfaen" w:cs="Sylfaen"/>
                <w:spacing w:val="-1"/>
                <w:sz w:val="22"/>
                <w:szCs w:val="22"/>
              </w:rPr>
              <w:t>ი</w:t>
            </w:r>
            <w:r w:rsidRPr="005E044E">
              <w:rPr>
                <w:rFonts w:ascii="Sylfaen" w:eastAsia="Sylfaen" w:hAnsi="Sylfaen" w:cs="Sylfaen"/>
                <w:sz w:val="22"/>
                <w:szCs w:val="22"/>
              </w:rPr>
              <w:t xml:space="preserve">ს </w:t>
            </w:r>
            <w:r w:rsidRPr="005E044E">
              <w:rPr>
                <w:rFonts w:ascii="Sylfaen" w:eastAsia="Sylfaen" w:hAnsi="Sylfaen" w:cs="Sylfaen"/>
                <w:spacing w:val="-1"/>
                <w:sz w:val="22"/>
                <w:szCs w:val="22"/>
              </w:rPr>
              <w:t>ა</w:t>
            </w:r>
            <w:r w:rsidRPr="005E044E">
              <w:rPr>
                <w:rFonts w:ascii="Sylfaen" w:eastAsia="Sylfaen" w:hAnsi="Sylfaen" w:cs="Sylfaen"/>
                <w:sz w:val="22"/>
                <w:szCs w:val="22"/>
              </w:rPr>
              <w:t>ღ</w:t>
            </w:r>
            <w:r w:rsidRPr="005E044E">
              <w:rPr>
                <w:rFonts w:ascii="Sylfaen" w:eastAsia="Sylfaen" w:hAnsi="Sylfaen" w:cs="Sylfaen"/>
                <w:spacing w:val="1"/>
                <w:sz w:val="22"/>
                <w:szCs w:val="22"/>
              </w:rPr>
              <w:t>რ</w:t>
            </w:r>
            <w:r w:rsidRPr="005E044E">
              <w:rPr>
                <w:rFonts w:ascii="Sylfaen" w:eastAsia="Sylfaen" w:hAnsi="Sylfaen" w:cs="Sylfaen"/>
                <w:spacing w:val="-1"/>
                <w:sz w:val="22"/>
                <w:szCs w:val="22"/>
              </w:rPr>
              <w:t>ი</w:t>
            </w:r>
            <w:r w:rsidRPr="005E044E">
              <w:rPr>
                <w:rFonts w:ascii="Sylfaen" w:eastAsia="Sylfaen" w:hAnsi="Sylfaen" w:cs="Sylfaen"/>
                <w:spacing w:val="1"/>
                <w:sz w:val="22"/>
                <w:szCs w:val="22"/>
              </w:rPr>
              <w:t>ც</w:t>
            </w:r>
            <w:r w:rsidRPr="005E044E">
              <w:rPr>
                <w:rFonts w:ascii="Sylfaen" w:eastAsia="Sylfaen" w:hAnsi="Sylfaen" w:cs="Sylfaen"/>
                <w:sz w:val="22"/>
                <w:szCs w:val="22"/>
              </w:rPr>
              <w:t>ხვა</w:t>
            </w:r>
          </w:p>
        </w:tc>
        <w:tc>
          <w:tcPr>
            <w:tcW w:w="1800"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481C85">
            <w:pPr>
              <w:spacing w:line="260" w:lineRule="exact"/>
              <w:jc w:val="center"/>
              <w:rPr>
                <w:rFonts w:ascii="Sylfaen" w:eastAsia="Sylfaen" w:hAnsi="Sylfaen" w:cs="Sylfaen"/>
                <w:sz w:val="22"/>
                <w:szCs w:val="22"/>
              </w:rPr>
            </w:pPr>
            <w:r w:rsidRPr="005E044E">
              <w:rPr>
                <w:rFonts w:ascii="Sylfaen" w:eastAsia="Sylfaen" w:hAnsi="Sylfaen" w:cs="Sylfaen"/>
                <w:position w:val="1"/>
                <w:sz w:val="22"/>
                <w:szCs w:val="22"/>
              </w:rPr>
              <w:t>ს</w:t>
            </w:r>
            <w:r w:rsidRPr="005E044E">
              <w:rPr>
                <w:rFonts w:ascii="Sylfaen" w:eastAsia="Sylfaen" w:hAnsi="Sylfaen" w:cs="Sylfaen"/>
                <w:spacing w:val="-1"/>
                <w:position w:val="1"/>
                <w:sz w:val="22"/>
                <w:szCs w:val="22"/>
              </w:rPr>
              <w:t>ი</w:t>
            </w:r>
            <w:r w:rsidRPr="005E044E">
              <w:rPr>
                <w:rFonts w:ascii="Sylfaen" w:eastAsia="Sylfaen" w:hAnsi="Sylfaen" w:cs="Sylfaen"/>
                <w:position w:val="1"/>
                <w:sz w:val="22"/>
                <w:szCs w:val="22"/>
              </w:rPr>
              <w:t>სტ</w:t>
            </w:r>
            <w:r w:rsidRPr="005E044E">
              <w:rPr>
                <w:rFonts w:ascii="Sylfaen" w:eastAsia="Sylfaen" w:hAnsi="Sylfaen" w:cs="Sylfaen"/>
                <w:spacing w:val="2"/>
                <w:position w:val="1"/>
                <w:sz w:val="22"/>
                <w:szCs w:val="22"/>
              </w:rPr>
              <w:t>ე</w:t>
            </w:r>
            <w:r w:rsidRPr="005E044E">
              <w:rPr>
                <w:rFonts w:ascii="Sylfaen" w:eastAsia="Sylfaen" w:hAnsi="Sylfaen" w:cs="Sylfaen"/>
                <w:position w:val="1"/>
                <w:sz w:val="22"/>
                <w:szCs w:val="22"/>
              </w:rPr>
              <w:t>მ</w:t>
            </w:r>
            <w:r w:rsidRPr="005E044E">
              <w:rPr>
                <w:rFonts w:ascii="Sylfaen" w:eastAsia="Sylfaen" w:hAnsi="Sylfaen" w:cs="Sylfaen"/>
                <w:spacing w:val="-1"/>
                <w:position w:val="1"/>
                <w:sz w:val="22"/>
                <w:szCs w:val="22"/>
              </w:rPr>
              <w:t>ა</w:t>
            </w:r>
            <w:r w:rsidRPr="005E044E">
              <w:rPr>
                <w:rFonts w:ascii="Sylfaen" w:eastAsia="Sylfaen" w:hAnsi="Sylfaen" w:cs="Sylfaen"/>
                <w:position w:val="1"/>
                <w:sz w:val="22"/>
                <w:szCs w:val="22"/>
              </w:rPr>
              <w:t>ტუ</w:t>
            </w:r>
            <w:r w:rsidRPr="005E044E">
              <w:rPr>
                <w:rFonts w:ascii="Sylfaen" w:eastAsia="Sylfaen" w:hAnsi="Sylfaen" w:cs="Sylfaen"/>
                <w:spacing w:val="1"/>
                <w:position w:val="1"/>
                <w:sz w:val="22"/>
                <w:szCs w:val="22"/>
              </w:rPr>
              <w:t>რ</w:t>
            </w:r>
            <w:r w:rsidRPr="005E044E">
              <w:rPr>
                <w:rFonts w:ascii="Sylfaen" w:eastAsia="Sylfaen" w:hAnsi="Sylfaen" w:cs="Sylfaen"/>
                <w:spacing w:val="2"/>
                <w:position w:val="1"/>
                <w:sz w:val="22"/>
                <w:szCs w:val="22"/>
              </w:rPr>
              <w:t>ა</w:t>
            </w:r>
            <w:r w:rsidRPr="005E044E">
              <w:rPr>
                <w:rFonts w:ascii="Sylfaen" w:eastAsia="Sylfaen" w:hAnsi="Sylfaen" w:cs="Sylfaen"/>
                <w:position w:val="1"/>
                <w:sz w:val="22"/>
                <w:szCs w:val="22"/>
              </w:rPr>
              <w:t>დ</w:t>
            </w:r>
          </w:p>
        </w:tc>
        <w:tc>
          <w:tcPr>
            <w:tcW w:w="2453"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481C85">
            <w:pPr>
              <w:spacing w:line="260" w:lineRule="exact"/>
              <w:jc w:val="center"/>
              <w:rPr>
                <w:rFonts w:ascii="Sylfaen" w:eastAsia="Sylfaen" w:hAnsi="Sylfaen" w:cs="Sylfaen"/>
                <w:sz w:val="22"/>
                <w:szCs w:val="22"/>
              </w:rPr>
            </w:pPr>
            <w:r w:rsidRPr="005E044E">
              <w:rPr>
                <w:rFonts w:ascii="Sylfaen" w:eastAsia="Sylfaen" w:hAnsi="Sylfaen" w:cs="Sylfaen"/>
                <w:spacing w:val="1"/>
                <w:position w:val="1"/>
                <w:sz w:val="22"/>
                <w:szCs w:val="22"/>
              </w:rPr>
              <w:t>ობ</w:t>
            </w:r>
            <w:r w:rsidRPr="005E044E">
              <w:rPr>
                <w:rFonts w:ascii="Sylfaen" w:eastAsia="Sylfaen" w:hAnsi="Sylfaen" w:cs="Sylfaen"/>
                <w:spacing w:val="-1"/>
                <w:position w:val="1"/>
                <w:sz w:val="22"/>
                <w:szCs w:val="22"/>
              </w:rPr>
              <w:t>იე</w:t>
            </w:r>
            <w:r w:rsidRPr="005E044E">
              <w:rPr>
                <w:rFonts w:ascii="Sylfaen" w:eastAsia="Sylfaen" w:hAnsi="Sylfaen" w:cs="Sylfaen"/>
                <w:position w:val="1"/>
                <w:sz w:val="22"/>
                <w:szCs w:val="22"/>
              </w:rPr>
              <w:t>ქ</w:t>
            </w:r>
            <w:r w:rsidRPr="005E044E">
              <w:rPr>
                <w:rFonts w:ascii="Sylfaen" w:eastAsia="Sylfaen" w:hAnsi="Sylfaen" w:cs="Sylfaen"/>
                <w:spacing w:val="1"/>
                <w:position w:val="1"/>
                <w:sz w:val="22"/>
                <w:szCs w:val="22"/>
              </w:rPr>
              <w:t>ტ</w:t>
            </w:r>
            <w:r w:rsidRPr="005E044E">
              <w:rPr>
                <w:rFonts w:ascii="Sylfaen" w:eastAsia="Sylfaen" w:hAnsi="Sylfaen" w:cs="Sylfaen"/>
                <w:spacing w:val="-1"/>
                <w:position w:val="1"/>
                <w:sz w:val="22"/>
                <w:szCs w:val="22"/>
              </w:rPr>
              <w:t>ი</w:t>
            </w:r>
            <w:r w:rsidRPr="005E044E">
              <w:rPr>
                <w:rFonts w:ascii="Sylfaen" w:eastAsia="Sylfaen" w:hAnsi="Sylfaen" w:cs="Sylfaen"/>
                <w:position w:val="1"/>
                <w:sz w:val="22"/>
                <w:szCs w:val="22"/>
              </w:rPr>
              <w:t>ს</w:t>
            </w:r>
            <w:r w:rsidRPr="005E044E">
              <w:rPr>
                <w:rFonts w:ascii="Sylfaen" w:eastAsia="Sylfaen" w:hAnsi="Sylfaen" w:cs="Sylfaen"/>
                <w:spacing w:val="-13"/>
                <w:position w:val="1"/>
                <w:sz w:val="22"/>
                <w:szCs w:val="22"/>
              </w:rPr>
              <w:t xml:space="preserve"> </w:t>
            </w:r>
            <w:r w:rsidRPr="005E044E">
              <w:rPr>
                <w:rFonts w:ascii="Sylfaen" w:eastAsia="Sylfaen" w:hAnsi="Sylfaen" w:cs="Sylfaen"/>
                <w:position w:val="1"/>
                <w:sz w:val="22"/>
                <w:szCs w:val="22"/>
              </w:rPr>
              <w:t>მ</w:t>
            </w:r>
            <w:r w:rsidRPr="005E044E">
              <w:rPr>
                <w:rFonts w:ascii="Sylfaen" w:eastAsia="Sylfaen" w:hAnsi="Sylfaen" w:cs="Sylfaen"/>
                <w:spacing w:val="3"/>
                <w:position w:val="1"/>
                <w:sz w:val="22"/>
                <w:szCs w:val="22"/>
              </w:rPr>
              <w:t>ფ</w:t>
            </w:r>
            <w:r w:rsidRPr="005E044E">
              <w:rPr>
                <w:rFonts w:ascii="Sylfaen" w:eastAsia="Sylfaen" w:hAnsi="Sylfaen" w:cs="Sylfaen"/>
                <w:spacing w:val="-1"/>
                <w:position w:val="1"/>
                <w:sz w:val="22"/>
                <w:szCs w:val="22"/>
              </w:rPr>
              <w:t>ლ</w:t>
            </w:r>
            <w:r w:rsidRPr="005E044E">
              <w:rPr>
                <w:rFonts w:ascii="Sylfaen" w:eastAsia="Sylfaen" w:hAnsi="Sylfaen" w:cs="Sylfaen"/>
                <w:spacing w:val="1"/>
                <w:position w:val="1"/>
                <w:sz w:val="22"/>
                <w:szCs w:val="22"/>
              </w:rPr>
              <w:t>ობ</w:t>
            </w:r>
            <w:r w:rsidRPr="005E044E">
              <w:rPr>
                <w:rFonts w:ascii="Sylfaen" w:eastAsia="Sylfaen" w:hAnsi="Sylfaen" w:cs="Sylfaen"/>
                <w:spacing w:val="2"/>
                <w:position w:val="1"/>
                <w:sz w:val="22"/>
                <w:szCs w:val="22"/>
              </w:rPr>
              <w:t>ე</w:t>
            </w:r>
            <w:r w:rsidRPr="005E044E">
              <w:rPr>
                <w:rFonts w:ascii="Sylfaen" w:eastAsia="Sylfaen" w:hAnsi="Sylfaen" w:cs="Sylfaen"/>
                <w:spacing w:val="-1"/>
                <w:position w:val="1"/>
                <w:sz w:val="22"/>
                <w:szCs w:val="22"/>
              </w:rPr>
              <w:t>ლ</w:t>
            </w:r>
            <w:r w:rsidRPr="005E044E">
              <w:rPr>
                <w:rFonts w:ascii="Sylfaen" w:eastAsia="Sylfaen" w:hAnsi="Sylfaen" w:cs="Sylfaen"/>
                <w:position w:val="1"/>
                <w:sz w:val="22"/>
                <w:szCs w:val="22"/>
              </w:rPr>
              <w:t>ი</w:t>
            </w:r>
          </w:p>
        </w:tc>
        <w:tc>
          <w:tcPr>
            <w:tcW w:w="2268"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481C85">
            <w:pPr>
              <w:ind w:right="154"/>
              <w:jc w:val="center"/>
              <w:rPr>
                <w:rFonts w:ascii="Sylfaen" w:eastAsia="Sylfaen" w:hAnsi="Sylfaen" w:cs="Sylfaen"/>
                <w:sz w:val="22"/>
                <w:szCs w:val="22"/>
              </w:rPr>
            </w:pPr>
            <w:r w:rsidRPr="005E044E">
              <w:rPr>
                <w:rFonts w:ascii="Sylfaen" w:eastAsia="Sylfaen" w:hAnsi="Sylfaen" w:cs="Sylfaen"/>
                <w:sz w:val="22"/>
                <w:szCs w:val="22"/>
              </w:rPr>
              <w:t>წყ</w:t>
            </w:r>
            <w:r w:rsidRPr="005E044E">
              <w:rPr>
                <w:rFonts w:ascii="Sylfaen" w:eastAsia="Sylfaen" w:hAnsi="Sylfaen" w:cs="Sylfaen"/>
                <w:spacing w:val="-1"/>
                <w:sz w:val="22"/>
                <w:szCs w:val="22"/>
              </w:rPr>
              <w:t>ლ</w:t>
            </w:r>
            <w:r w:rsidRPr="005E044E">
              <w:rPr>
                <w:rFonts w:ascii="Sylfaen" w:eastAsia="Sylfaen" w:hAnsi="Sylfaen" w:cs="Sylfaen"/>
                <w:spacing w:val="1"/>
                <w:sz w:val="22"/>
                <w:szCs w:val="22"/>
              </w:rPr>
              <w:t>ი</w:t>
            </w:r>
            <w:r w:rsidRPr="005E044E">
              <w:rPr>
                <w:rFonts w:ascii="Sylfaen" w:eastAsia="Sylfaen" w:hAnsi="Sylfaen" w:cs="Sylfaen"/>
                <w:sz w:val="22"/>
                <w:szCs w:val="22"/>
              </w:rPr>
              <w:t>ს</w:t>
            </w:r>
            <w:r w:rsidRPr="005E044E">
              <w:rPr>
                <w:rFonts w:ascii="Sylfaen" w:eastAsia="Sylfaen" w:hAnsi="Sylfaen" w:cs="Sylfaen"/>
                <w:spacing w:val="-10"/>
                <w:sz w:val="22"/>
                <w:szCs w:val="22"/>
              </w:rPr>
              <w:t xml:space="preserve"> </w:t>
            </w:r>
            <w:r w:rsidRPr="005E044E">
              <w:rPr>
                <w:rFonts w:ascii="Sylfaen" w:eastAsia="Sylfaen" w:hAnsi="Sylfaen" w:cs="Sylfaen"/>
                <w:spacing w:val="-1"/>
                <w:sz w:val="22"/>
                <w:szCs w:val="22"/>
              </w:rPr>
              <w:t>ა</w:t>
            </w:r>
            <w:r w:rsidRPr="005E044E">
              <w:rPr>
                <w:rFonts w:ascii="Sylfaen" w:eastAsia="Sylfaen" w:hAnsi="Sylfaen" w:cs="Sylfaen"/>
                <w:sz w:val="22"/>
                <w:szCs w:val="22"/>
              </w:rPr>
              <w:t>ვა</w:t>
            </w:r>
            <w:r w:rsidRPr="005E044E">
              <w:rPr>
                <w:rFonts w:ascii="Sylfaen" w:eastAsia="Sylfaen" w:hAnsi="Sylfaen" w:cs="Sylfaen"/>
                <w:spacing w:val="3"/>
                <w:sz w:val="22"/>
                <w:szCs w:val="22"/>
              </w:rPr>
              <w:t>რ</w:t>
            </w:r>
            <w:r w:rsidRPr="005E044E">
              <w:rPr>
                <w:rFonts w:ascii="Sylfaen" w:eastAsia="Sylfaen" w:hAnsi="Sylfaen" w:cs="Sylfaen"/>
                <w:spacing w:val="-1"/>
                <w:sz w:val="22"/>
                <w:szCs w:val="22"/>
              </w:rPr>
              <w:t>ი</w:t>
            </w:r>
            <w:r w:rsidRPr="005E044E">
              <w:rPr>
                <w:rFonts w:ascii="Sylfaen" w:eastAsia="Sylfaen" w:hAnsi="Sylfaen" w:cs="Sylfaen"/>
                <w:spacing w:val="2"/>
                <w:sz w:val="22"/>
                <w:szCs w:val="22"/>
              </w:rPr>
              <w:t>უ</w:t>
            </w:r>
            <w:r w:rsidRPr="005E044E">
              <w:rPr>
                <w:rFonts w:ascii="Sylfaen" w:eastAsia="Sylfaen" w:hAnsi="Sylfaen" w:cs="Sylfaen"/>
                <w:spacing w:val="-1"/>
                <w:sz w:val="22"/>
                <w:szCs w:val="22"/>
              </w:rPr>
              <w:t>ლ</w:t>
            </w:r>
            <w:r w:rsidRPr="005E044E">
              <w:rPr>
                <w:rFonts w:ascii="Sylfaen" w:eastAsia="Sylfaen" w:hAnsi="Sylfaen" w:cs="Sylfaen"/>
                <w:sz w:val="22"/>
                <w:szCs w:val="22"/>
              </w:rPr>
              <w:t>ი ჩა</w:t>
            </w:r>
            <w:r w:rsidRPr="005E044E">
              <w:rPr>
                <w:rFonts w:ascii="Sylfaen" w:eastAsia="Sylfaen" w:hAnsi="Sylfaen" w:cs="Sylfaen"/>
                <w:spacing w:val="-1"/>
                <w:sz w:val="22"/>
                <w:szCs w:val="22"/>
              </w:rPr>
              <w:t>შ</w:t>
            </w:r>
            <w:r w:rsidRPr="005E044E">
              <w:rPr>
                <w:rFonts w:ascii="Sylfaen" w:eastAsia="Sylfaen" w:hAnsi="Sylfaen" w:cs="Sylfaen"/>
                <w:sz w:val="22"/>
                <w:szCs w:val="22"/>
              </w:rPr>
              <w:t>ვე</w:t>
            </w:r>
            <w:r w:rsidRPr="005E044E">
              <w:rPr>
                <w:rFonts w:ascii="Sylfaen" w:eastAsia="Sylfaen" w:hAnsi="Sylfaen" w:cs="Sylfaen"/>
                <w:spacing w:val="3"/>
                <w:sz w:val="22"/>
                <w:szCs w:val="22"/>
              </w:rPr>
              <w:t>ბ</w:t>
            </w:r>
            <w:r w:rsidRPr="005E044E">
              <w:rPr>
                <w:rFonts w:ascii="Sylfaen" w:eastAsia="Sylfaen" w:hAnsi="Sylfaen" w:cs="Sylfaen"/>
                <w:spacing w:val="-1"/>
                <w:sz w:val="22"/>
                <w:szCs w:val="22"/>
              </w:rPr>
              <w:t>ი</w:t>
            </w:r>
            <w:r w:rsidRPr="005E044E">
              <w:rPr>
                <w:rFonts w:ascii="Sylfaen" w:eastAsia="Sylfaen" w:hAnsi="Sylfaen" w:cs="Sylfaen"/>
                <w:sz w:val="22"/>
                <w:szCs w:val="22"/>
              </w:rPr>
              <w:t>ს</w:t>
            </w:r>
            <w:r w:rsidRPr="005E044E">
              <w:rPr>
                <w:rFonts w:ascii="Sylfaen" w:eastAsia="Sylfaen" w:hAnsi="Sylfaen" w:cs="Sylfaen"/>
                <w:spacing w:val="-12"/>
                <w:sz w:val="22"/>
                <w:szCs w:val="22"/>
              </w:rPr>
              <w:t xml:space="preserve"> </w:t>
            </w:r>
            <w:r w:rsidRPr="005E044E">
              <w:rPr>
                <w:rFonts w:ascii="Sylfaen" w:eastAsia="Sylfaen" w:hAnsi="Sylfaen" w:cs="Sylfaen"/>
                <w:spacing w:val="1"/>
                <w:sz w:val="22"/>
                <w:szCs w:val="22"/>
              </w:rPr>
              <w:t>თ</w:t>
            </w:r>
            <w:r w:rsidRPr="005E044E">
              <w:rPr>
                <w:rFonts w:ascii="Sylfaen" w:eastAsia="Sylfaen" w:hAnsi="Sylfaen" w:cs="Sylfaen"/>
                <w:spacing w:val="-1"/>
                <w:sz w:val="22"/>
                <w:szCs w:val="22"/>
              </w:rPr>
              <w:t>ა</w:t>
            </w:r>
            <w:r w:rsidRPr="005E044E">
              <w:rPr>
                <w:rFonts w:ascii="Sylfaen" w:eastAsia="Sylfaen" w:hAnsi="Sylfaen" w:cs="Sylfaen"/>
                <w:sz w:val="22"/>
                <w:szCs w:val="22"/>
              </w:rPr>
              <w:t>ვ</w:t>
            </w:r>
            <w:r w:rsidRPr="005E044E">
              <w:rPr>
                <w:rFonts w:ascii="Sylfaen" w:eastAsia="Sylfaen" w:hAnsi="Sylfaen" w:cs="Sylfaen"/>
                <w:spacing w:val="2"/>
                <w:sz w:val="22"/>
                <w:szCs w:val="22"/>
              </w:rPr>
              <w:t>ი</w:t>
            </w:r>
            <w:r w:rsidRPr="005E044E">
              <w:rPr>
                <w:rFonts w:ascii="Sylfaen" w:eastAsia="Sylfaen" w:hAnsi="Sylfaen" w:cs="Sylfaen"/>
                <w:sz w:val="22"/>
                <w:szCs w:val="22"/>
              </w:rPr>
              <w:t>დ</w:t>
            </w:r>
            <w:r w:rsidRPr="005E044E">
              <w:rPr>
                <w:rFonts w:ascii="Sylfaen" w:eastAsia="Sylfaen" w:hAnsi="Sylfaen" w:cs="Sylfaen"/>
                <w:spacing w:val="-1"/>
                <w:sz w:val="22"/>
                <w:szCs w:val="22"/>
              </w:rPr>
              <w:t>ა</w:t>
            </w:r>
            <w:r w:rsidRPr="005E044E">
              <w:rPr>
                <w:rFonts w:ascii="Sylfaen" w:eastAsia="Sylfaen" w:hAnsi="Sylfaen" w:cs="Sylfaen"/>
                <w:sz w:val="22"/>
                <w:szCs w:val="22"/>
              </w:rPr>
              <w:t xml:space="preserve">ნ </w:t>
            </w:r>
            <w:r w:rsidRPr="005E044E">
              <w:rPr>
                <w:rFonts w:ascii="Sylfaen" w:eastAsia="Sylfaen" w:hAnsi="Sylfaen" w:cs="Sylfaen"/>
                <w:spacing w:val="-1"/>
                <w:sz w:val="22"/>
                <w:szCs w:val="22"/>
              </w:rPr>
              <w:t>ა</w:t>
            </w:r>
            <w:r w:rsidRPr="005E044E">
              <w:rPr>
                <w:rFonts w:ascii="Sylfaen" w:eastAsia="Sylfaen" w:hAnsi="Sylfaen" w:cs="Sylfaen"/>
                <w:spacing w:val="1"/>
                <w:sz w:val="22"/>
                <w:szCs w:val="22"/>
              </w:rPr>
              <w:t>ც</w:t>
            </w:r>
            <w:r w:rsidRPr="005E044E">
              <w:rPr>
                <w:rFonts w:ascii="Sylfaen" w:eastAsia="Sylfaen" w:hAnsi="Sylfaen" w:cs="Sylfaen"/>
                <w:spacing w:val="-1"/>
                <w:sz w:val="22"/>
                <w:szCs w:val="22"/>
              </w:rPr>
              <w:t>ი</w:t>
            </w:r>
            <w:r w:rsidRPr="005E044E">
              <w:rPr>
                <w:rFonts w:ascii="Sylfaen" w:eastAsia="Sylfaen" w:hAnsi="Sylfaen" w:cs="Sylfaen"/>
                <w:spacing w:val="1"/>
                <w:sz w:val="22"/>
                <w:szCs w:val="22"/>
              </w:rPr>
              <w:t>ლ</w:t>
            </w:r>
            <w:r w:rsidRPr="005E044E">
              <w:rPr>
                <w:rFonts w:ascii="Sylfaen" w:eastAsia="Sylfaen" w:hAnsi="Sylfaen" w:cs="Sylfaen"/>
                <w:spacing w:val="-1"/>
                <w:sz w:val="22"/>
                <w:szCs w:val="22"/>
              </w:rPr>
              <w:t>ე</w:t>
            </w:r>
            <w:r w:rsidRPr="005E044E">
              <w:rPr>
                <w:rFonts w:ascii="Sylfaen" w:eastAsia="Sylfaen" w:hAnsi="Sylfaen" w:cs="Sylfaen"/>
                <w:spacing w:val="1"/>
                <w:sz w:val="22"/>
                <w:szCs w:val="22"/>
              </w:rPr>
              <w:t>ბ</w:t>
            </w:r>
            <w:r w:rsidRPr="005E044E">
              <w:rPr>
                <w:rFonts w:ascii="Sylfaen" w:eastAsia="Sylfaen" w:hAnsi="Sylfaen" w:cs="Sylfaen"/>
                <w:sz w:val="22"/>
                <w:szCs w:val="22"/>
              </w:rPr>
              <w:t>ა</w:t>
            </w:r>
          </w:p>
        </w:tc>
      </w:tr>
      <w:tr w:rsidR="00450556" w:rsidRPr="005E044E" w:rsidTr="00175E16">
        <w:trPr>
          <w:trHeight w:hRule="exact" w:val="2424"/>
        </w:trPr>
        <w:tc>
          <w:tcPr>
            <w:tcW w:w="3998"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481C85">
            <w:pPr>
              <w:ind w:right="10"/>
              <w:jc w:val="center"/>
              <w:rPr>
                <w:rFonts w:ascii="Sylfaen" w:eastAsia="Sylfaen" w:hAnsi="Sylfaen" w:cs="Sylfaen"/>
                <w:sz w:val="22"/>
                <w:szCs w:val="22"/>
              </w:rPr>
            </w:pPr>
            <w:r w:rsidRPr="005E044E">
              <w:rPr>
                <w:rFonts w:ascii="Sylfaen" w:eastAsia="Sylfaen" w:hAnsi="Sylfaen" w:cs="Sylfaen"/>
                <w:w w:val="99"/>
                <w:sz w:val="22"/>
                <w:szCs w:val="22"/>
              </w:rPr>
              <w:t>წყა</w:t>
            </w:r>
            <w:r w:rsidRPr="005E044E">
              <w:rPr>
                <w:rFonts w:ascii="Sylfaen" w:eastAsia="Sylfaen" w:hAnsi="Sylfaen" w:cs="Sylfaen"/>
                <w:spacing w:val="-1"/>
                <w:w w:val="99"/>
                <w:sz w:val="22"/>
                <w:szCs w:val="22"/>
              </w:rPr>
              <w:t>ლ</w:t>
            </w:r>
            <w:r w:rsidRPr="005E044E">
              <w:rPr>
                <w:rFonts w:ascii="Sylfaen" w:eastAsia="Sylfaen" w:hAnsi="Sylfaen" w:cs="Sylfaen"/>
                <w:spacing w:val="3"/>
                <w:w w:val="99"/>
                <w:sz w:val="22"/>
                <w:szCs w:val="22"/>
              </w:rPr>
              <w:t>ჩ</w:t>
            </w:r>
            <w:r w:rsidRPr="005E044E">
              <w:rPr>
                <w:rFonts w:ascii="Sylfaen" w:eastAsia="Sylfaen" w:hAnsi="Sylfaen" w:cs="Sylfaen"/>
                <w:spacing w:val="-1"/>
                <w:w w:val="99"/>
                <w:sz w:val="22"/>
                <w:szCs w:val="22"/>
              </w:rPr>
              <w:t>აშ</w:t>
            </w:r>
            <w:r w:rsidRPr="005E044E">
              <w:rPr>
                <w:rFonts w:ascii="Sylfaen" w:eastAsia="Sylfaen" w:hAnsi="Sylfaen" w:cs="Sylfaen"/>
                <w:spacing w:val="3"/>
                <w:w w:val="99"/>
                <w:sz w:val="22"/>
                <w:szCs w:val="22"/>
              </w:rPr>
              <w:t>ვ</w:t>
            </w:r>
            <w:r w:rsidRPr="005E044E">
              <w:rPr>
                <w:rFonts w:ascii="Sylfaen" w:eastAsia="Sylfaen" w:hAnsi="Sylfaen" w:cs="Sylfaen"/>
                <w:spacing w:val="-1"/>
                <w:w w:val="99"/>
                <w:sz w:val="22"/>
                <w:szCs w:val="22"/>
              </w:rPr>
              <w:t>ე</w:t>
            </w:r>
            <w:r w:rsidRPr="005E044E">
              <w:rPr>
                <w:rFonts w:ascii="Sylfaen" w:eastAsia="Sylfaen" w:hAnsi="Sylfaen" w:cs="Sylfaen"/>
                <w:spacing w:val="1"/>
                <w:w w:val="99"/>
                <w:sz w:val="22"/>
                <w:szCs w:val="22"/>
              </w:rPr>
              <w:t>ბ</w:t>
            </w:r>
            <w:r w:rsidRPr="005E044E">
              <w:rPr>
                <w:rFonts w:ascii="Sylfaen" w:eastAsia="Sylfaen" w:hAnsi="Sylfaen" w:cs="Sylfaen"/>
                <w:spacing w:val="-1"/>
                <w:w w:val="99"/>
                <w:sz w:val="22"/>
                <w:szCs w:val="22"/>
              </w:rPr>
              <w:t>ი</w:t>
            </w:r>
            <w:r w:rsidRPr="005E044E">
              <w:rPr>
                <w:rFonts w:ascii="Sylfaen" w:eastAsia="Sylfaen" w:hAnsi="Sylfaen" w:cs="Sylfaen"/>
                <w:spacing w:val="2"/>
                <w:w w:val="99"/>
                <w:sz w:val="22"/>
                <w:szCs w:val="22"/>
              </w:rPr>
              <w:t>ს</w:t>
            </w:r>
            <w:r w:rsidRPr="005E044E">
              <w:rPr>
                <w:rFonts w:ascii="Sylfaen" w:eastAsia="Sylfaen" w:hAnsi="Sylfaen" w:cs="Sylfaen"/>
                <w:spacing w:val="-1"/>
                <w:w w:val="99"/>
                <w:sz w:val="22"/>
                <w:szCs w:val="22"/>
              </w:rPr>
              <w:t>თ</w:t>
            </w:r>
            <w:r w:rsidRPr="005E044E">
              <w:rPr>
                <w:rFonts w:ascii="Sylfaen" w:eastAsia="Sylfaen" w:hAnsi="Sylfaen" w:cs="Sylfaen"/>
                <w:w w:val="99"/>
                <w:sz w:val="22"/>
                <w:szCs w:val="22"/>
              </w:rPr>
              <w:t>ვ</w:t>
            </w:r>
            <w:r w:rsidRPr="005E044E">
              <w:rPr>
                <w:rFonts w:ascii="Sylfaen" w:eastAsia="Sylfaen" w:hAnsi="Sylfaen" w:cs="Sylfaen"/>
                <w:spacing w:val="2"/>
                <w:w w:val="99"/>
                <w:sz w:val="22"/>
                <w:szCs w:val="22"/>
              </w:rPr>
              <w:t>ი</w:t>
            </w:r>
            <w:r w:rsidRPr="005E044E">
              <w:rPr>
                <w:rFonts w:ascii="Sylfaen" w:eastAsia="Sylfaen" w:hAnsi="Sylfaen" w:cs="Sylfaen"/>
                <w:w w:val="99"/>
                <w:sz w:val="22"/>
                <w:szCs w:val="22"/>
              </w:rPr>
              <w:t>ს</w:t>
            </w:r>
            <w:r w:rsidRPr="005E044E">
              <w:rPr>
                <w:rFonts w:ascii="Sylfaen" w:eastAsia="Sylfaen" w:hAnsi="Sylfaen" w:cs="Sylfaen"/>
                <w:spacing w:val="-2"/>
                <w:w w:val="99"/>
                <w:sz w:val="22"/>
                <w:szCs w:val="22"/>
              </w:rPr>
              <w:t xml:space="preserve"> </w:t>
            </w:r>
            <w:r w:rsidRPr="005E044E">
              <w:rPr>
                <w:rFonts w:ascii="Sylfaen" w:eastAsia="Sylfaen" w:hAnsi="Sylfaen" w:cs="Sylfaen"/>
                <w:spacing w:val="1"/>
                <w:sz w:val="22"/>
                <w:szCs w:val="22"/>
              </w:rPr>
              <w:t>გ</w:t>
            </w:r>
            <w:r w:rsidRPr="005E044E">
              <w:rPr>
                <w:rFonts w:ascii="Sylfaen" w:eastAsia="Sylfaen" w:hAnsi="Sylfaen" w:cs="Sylfaen"/>
                <w:spacing w:val="-1"/>
                <w:sz w:val="22"/>
                <w:szCs w:val="22"/>
              </w:rPr>
              <w:t>ა</w:t>
            </w:r>
            <w:r w:rsidRPr="005E044E">
              <w:rPr>
                <w:rFonts w:ascii="Sylfaen" w:eastAsia="Sylfaen" w:hAnsi="Sylfaen" w:cs="Sylfaen"/>
                <w:sz w:val="22"/>
                <w:szCs w:val="22"/>
              </w:rPr>
              <w:t>ნ</w:t>
            </w:r>
            <w:r w:rsidRPr="005E044E">
              <w:rPr>
                <w:rFonts w:ascii="Sylfaen" w:eastAsia="Sylfaen" w:hAnsi="Sylfaen" w:cs="Sylfaen"/>
                <w:spacing w:val="1"/>
                <w:sz w:val="22"/>
                <w:szCs w:val="22"/>
              </w:rPr>
              <w:t>კ</w:t>
            </w:r>
            <w:r w:rsidRPr="005E044E">
              <w:rPr>
                <w:rFonts w:ascii="Sylfaen" w:eastAsia="Sylfaen" w:hAnsi="Sylfaen" w:cs="Sylfaen"/>
                <w:spacing w:val="2"/>
                <w:sz w:val="22"/>
                <w:szCs w:val="22"/>
              </w:rPr>
              <w:t>უ</w:t>
            </w:r>
            <w:r w:rsidRPr="005E044E">
              <w:rPr>
                <w:rFonts w:ascii="Sylfaen" w:eastAsia="Sylfaen" w:hAnsi="Sylfaen" w:cs="Sylfaen"/>
                <w:spacing w:val="-1"/>
                <w:sz w:val="22"/>
                <w:szCs w:val="22"/>
              </w:rPr>
              <w:t>თ</w:t>
            </w:r>
            <w:r w:rsidRPr="005E044E">
              <w:rPr>
                <w:rFonts w:ascii="Sylfaen" w:eastAsia="Sylfaen" w:hAnsi="Sylfaen" w:cs="Sylfaen"/>
                <w:sz w:val="22"/>
                <w:szCs w:val="22"/>
              </w:rPr>
              <w:t>ვნ</w:t>
            </w:r>
            <w:r w:rsidRPr="005E044E">
              <w:rPr>
                <w:rFonts w:ascii="Sylfaen" w:eastAsia="Sylfaen" w:hAnsi="Sylfaen" w:cs="Sylfaen"/>
                <w:spacing w:val="2"/>
                <w:sz w:val="22"/>
                <w:szCs w:val="22"/>
              </w:rPr>
              <w:t>ი</w:t>
            </w:r>
            <w:r w:rsidRPr="005E044E">
              <w:rPr>
                <w:rFonts w:ascii="Sylfaen" w:eastAsia="Sylfaen" w:hAnsi="Sylfaen" w:cs="Sylfaen"/>
                <w:spacing w:val="1"/>
                <w:sz w:val="22"/>
                <w:szCs w:val="22"/>
              </w:rPr>
              <w:t>ლ</w:t>
            </w:r>
            <w:r w:rsidRPr="005E044E">
              <w:rPr>
                <w:rFonts w:ascii="Sylfaen" w:eastAsia="Sylfaen" w:hAnsi="Sylfaen" w:cs="Sylfaen"/>
                <w:sz w:val="22"/>
                <w:szCs w:val="22"/>
              </w:rPr>
              <w:t>ი</w:t>
            </w:r>
            <w:r w:rsidRPr="005E044E">
              <w:rPr>
                <w:rFonts w:ascii="Sylfaen" w:eastAsia="Sylfaen" w:hAnsi="Sylfaen" w:cs="Sylfaen"/>
                <w:spacing w:val="-17"/>
                <w:sz w:val="22"/>
                <w:szCs w:val="22"/>
              </w:rPr>
              <w:t xml:space="preserve"> </w:t>
            </w:r>
            <w:r w:rsidRPr="005E044E">
              <w:rPr>
                <w:rFonts w:ascii="Sylfaen" w:eastAsia="Sylfaen" w:hAnsi="Sylfaen" w:cs="Sylfaen"/>
                <w:sz w:val="22"/>
                <w:szCs w:val="22"/>
              </w:rPr>
              <w:t>მ</w:t>
            </w:r>
            <w:r w:rsidRPr="005E044E">
              <w:rPr>
                <w:rFonts w:ascii="Sylfaen" w:eastAsia="Sylfaen" w:hAnsi="Sylfaen" w:cs="Sylfaen"/>
                <w:spacing w:val="1"/>
                <w:sz w:val="22"/>
                <w:szCs w:val="22"/>
              </w:rPr>
              <w:t>ი</w:t>
            </w:r>
            <w:r w:rsidRPr="005E044E">
              <w:rPr>
                <w:rFonts w:ascii="Sylfaen" w:eastAsia="Sylfaen" w:hAnsi="Sylfaen" w:cs="Sylfaen"/>
                <w:spacing w:val="-1"/>
                <w:sz w:val="22"/>
                <w:szCs w:val="22"/>
              </w:rPr>
              <w:t>ლი</w:t>
            </w:r>
            <w:r w:rsidRPr="005E044E">
              <w:rPr>
                <w:rFonts w:ascii="Sylfaen" w:eastAsia="Sylfaen" w:hAnsi="Sylfaen" w:cs="Sylfaen"/>
                <w:sz w:val="22"/>
                <w:szCs w:val="22"/>
              </w:rPr>
              <w:t xml:space="preserve">ს </w:t>
            </w:r>
            <w:r w:rsidRPr="005E044E">
              <w:rPr>
                <w:rFonts w:ascii="Sylfaen" w:eastAsia="Sylfaen" w:hAnsi="Sylfaen" w:cs="Sylfaen"/>
                <w:spacing w:val="-1"/>
                <w:sz w:val="22"/>
                <w:szCs w:val="22"/>
              </w:rPr>
              <w:t>გა</w:t>
            </w:r>
            <w:r w:rsidRPr="005E044E">
              <w:rPr>
                <w:rFonts w:ascii="Sylfaen" w:eastAsia="Sylfaen" w:hAnsi="Sylfaen" w:cs="Sylfaen"/>
                <w:spacing w:val="2"/>
                <w:sz w:val="22"/>
                <w:szCs w:val="22"/>
              </w:rPr>
              <w:t>მ</w:t>
            </w:r>
            <w:r w:rsidRPr="005E044E">
              <w:rPr>
                <w:rFonts w:ascii="Sylfaen" w:eastAsia="Sylfaen" w:hAnsi="Sylfaen" w:cs="Sylfaen"/>
                <w:spacing w:val="-1"/>
                <w:sz w:val="22"/>
                <w:szCs w:val="22"/>
              </w:rPr>
              <w:t>ა</w:t>
            </w:r>
            <w:r w:rsidRPr="005E044E">
              <w:rPr>
                <w:rFonts w:ascii="Sylfaen" w:eastAsia="Sylfaen" w:hAnsi="Sylfaen" w:cs="Sylfaen"/>
                <w:spacing w:val="1"/>
                <w:sz w:val="22"/>
                <w:szCs w:val="22"/>
              </w:rPr>
              <w:t>რ</w:t>
            </w:r>
            <w:r w:rsidRPr="005E044E">
              <w:rPr>
                <w:rFonts w:ascii="Sylfaen" w:eastAsia="Sylfaen" w:hAnsi="Sylfaen" w:cs="Sylfaen"/>
                <w:spacing w:val="-1"/>
                <w:sz w:val="22"/>
                <w:szCs w:val="22"/>
              </w:rPr>
              <w:t>თ</w:t>
            </w:r>
            <w:r w:rsidRPr="005E044E">
              <w:rPr>
                <w:rFonts w:ascii="Sylfaen" w:eastAsia="Sylfaen" w:hAnsi="Sylfaen" w:cs="Sylfaen"/>
                <w:spacing w:val="2"/>
                <w:sz w:val="22"/>
                <w:szCs w:val="22"/>
              </w:rPr>
              <w:t>უ</w:t>
            </w:r>
            <w:r w:rsidRPr="005E044E">
              <w:rPr>
                <w:rFonts w:ascii="Sylfaen" w:eastAsia="Sylfaen" w:hAnsi="Sylfaen" w:cs="Sylfaen"/>
                <w:spacing w:val="1"/>
                <w:sz w:val="22"/>
                <w:szCs w:val="22"/>
              </w:rPr>
              <w:t>ლ</w:t>
            </w:r>
            <w:r w:rsidRPr="005E044E">
              <w:rPr>
                <w:rFonts w:ascii="Sylfaen" w:eastAsia="Sylfaen" w:hAnsi="Sylfaen" w:cs="Sylfaen"/>
                <w:sz w:val="22"/>
                <w:szCs w:val="22"/>
              </w:rPr>
              <w:t>ი</w:t>
            </w:r>
            <w:r w:rsidRPr="005E044E">
              <w:rPr>
                <w:rFonts w:ascii="Sylfaen" w:eastAsia="Sylfaen" w:hAnsi="Sylfaen" w:cs="Sylfaen"/>
                <w:spacing w:val="-15"/>
                <w:sz w:val="22"/>
                <w:szCs w:val="22"/>
              </w:rPr>
              <w:t xml:space="preserve"> </w:t>
            </w:r>
            <w:r w:rsidRPr="005E044E">
              <w:rPr>
                <w:rFonts w:ascii="Sylfaen" w:eastAsia="Sylfaen" w:hAnsi="Sylfaen" w:cs="Sylfaen"/>
                <w:sz w:val="22"/>
                <w:szCs w:val="22"/>
              </w:rPr>
              <w:t>მუ</w:t>
            </w:r>
            <w:r w:rsidRPr="005E044E">
              <w:rPr>
                <w:rFonts w:ascii="Sylfaen" w:eastAsia="Sylfaen" w:hAnsi="Sylfaen" w:cs="Sylfaen"/>
                <w:spacing w:val="1"/>
                <w:sz w:val="22"/>
                <w:szCs w:val="22"/>
              </w:rPr>
              <w:t>შ</w:t>
            </w:r>
            <w:r w:rsidRPr="005E044E">
              <w:rPr>
                <w:rFonts w:ascii="Sylfaen" w:eastAsia="Sylfaen" w:hAnsi="Sylfaen" w:cs="Sylfaen"/>
                <w:spacing w:val="-1"/>
                <w:sz w:val="22"/>
                <w:szCs w:val="22"/>
              </w:rPr>
              <w:t>ა</w:t>
            </w:r>
            <w:r w:rsidRPr="005E044E">
              <w:rPr>
                <w:rFonts w:ascii="Sylfaen" w:eastAsia="Sylfaen" w:hAnsi="Sylfaen" w:cs="Sylfaen"/>
                <w:spacing w:val="1"/>
                <w:sz w:val="22"/>
                <w:szCs w:val="22"/>
              </w:rPr>
              <w:t>ობ</w:t>
            </w:r>
            <w:r w:rsidRPr="005E044E">
              <w:rPr>
                <w:rFonts w:ascii="Sylfaen" w:eastAsia="Sylfaen" w:hAnsi="Sylfaen" w:cs="Sylfaen"/>
                <w:spacing w:val="-1"/>
                <w:sz w:val="22"/>
                <w:szCs w:val="22"/>
              </w:rPr>
              <w:t>ი</w:t>
            </w:r>
            <w:r w:rsidRPr="005E044E">
              <w:rPr>
                <w:rFonts w:ascii="Sylfaen" w:eastAsia="Sylfaen" w:hAnsi="Sylfaen" w:cs="Sylfaen"/>
                <w:sz w:val="22"/>
                <w:szCs w:val="22"/>
              </w:rPr>
              <w:t>ს</w:t>
            </w:r>
            <w:r w:rsidRPr="005E044E">
              <w:rPr>
                <w:rFonts w:ascii="Sylfaen" w:eastAsia="Sylfaen" w:hAnsi="Sylfaen" w:cs="Sylfaen"/>
                <w:spacing w:val="-13"/>
                <w:sz w:val="22"/>
                <w:szCs w:val="22"/>
              </w:rPr>
              <w:t xml:space="preserve"> </w:t>
            </w:r>
            <w:r w:rsidRPr="005E044E">
              <w:rPr>
                <w:rFonts w:ascii="Sylfaen" w:eastAsia="Sylfaen" w:hAnsi="Sylfaen" w:cs="Sylfaen"/>
                <w:spacing w:val="2"/>
                <w:sz w:val="22"/>
                <w:szCs w:val="22"/>
              </w:rPr>
              <w:t>უზ</w:t>
            </w:r>
            <w:r w:rsidRPr="005E044E">
              <w:rPr>
                <w:rFonts w:ascii="Sylfaen" w:eastAsia="Sylfaen" w:hAnsi="Sylfaen" w:cs="Sylfaen"/>
                <w:spacing w:val="1"/>
                <w:sz w:val="22"/>
                <w:szCs w:val="22"/>
              </w:rPr>
              <w:t>რ</w:t>
            </w:r>
            <w:r w:rsidRPr="005E044E">
              <w:rPr>
                <w:rFonts w:ascii="Sylfaen" w:eastAsia="Sylfaen" w:hAnsi="Sylfaen" w:cs="Sylfaen"/>
                <w:sz w:val="22"/>
                <w:szCs w:val="22"/>
              </w:rPr>
              <w:t>უნვ</w:t>
            </w:r>
            <w:r w:rsidRPr="005E044E">
              <w:rPr>
                <w:rFonts w:ascii="Sylfaen" w:eastAsia="Sylfaen" w:hAnsi="Sylfaen" w:cs="Sylfaen"/>
                <w:spacing w:val="-1"/>
                <w:sz w:val="22"/>
                <w:szCs w:val="22"/>
              </w:rPr>
              <w:t>ე</w:t>
            </w:r>
            <w:r w:rsidRPr="005E044E">
              <w:rPr>
                <w:rFonts w:ascii="Sylfaen" w:eastAsia="Sylfaen" w:hAnsi="Sylfaen" w:cs="Sylfaen"/>
                <w:spacing w:val="1"/>
                <w:sz w:val="22"/>
                <w:szCs w:val="22"/>
              </w:rPr>
              <w:t>ლ</w:t>
            </w:r>
            <w:r w:rsidRPr="005E044E">
              <w:rPr>
                <w:rFonts w:ascii="Sylfaen" w:eastAsia="Sylfaen" w:hAnsi="Sylfaen" w:cs="Sylfaen"/>
                <w:sz w:val="22"/>
                <w:szCs w:val="22"/>
              </w:rPr>
              <w:t>ყ</w:t>
            </w:r>
            <w:r w:rsidRPr="005E044E">
              <w:rPr>
                <w:rFonts w:ascii="Sylfaen" w:eastAsia="Sylfaen" w:hAnsi="Sylfaen" w:cs="Sylfaen"/>
                <w:spacing w:val="1"/>
                <w:sz w:val="22"/>
                <w:szCs w:val="22"/>
              </w:rPr>
              <w:t>ოფ</w:t>
            </w:r>
            <w:r w:rsidRPr="005E044E">
              <w:rPr>
                <w:rFonts w:ascii="Sylfaen" w:eastAsia="Sylfaen" w:hAnsi="Sylfaen" w:cs="Sylfaen"/>
                <w:sz w:val="22"/>
                <w:szCs w:val="22"/>
              </w:rPr>
              <w:t>ა</w:t>
            </w:r>
            <w:r w:rsidRPr="005E044E">
              <w:rPr>
                <w:rFonts w:ascii="Sylfaen" w:eastAsia="Sylfaen" w:hAnsi="Sylfaen" w:cs="Sylfaen"/>
                <w:spacing w:val="-18"/>
                <w:sz w:val="22"/>
                <w:szCs w:val="22"/>
              </w:rPr>
              <w:t xml:space="preserve"> </w:t>
            </w:r>
            <w:r w:rsidRPr="005E044E">
              <w:rPr>
                <w:rFonts w:ascii="Sylfaen" w:eastAsia="Sylfaen" w:hAnsi="Sylfaen" w:cs="Sylfaen"/>
                <w:spacing w:val="2"/>
                <w:sz w:val="22"/>
                <w:szCs w:val="22"/>
              </w:rPr>
              <w:t xml:space="preserve">და </w:t>
            </w:r>
            <w:r w:rsidRPr="005E044E">
              <w:rPr>
                <w:rFonts w:ascii="Sylfaen" w:eastAsia="Sylfaen" w:hAnsi="Sylfaen" w:cs="Sylfaen"/>
                <w:sz w:val="22"/>
                <w:szCs w:val="22"/>
              </w:rPr>
              <w:t>მ</w:t>
            </w:r>
            <w:r w:rsidRPr="005E044E">
              <w:rPr>
                <w:rFonts w:ascii="Sylfaen" w:eastAsia="Sylfaen" w:hAnsi="Sylfaen" w:cs="Sylfaen"/>
                <w:spacing w:val="-1"/>
                <w:sz w:val="22"/>
                <w:szCs w:val="22"/>
              </w:rPr>
              <w:t>ი</w:t>
            </w:r>
            <w:r w:rsidRPr="005E044E">
              <w:rPr>
                <w:rFonts w:ascii="Sylfaen" w:eastAsia="Sylfaen" w:hAnsi="Sylfaen" w:cs="Sylfaen"/>
                <w:sz w:val="22"/>
                <w:szCs w:val="22"/>
              </w:rPr>
              <w:t>სი</w:t>
            </w:r>
            <w:r w:rsidRPr="005E044E">
              <w:rPr>
                <w:rFonts w:ascii="Sylfaen" w:eastAsia="Sylfaen" w:hAnsi="Sylfaen" w:cs="Sylfaen"/>
                <w:spacing w:val="-6"/>
                <w:sz w:val="22"/>
                <w:szCs w:val="22"/>
              </w:rPr>
              <w:t xml:space="preserve"> </w:t>
            </w:r>
            <w:r w:rsidRPr="005E044E">
              <w:rPr>
                <w:rFonts w:ascii="Sylfaen" w:eastAsia="Sylfaen" w:hAnsi="Sylfaen" w:cs="Sylfaen"/>
                <w:sz w:val="22"/>
                <w:szCs w:val="22"/>
              </w:rPr>
              <w:t>პ</w:t>
            </w:r>
            <w:r w:rsidRPr="005E044E">
              <w:rPr>
                <w:rFonts w:ascii="Sylfaen" w:eastAsia="Sylfaen" w:hAnsi="Sylfaen" w:cs="Sylfaen"/>
                <w:spacing w:val="-1"/>
                <w:sz w:val="22"/>
                <w:szCs w:val="22"/>
              </w:rPr>
              <w:t>ე</w:t>
            </w:r>
            <w:r w:rsidRPr="005E044E">
              <w:rPr>
                <w:rFonts w:ascii="Sylfaen" w:eastAsia="Sylfaen" w:hAnsi="Sylfaen" w:cs="Sylfaen"/>
                <w:spacing w:val="1"/>
                <w:sz w:val="22"/>
                <w:szCs w:val="22"/>
              </w:rPr>
              <w:t>რ</w:t>
            </w:r>
            <w:r w:rsidRPr="005E044E">
              <w:rPr>
                <w:rFonts w:ascii="Sylfaen" w:eastAsia="Sylfaen" w:hAnsi="Sylfaen" w:cs="Sylfaen"/>
                <w:spacing w:val="-1"/>
                <w:sz w:val="22"/>
                <w:szCs w:val="22"/>
              </w:rPr>
              <w:t>ი</w:t>
            </w:r>
            <w:r w:rsidRPr="005E044E">
              <w:rPr>
                <w:rFonts w:ascii="Sylfaen" w:eastAsia="Sylfaen" w:hAnsi="Sylfaen" w:cs="Sylfaen"/>
                <w:spacing w:val="1"/>
                <w:sz w:val="22"/>
                <w:szCs w:val="22"/>
              </w:rPr>
              <w:t>ო</w:t>
            </w:r>
            <w:r w:rsidRPr="005E044E">
              <w:rPr>
                <w:rFonts w:ascii="Sylfaen" w:eastAsia="Sylfaen" w:hAnsi="Sylfaen" w:cs="Sylfaen"/>
                <w:spacing w:val="2"/>
                <w:sz w:val="22"/>
                <w:szCs w:val="22"/>
              </w:rPr>
              <w:t>დუ</w:t>
            </w:r>
            <w:r w:rsidRPr="005E044E">
              <w:rPr>
                <w:rFonts w:ascii="Sylfaen" w:eastAsia="Sylfaen" w:hAnsi="Sylfaen" w:cs="Sylfaen"/>
                <w:spacing w:val="-1"/>
                <w:sz w:val="22"/>
                <w:szCs w:val="22"/>
              </w:rPr>
              <w:t>ლ</w:t>
            </w:r>
            <w:r w:rsidRPr="005E044E">
              <w:rPr>
                <w:rFonts w:ascii="Sylfaen" w:eastAsia="Sylfaen" w:hAnsi="Sylfaen" w:cs="Sylfaen"/>
                <w:sz w:val="22"/>
                <w:szCs w:val="22"/>
              </w:rPr>
              <w:t>ი</w:t>
            </w:r>
            <w:r w:rsidRPr="005E044E">
              <w:rPr>
                <w:rFonts w:ascii="Sylfaen" w:eastAsia="Sylfaen" w:hAnsi="Sylfaen" w:cs="Sylfaen"/>
                <w:spacing w:val="-16"/>
                <w:sz w:val="22"/>
                <w:szCs w:val="22"/>
              </w:rPr>
              <w:t xml:space="preserve"> </w:t>
            </w:r>
            <w:r w:rsidRPr="005E044E">
              <w:rPr>
                <w:rFonts w:ascii="Sylfaen" w:eastAsia="Sylfaen" w:hAnsi="Sylfaen" w:cs="Sylfaen"/>
                <w:sz w:val="22"/>
                <w:szCs w:val="22"/>
              </w:rPr>
              <w:t>ტექმ</w:t>
            </w:r>
            <w:r w:rsidRPr="005E044E">
              <w:rPr>
                <w:rFonts w:ascii="Sylfaen" w:eastAsia="Sylfaen" w:hAnsi="Sylfaen" w:cs="Sylfaen"/>
                <w:spacing w:val="1"/>
                <w:sz w:val="22"/>
                <w:szCs w:val="22"/>
              </w:rPr>
              <w:t>ო</w:t>
            </w:r>
            <w:r w:rsidRPr="005E044E">
              <w:rPr>
                <w:rFonts w:ascii="Sylfaen" w:eastAsia="Sylfaen" w:hAnsi="Sylfaen" w:cs="Sylfaen"/>
                <w:spacing w:val="2"/>
                <w:sz w:val="22"/>
                <w:szCs w:val="22"/>
              </w:rPr>
              <w:t>მ</w:t>
            </w:r>
            <w:r w:rsidRPr="005E044E">
              <w:rPr>
                <w:rFonts w:ascii="Sylfaen" w:eastAsia="Sylfaen" w:hAnsi="Sylfaen" w:cs="Sylfaen"/>
                <w:sz w:val="22"/>
                <w:szCs w:val="22"/>
              </w:rPr>
              <w:t>ს</w:t>
            </w:r>
            <w:r w:rsidRPr="005E044E">
              <w:rPr>
                <w:rFonts w:ascii="Sylfaen" w:eastAsia="Sylfaen" w:hAnsi="Sylfaen" w:cs="Sylfaen"/>
                <w:spacing w:val="-1"/>
                <w:sz w:val="22"/>
                <w:szCs w:val="22"/>
              </w:rPr>
              <w:t>ა</w:t>
            </w:r>
            <w:r w:rsidRPr="005E044E">
              <w:rPr>
                <w:rFonts w:ascii="Sylfaen" w:eastAsia="Sylfaen" w:hAnsi="Sylfaen" w:cs="Sylfaen"/>
                <w:sz w:val="22"/>
                <w:szCs w:val="22"/>
              </w:rPr>
              <w:t>ხ</w:t>
            </w:r>
            <w:r w:rsidRPr="005E044E">
              <w:rPr>
                <w:rFonts w:ascii="Sylfaen" w:eastAsia="Sylfaen" w:hAnsi="Sylfaen" w:cs="Sylfaen"/>
                <w:spacing w:val="-1"/>
                <w:sz w:val="22"/>
                <w:szCs w:val="22"/>
              </w:rPr>
              <w:t>უ</w:t>
            </w:r>
            <w:r w:rsidRPr="005E044E">
              <w:rPr>
                <w:rFonts w:ascii="Sylfaen" w:eastAsia="Sylfaen" w:hAnsi="Sylfaen" w:cs="Sylfaen"/>
                <w:spacing w:val="3"/>
                <w:sz w:val="22"/>
                <w:szCs w:val="22"/>
              </w:rPr>
              <w:t>რ</w:t>
            </w:r>
            <w:r w:rsidRPr="005E044E">
              <w:rPr>
                <w:rFonts w:ascii="Sylfaen" w:eastAsia="Sylfaen" w:hAnsi="Sylfaen" w:cs="Sylfaen"/>
                <w:spacing w:val="-1"/>
                <w:sz w:val="22"/>
                <w:szCs w:val="22"/>
              </w:rPr>
              <w:t>ე</w:t>
            </w:r>
            <w:r w:rsidRPr="005E044E">
              <w:rPr>
                <w:rFonts w:ascii="Sylfaen" w:eastAsia="Sylfaen" w:hAnsi="Sylfaen" w:cs="Sylfaen"/>
                <w:spacing w:val="1"/>
                <w:sz w:val="22"/>
                <w:szCs w:val="22"/>
              </w:rPr>
              <w:t>ობ</w:t>
            </w:r>
            <w:r w:rsidRPr="005E044E">
              <w:rPr>
                <w:rFonts w:ascii="Sylfaen" w:eastAsia="Sylfaen" w:hAnsi="Sylfaen" w:cs="Sylfaen"/>
                <w:sz w:val="22"/>
                <w:szCs w:val="22"/>
              </w:rPr>
              <w:t>ა</w:t>
            </w:r>
          </w:p>
        </w:tc>
        <w:tc>
          <w:tcPr>
            <w:tcW w:w="1800"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481C85">
            <w:pPr>
              <w:spacing w:line="260" w:lineRule="exact"/>
              <w:jc w:val="center"/>
              <w:rPr>
                <w:rFonts w:ascii="Sylfaen" w:eastAsia="Sylfaen" w:hAnsi="Sylfaen" w:cs="Sylfaen"/>
                <w:sz w:val="22"/>
                <w:szCs w:val="22"/>
              </w:rPr>
            </w:pPr>
            <w:r w:rsidRPr="005E044E">
              <w:rPr>
                <w:rFonts w:ascii="Sylfaen" w:eastAsia="Sylfaen" w:hAnsi="Sylfaen" w:cs="Sylfaen"/>
                <w:position w:val="1"/>
                <w:sz w:val="22"/>
                <w:szCs w:val="22"/>
              </w:rPr>
              <w:t>ს</w:t>
            </w:r>
            <w:r w:rsidRPr="005E044E">
              <w:rPr>
                <w:rFonts w:ascii="Sylfaen" w:eastAsia="Sylfaen" w:hAnsi="Sylfaen" w:cs="Sylfaen"/>
                <w:spacing w:val="-1"/>
                <w:position w:val="1"/>
                <w:sz w:val="22"/>
                <w:szCs w:val="22"/>
              </w:rPr>
              <w:t>ი</w:t>
            </w:r>
            <w:r w:rsidRPr="005E044E">
              <w:rPr>
                <w:rFonts w:ascii="Sylfaen" w:eastAsia="Sylfaen" w:hAnsi="Sylfaen" w:cs="Sylfaen"/>
                <w:position w:val="1"/>
                <w:sz w:val="22"/>
                <w:szCs w:val="22"/>
              </w:rPr>
              <w:t>სტ</w:t>
            </w:r>
            <w:r w:rsidRPr="005E044E">
              <w:rPr>
                <w:rFonts w:ascii="Sylfaen" w:eastAsia="Sylfaen" w:hAnsi="Sylfaen" w:cs="Sylfaen"/>
                <w:spacing w:val="2"/>
                <w:position w:val="1"/>
                <w:sz w:val="22"/>
                <w:szCs w:val="22"/>
              </w:rPr>
              <w:t>ე</w:t>
            </w:r>
            <w:r w:rsidRPr="005E044E">
              <w:rPr>
                <w:rFonts w:ascii="Sylfaen" w:eastAsia="Sylfaen" w:hAnsi="Sylfaen" w:cs="Sylfaen"/>
                <w:position w:val="1"/>
                <w:sz w:val="22"/>
                <w:szCs w:val="22"/>
              </w:rPr>
              <w:t>მ</w:t>
            </w:r>
            <w:r w:rsidRPr="005E044E">
              <w:rPr>
                <w:rFonts w:ascii="Sylfaen" w:eastAsia="Sylfaen" w:hAnsi="Sylfaen" w:cs="Sylfaen"/>
                <w:spacing w:val="-1"/>
                <w:position w:val="1"/>
                <w:sz w:val="22"/>
                <w:szCs w:val="22"/>
              </w:rPr>
              <w:t>ა</w:t>
            </w:r>
            <w:r w:rsidRPr="005E044E">
              <w:rPr>
                <w:rFonts w:ascii="Sylfaen" w:eastAsia="Sylfaen" w:hAnsi="Sylfaen" w:cs="Sylfaen"/>
                <w:position w:val="1"/>
                <w:sz w:val="22"/>
                <w:szCs w:val="22"/>
              </w:rPr>
              <w:t>ტუ</w:t>
            </w:r>
            <w:r w:rsidRPr="005E044E">
              <w:rPr>
                <w:rFonts w:ascii="Sylfaen" w:eastAsia="Sylfaen" w:hAnsi="Sylfaen" w:cs="Sylfaen"/>
                <w:spacing w:val="1"/>
                <w:position w:val="1"/>
                <w:sz w:val="22"/>
                <w:szCs w:val="22"/>
              </w:rPr>
              <w:t>რ</w:t>
            </w:r>
            <w:r w:rsidRPr="005E044E">
              <w:rPr>
                <w:rFonts w:ascii="Sylfaen" w:eastAsia="Sylfaen" w:hAnsi="Sylfaen" w:cs="Sylfaen"/>
                <w:spacing w:val="2"/>
                <w:position w:val="1"/>
                <w:sz w:val="22"/>
                <w:szCs w:val="22"/>
              </w:rPr>
              <w:t>ა</w:t>
            </w:r>
            <w:r w:rsidRPr="005E044E">
              <w:rPr>
                <w:rFonts w:ascii="Sylfaen" w:eastAsia="Sylfaen" w:hAnsi="Sylfaen" w:cs="Sylfaen"/>
                <w:position w:val="1"/>
                <w:sz w:val="22"/>
                <w:szCs w:val="22"/>
              </w:rPr>
              <w:t>დ</w:t>
            </w:r>
          </w:p>
        </w:tc>
        <w:tc>
          <w:tcPr>
            <w:tcW w:w="2453"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481C85">
            <w:pPr>
              <w:spacing w:line="260" w:lineRule="exact"/>
              <w:jc w:val="center"/>
              <w:rPr>
                <w:rFonts w:ascii="Sylfaen" w:eastAsia="Sylfaen" w:hAnsi="Sylfaen" w:cs="Sylfaen"/>
                <w:sz w:val="22"/>
                <w:szCs w:val="22"/>
              </w:rPr>
            </w:pPr>
            <w:r w:rsidRPr="005E044E">
              <w:rPr>
                <w:rFonts w:ascii="Sylfaen" w:eastAsia="Sylfaen" w:hAnsi="Sylfaen" w:cs="Sylfaen"/>
                <w:spacing w:val="1"/>
                <w:position w:val="1"/>
                <w:sz w:val="22"/>
                <w:szCs w:val="22"/>
              </w:rPr>
              <w:t>ობ</w:t>
            </w:r>
            <w:r w:rsidRPr="005E044E">
              <w:rPr>
                <w:rFonts w:ascii="Sylfaen" w:eastAsia="Sylfaen" w:hAnsi="Sylfaen" w:cs="Sylfaen"/>
                <w:spacing w:val="-1"/>
                <w:position w:val="1"/>
                <w:sz w:val="22"/>
                <w:szCs w:val="22"/>
              </w:rPr>
              <w:t>იე</w:t>
            </w:r>
            <w:r w:rsidRPr="005E044E">
              <w:rPr>
                <w:rFonts w:ascii="Sylfaen" w:eastAsia="Sylfaen" w:hAnsi="Sylfaen" w:cs="Sylfaen"/>
                <w:position w:val="1"/>
                <w:sz w:val="22"/>
                <w:szCs w:val="22"/>
              </w:rPr>
              <w:t>ქ</w:t>
            </w:r>
            <w:r w:rsidRPr="005E044E">
              <w:rPr>
                <w:rFonts w:ascii="Sylfaen" w:eastAsia="Sylfaen" w:hAnsi="Sylfaen" w:cs="Sylfaen"/>
                <w:spacing w:val="1"/>
                <w:position w:val="1"/>
                <w:sz w:val="22"/>
                <w:szCs w:val="22"/>
              </w:rPr>
              <w:t>ტ</w:t>
            </w:r>
            <w:r w:rsidRPr="005E044E">
              <w:rPr>
                <w:rFonts w:ascii="Sylfaen" w:eastAsia="Sylfaen" w:hAnsi="Sylfaen" w:cs="Sylfaen"/>
                <w:spacing w:val="-1"/>
                <w:position w:val="1"/>
                <w:sz w:val="22"/>
                <w:szCs w:val="22"/>
              </w:rPr>
              <w:t>ი</w:t>
            </w:r>
            <w:r w:rsidRPr="005E044E">
              <w:rPr>
                <w:rFonts w:ascii="Sylfaen" w:eastAsia="Sylfaen" w:hAnsi="Sylfaen" w:cs="Sylfaen"/>
                <w:position w:val="1"/>
                <w:sz w:val="22"/>
                <w:szCs w:val="22"/>
              </w:rPr>
              <w:t>ს</w:t>
            </w:r>
            <w:r w:rsidRPr="005E044E">
              <w:rPr>
                <w:rFonts w:ascii="Sylfaen" w:eastAsia="Sylfaen" w:hAnsi="Sylfaen" w:cs="Sylfaen"/>
                <w:spacing w:val="-13"/>
                <w:position w:val="1"/>
                <w:sz w:val="22"/>
                <w:szCs w:val="22"/>
              </w:rPr>
              <w:t xml:space="preserve"> </w:t>
            </w:r>
            <w:r w:rsidRPr="005E044E">
              <w:rPr>
                <w:rFonts w:ascii="Sylfaen" w:eastAsia="Sylfaen" w:hAnsi="Sylfaen" w:cs="Sylfaen"/>
                <w:position w:val="1"/>
                <w:sz w:val="22"/>
                <w:szCs w:val="22"/>
              </w:rPr>
              <w:t>მ</w:t>
            </w:r>
            <w:r w:rsidRPr="005E044E">
              <w:rPr>
                <w:rFonts w:ascii="Sylfaen" w:eastAsia="Sylfaen" w:hAnsi="Sylfaen" w:cs="Sylfaen"/>
                <w:spacing w:val="3"/>
                <w:position w:val="1"/>
                <w:sz w:val="22"/>
                <w:szCs w:val="22"/>
              </w:rPr>
              <w:t>ფ</w:t>
            </w:r>
            <w:r w:rsidRPr="005E044E">
              <w:rPr>
                <w:rFonts w:ascii="Sylfaen" w:eastAsia="Sylfaen" w:hAnsi="Sylfaen" w:cs="Sylfaen"/>
                <w:spacing w:val="-1"/>
                <w:position w:val="1"/>
                <w:sz w:val="22"/>
                <w:szCs w:val="22"/>
              </w:rPr>
              <w:t>ლ</w:t>
            </w:r>
            <w:r w:rsidRPr="005E044E">
              <w:rPr>
                <w:rFonts w:ascii="Sylfaen" w:eastAsia="Sylfaen" w:hAnsi="Sylfaen" w:cs="Sylfaen"/>
                <w:spacing w:val="1"/>
                <w:position w:val="1"/>
                <w:sz w:val="22"/>
                <w:szCs w:val="22"/>
              </w:rPr>
              <w:t>ობ</w:t>
            </w:r>
            <w:r w:rsidRPr="005E044E">
              <w:rPr>
                <w:rFonts w:ascii="Sylfaen" w:eastAsia="Sylfaen" w:hAnsi="Sylfaen" w:cs="Sylfaen"/>
                <w:spacing w:val="2"/>
                <w:position w:val="1"/>
                <w:sz w:val="22"/>
                <w:szCs w:val="22"/>
              </w:rPr>
              <w:t>ე</w:t>
            </w:r>
            <w:r w:rsidRPr="005E044E">
              <w:rPr>
                <w:rFonts w:ascii="Sylfaen" w:eastAsia="Sylfaen" w:hAnsi="Sylfaen" w:cs="Sylfaen"/>
                <w:spacing w:val="-1"/>
                <w:position w:val="1"/>
                <w:sz w:val="22"/>
                <w:szCs w:val="22"/>
              </w:rPr>
              <w:t>ლ</w:t>
            </w:r>
            <w:r w:rsidRPr="005E044E">
              <w:rPr>
                <w:rFonts w:ascii="Sylfaen" w:eastAsia="Sylfaen" w:hAnsi="Sylfaen" w:cs="Sylfaen"/>
                <w:position w:val="1"/>
                <w:sz w:val="22"/>
                <w:szCs w:val="22"/>
              </w:rPr>
              <w:t>ი</w:t>
            </w:r>
          </w:p>
        </w:tc>
        <w:tc>
          <w:tcPr>
            <w:tcW w:w="2268"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481C85">
            <w:pPr>
              <w:ind w:right="66"/>
              <w:jc w:val="center"/>
              <w:rPr>
                <w:rFonts w:ascii="Sylfaen" w:eastAsia="Sylfaen" w:hAnsi="Sylfaen" w:cs="Sylfaen"/>
                <w:sz w:val="22"/>
                <w:szCs w:val="22"/>
              </w:rPr>
            </w:pPr>
            <w:r w:rsidRPr="005E044E">
              <w:rPr>
                <w:rFonts w:ascii="Sylfaen" w:eastAsia="Sylfaen" w:hAnsi="Sylfaen" w:cs="Sylfaen"/>
                <w:sz w:val="22"/>
                <w:szCs w:val="22"/>
              </w:rPr>
              <w:t>წყა</w:t>
            </w:r>
            <w:r w:rsidRPr="005E044E">
              <w:rPr>
                <w:rFonts w:ascii="Sylfaen" w:eastAsia="Sylfaen" w:hAnsi="Sylfaen" w:cs="Sylfaen"/>
                <w:spacing w:val="-1"/>
                <w:sz w:val="22"/>
                <w:szCs w:val="22"/>
              </w:rPr>
              <w:t>ლ</w:t>
            </w:r>
            <w:r w:rsidRPr="005E044E">
              <w:rPr>
                <w:rFonts w:ascii="Sylfaen" w:eastAsia="Sylfaen" w:hAnsi="Sylfaen" w:cs="Sylfaen"/>
                <w:spacing w:val="3"/>
                <w:sz w:val="22"/>
                <w:szCs w:val="22"/>
              </w:rPr>
              <w:t>ჩ</w:t>
            </w:r>
            <w:r w:rsidRPr="005E044E">
              <w:rPr>
                <w:rFonts w:ascii="Sylfaen" w:eastAsia="Sylfaen" w:hAnsi="Sylfaen" w:cs="Sylfaen"/>
                <w:spacing w:val="-1"/>
                <w:sz w:val="22"/>
                <w:szCs w:val="22"/>
              </w:rPr>
              <w:t>აშ</w:t>
            </w:r>
            <w:r w:rsidRPr="005E044E">
              <w:rPr>
                <w:rFonts w:ascii="Sylfaen" w:eastAsia="Sylfaen" w:hAnsi="Sylfaen" w:cs="Sylfaen"/>
                <w:spacing w:val="3"/>
                <w:sz w:val="22"/>
                <w:szCs w:val="22"/>
              </w:rPr>
              <w:t>ვ</w:t>
            </w:r>
            <w:r w:rsidRPr="005E044E">
              <w:rPr>
                <w:rFonts w:ascii="Sylfaen" w:eastAsia="Sylfaen" w:hAnsi="Sylfaen" w:cs="Sylfaen"/>
                <w:spacing w:val="-1"/>
                <w:sz w:val="22"/>
                <w:szCs w:val="22"/>
              </w:rPr>
              <w:t>ე</w:t>
            </w:r>
            <w:r w:rsidRPr="005E044E">
              <w:rPr>
                <w:rFonts w:ascii="Sylfaen" w:eastAsia="Sylfaen" w:hAnsi="Sylfaen" w:cs="Sylfaen"/>
                <w:spacing w:val="1"/>
                <w:sz w:val="22"/>
                <w:szCs w:val="22"/>
              </w:rPr>
              <w:t>ბ</w:t>
            </w:r>
            <w:r w:rsidRPr="005E044E">
              <w:rPr>
                <w:rFonts w:ascii="Sylfaen" w:eastAsia="Sylfaen" w:hAnsi="Sylfaen" w:cs="Sylfaen"/>
                <w:spacing w:val="-1"/>
                <w:sz w:val="22"/>
                <w:szCs w:val="22"/>
              </w:rPr>
              <w:t>ი</w:t>
            </w:r>
            <w:r w:rsidRPr="005E044E">
              <w:rPr>
                <w:rFonts w:ascii="Sylfaen" w:eastAsia="Sylfaen" w:hAnsi="Sylfaen" w:cs="Sylfaen"/>
                <w:spacing w:val="2"/>
                <w:sz w:val="22"/>
                <w:szCs w:val="22"/>
              </w:rPr>
              <w:t>ს</w:t>
            </w:r>
            <w:r w:rsidRPr="005E044E">
              <w:rPr>
                <w:rFonts w:ascii="Sylfaen" w:eastAsia="Sylfaen" w:hAnsi="Sylfaen" w:cs="Sylfaen"/>
                <w:spacing w:val="-1"/>
                <w:sz w:val="22"/>
                <w:szCs w:val="22"/>
              </w:rPr>
              <w:t>თ</w:t>
            </w:r>
            <w:r w:rsidRPr="005E044E">
              <w:rPr>
                <w:rFonts w:ascii="Sylfaen" w:eastAsia="Sylfaen" w:hAnsi="Sylfaen" w:cs="Sylfaen"/>
                <w:sz w:val="22"/>
                <w:szCs w:val="22"/>
              </w:rPr>
              <w:t>ვ</w:t>
            </w:r>
            <w:r w:rsidRPr="005E044E">
              <w:rPr>
                <w:rFonts w:ascii="Sylfaen" w:eastAsia="Sylfaen" w:hAnsi="Sylfaen" w:cs="Sylfaen"/>
                <w:spacing w:val="2"/>
                <w:sz w:val="22"/>
                <w:szCs w:val="22"/>
              </w:rPr>
              <w:t>ი</w:t>
            </w:r>
            <w:r w:rsidRPr="005E044E">
              <w:rPr>
                <w:rFonts w:ascii="Sylfaen" w:eastAsia="Sylfaen" w:hAnsi="Sylfaen" w:cs="Sylfaen"/>
                <w:sz w:val="22"/>
                <w:szCs w:val="22"/>
              </w:rPr>
              <w:t>ს ს</w:t>
            </w:r>
            <w:r w:rsidRPr="005E044E">
              <w:rPr>
                <w:rFonts w:ascii="Sylfaen" w:eastAsia="Sylfaen" w:hAnsi="Sylfaen" w:cs="Sylfaen"/>
                <w:spacing w:val="-1"/>
                <w:sz w:val="22"/>
                <w:szCs w:val="22"/>
              </w:rPr>
              <w:t>ა</w:t>
            </w:r>
            <w:r w:rsidRPr="005E044E">
              <w:rPr>
                <w:rFonts w:ascii="Sylfaen" w:eastAsia="Sylfaen" w:hAnsi="Sylfaen" w:cs="Sylfaen"/>
                <w:spacing w:val="2"/>
                <w:sz w:val="22"/>
                <w:szCs w:val="22"/>
              </w:rPr>
              <w:t>ჭ</w:t>
            </w:r>
            <w:r w:rsidRPr="005E044E">
              <w:rPr>
                <w:rFonts w:ascii="Sylfaen" w:eastAsia="Sylfaen" w:hAnsi="Sylfaen" w:cs="Sylfaen"/>
                <w:spacing w:val="-1"/>
                <w:sz w:val="22"/>
                <w:szCs w:val="22"/>
              </w:rPr>
              <w:t>ი</w:t>
            </w:r>
            <w:r w:rsidRPr="005E044E">
              <w:rPr>
                <w:rFonts w:ascii="Sylfaen" w:eastAsia="Sylfaen" w:hAnsi="Sylfaen" w:cs="Sylfaen"/>
                <w:spacing w:val="1"/>
                <w:sz w:val="22"/>
                <w:szCs w:val="22"/>
              </w:rPr>
              <w:t>რ</w:t>
            </w:r>
            <w:r w:rsidRPr="005E044E">
              <w:rPr>
                <w:rFonts w:ascii="Sylfaen" w:eastAsia="Sylfaen" w:hAnsi="Sylfaen" w:cs="Sylfaen"/>
                <w:sz w:val="22"/>
                <w:szCs w:val="22"/>
              </w:rPr>
              <w:t>ო</w:t>
            </w:r>
            <w:r w:rsidRPr="005E044E">
              <w:rPr>
                <w:rFonts w:ascii="Sylfaen" w:eastAsia="Sylfaen" w:hAnsi="Sylfaen" w:cs="Sylfaen"/>
                <w:spacing w:val="-10"/>
                <w:sz w:val="22"/>
                <w:szCs w:val="22"/>
              </w:rPr>
              <w:t xml:space="preserve"> </w:t>
            </w:r>
            <w:r w:rsidRPr="005E044E">
              <w:rPr>
                <w:rFonts w:ascii="Sylfaen" w:eastAsia="Sylfaen" w:hAnsi="Sylfaen" w:cs="Sylfaen"/>
                <w:sz w:val="22"/>
                <w:szCs w:val="22"/>
              </w:rPr>
              <w:t>მ</w:t>
            </w:r>
            <w:r w:rsidRPr="005E044E">
              <w:rPr>
                <w:rFonts w:ascii="Sylfaen" w:eastAsia="Sylfaen" w:hAnsi="Sylfaen" w:cs="Sylfaen"/>
                <w:spacing w:val="-1"/>
                <w:sz w:val="22"/>
                <w:szCs w:val="22"/>
              </w:rPr>
              <w:t>ი</w:t>
            </w:r>
            <w:r w:rsidRPr="005E044E">
              <w:rPr>
                <w:rFonts w:ascii="Sylfaen" w:eastAsia="Sylfaen" w:hAnsi="Sylfaen" w:cs="Sylfaen"/>
                <w:spacing w:val="1"/>
                <w:sz w:val="22"/>
                <w:szCs w:val="22"/>
              </w:rPr>
              <w:t>ლ</w:t>
            </w:r>
            <w:r w:rsidRPr="005E044E">
              <w:rPr>
                <w:rFonts w:ascii="Sylfaen" w:eastAsia="Sylfaen" w:hAnsi="Sylfaen" w:cs="Sylfaen"/>
                <w:spacing w:val="-1"/>
                <w:sz w:val="22"/>
                <w:szCs w:val="22"/>
              </w:rPr>
              <w:t>ი</w:t>
            </w:r>
            <w:r w:rsidRPr="005E044E">
              <w:rPr>
                <w:rFonts w:ascii="Sylfaen" w:eastAsia="Sylfaen" w:hAnsi="Sylfaen" w:cs="Sylfaen"/>
                <w:sz w:val="22"/>
                <w:szCs w:val="22"/>
              </w:rPr>
              <w:t xml:space="preserve">ს </w:t>
            </w:r>
            <w:r w:rsidRPr="005E044E">
              <w:rPr>
                <w:rFonts w:ascii="Sylfaen" w:eastAsia="Sylfaen" w:hAnsi="Sylfaen" w:cs="Sylfaen"/>
                <w:spacing w:val="-1"/>
                <w:sz w:val="22"/>
                <w:szCs w:val="22"/>
              </w:rPr>
              <w:t>შე</w:t>
            </w:r>
            <w:r w:rsidRPr="005E044E">
              <w:rPr>
                <w:rFonts w:ascii="Sylfaen" w:eastAsia="Sylfaen" w:hAnsi="Sylfaen" w:cs="Sylfaen"/>
                <w:sz w:val="22"/>
                <w:szCs w:val="22"/>
              </w:rPr>
              <w:t>უ</w:t>
            </w:r>
            <w:r w:rsidRPr="005E044E">
              <w:rPr>
                <w:rFonts w:ascii="Sylfaen" w:eastAsia="Sylfaen" w:hAnsi="Sylfaen" w:cs="Sylfaen"/>
                <w:spacing w:val="3"/>
                <w:sz w:val="22"/>
                <w:szCs w:val="22"/>
              </w:rPr>
              <w:t>ფ</w:t>
            </w:r>
            <w:r w:rsidRPr="005E044E">
              <w:rPr>
                <w:rFonts w:ascii="Sylfaen" w:eastAsia="Sylfaen" w:hAnsi="Sylfaen" w:cs="Sylfaen"/>
                <w:spacing w:val="-1"/>
                <w:sz w:val="22"/>
                <w:szCs w:val="22"/>
              </w:rPr>
              <w:t>ე</w:t>
            </w:r>
            <w:r w:rsidRPr="005E044E">
              <w:rPr>
                <w:rFonts w:ascii="Sylfaen" w:eastAsia="Sylfaen" w:hAnsi="Sylfaen" w:cs="Sylfaen"/>
                <w:spacing w:val="1"/>
                <w:sz w:val="22"/>
                <w:szCs w:val="22"/>
              </w:rPr>
              <w:t>რ</w:t>
            </w:r>
            <w:r w:rsidRPr="005E044E">
              <w:rPr>
                <w:rFonts w:ascii="Sylfaen" w:eastAsia="Sylfaen" w:hAnsi="Sylfaen" w:cs="Sylfaen"/>
                <w:sz w:val="22"/>
                <w:szCs w:val="22"/>
              </w:rPr>
              <w:t>ხ</w:t>
            </w:r>
            <w:r w:rsidRPr="005E044E">
              <w:rPr>
                <w:rFonts w:ascii="Sylfaen" w:eastAsia="Sylfaen" w:hAnsi="Sylfaen" w:cs="Sylfaen"/>
                <w:spacing w:val="-1"/>
                <w:sz w:val="22"/>
                <w:szCs w:val="22"/>
              </w:rPr>
              <w:t>ე</w:t>
            </w:r>
            <w:r w:rsidRPr="005E044E">
              <w:rPr>
                <w:rFonts w:ascii="Sylfaen" w:eastAsia="Sylfaen" w:hAnsi="Sylfaen" w:cs="Sylfaen"/>
                <w:spacing w:val="1"/>
                <w:sz w:val="22"/>
                <w:szCs w:val="22"/>
              </w:rPr>
              <w:t>ბ</w:t>
            </w:r>
            <w:r w:rsidRPr="005E044E">
              <w:rPr>
                <w:rFonts w:ascii="Sylfaen" w:eastAsia="Sylfaen" w:hAnsi="Sylfaen" w:cs="Sylfaen"/>
                <w:spacing w:val="2"/>
                <w:sz w:val="22"/>
                <w:szCs w:val="22"/>
              </w:rPr>
              <w:t>ე</w:t>
            </w:r>
            <w:r w:rsidRPr="005E044E">
              <w:rPr>
                <w:rFonts w:ascii="Sylfaen" w:eastAsia="Sylfaen" w:hAnsi="Sylfaen" w:cs="Sylfaen"/>
                <w:spacing w:val="1"/>
                <w:sz w:val="22"/>
                <w:szCs w:val="22"/>
              </w:rPr>
              <w:t>ლ</w:t>
            </w:r>
            <w:r w:rsidRPr="005E044E">
              <w:rPr>
                <w:rFonts w:ascii="Sylfaen" w:eastAsia="Sylfaen" w:hAnsi="Sylfaen" w:cs="Sylfaen"/>
                <w:sz w:val="22"/>
                <w:szCs w:val="22"/>
              </w:rPr>
              <w:t>ი მუ</w:t>
            </w:r>
            <w:r w:rsidRPr="005E044E">
              <w:rPr>
                <w:rFonts w:ascii="Sylfaen" w:eastAsia="Sylfaen" w:hAnsi="Sylfaen" w:cs="Sylfaen"/>
                <w:spacing w:val="-1"/>
                <w:sz w:val="22"/>
                <w:szCs w:val="22"/>
              </w:rPr>
              <w:t>შა</w:t>
            </w:r>
            <w:r w:rsidRPr="005E044E">
              <w:rPr>
                <w:rFonts w:ascii="Sylfaen" w:eastAsia="Sylfaen" w:hAnsi="Sylfaen" w:cs="Sylfaen"/>
                <w:spacing w:val="1"/>
                <w:sz w:val="22"/>
                <w:szCs w:val="22"/>
              </w:rPr>
              <w:t>ო</w:t>
            </w:r>
            <w:r w:rsidRPr="005E044E">
              <w:rPr>
                <w:rFonts w:ascii="Sylfaen" w:eastAsia="Sylfaen" w:hAnsi="Sylfaen" w:cs="Sylfaen"/>
                <w:spacing w:val="3"/>
                <w:sz w:val="22"/>
                <w:szCs w:val="22"/>
              </w:rPr>
              <w:t>ბ</w:t>
            </w:r>
            <w:r w:rsidRPr="005E044E">
              <w:rPr>
                <w:rFonts w:ascii="Sylfaen" w:eastAsia="Sylfaen" w:hAnsi="Sylfaen" w:cs="Sylfaen"/>
                <w:spacing w:val="-1"/>
                <w:sz w:val="22"/>
                <w:szCs w:val="22"/>
              </w:rPr>
              <w:t>ი</w:t>
            </w:r>
            <w:r w:rsidRPr="005E044E">
              <w:rPr>
                <w:rFonts w:ascii="Sylfaen" w:eastAsia="Sylfaen" w:hAnsi="Sylfaen" w:cs="Sylfaen"/>
                <w:sz w:val="22"/>
                <w:szCs w:val="22"/>
              </w:rPr>
              <w:t>ს უ</w:t>
            </w:r>
            <w:r w:rsidRPr="005E044E">
              <w:rPr>
                <w:rFonts w:ascii="Sylfaen" w:eastAsia="Sylfaen" w:hAnsi="Sylfaen" w:cs="Sylfaen"/>
                <w:spacing w:val="-1"/>
                <w:sz w:val="22"/>
                <w:szCs w:val="22"/>
              </w:rPr>
              <w:t>ზ</w:t>
            </w:r>
            <w:r w:rsidRPr="005E044E">
              <w:rPr>
                <w:rFonts w:ascii="Sylfaen" w:eastAsia="Sylfaen" w:hAnsi="Sylfaen" w:cs="Sylfaen"/>
                <w:spacing w:val="1"/>
                <w:sz w:val="22"/>
                <w:szCs w:val="22"/>
              </w:rPr>
              <w:t>რ</w:t>
            </w:r>
            <w:r w:rsidRPr="005E044E">
              <w:rPr>
                <w:rFonts w:ascii="Sylfaen" w:eastAsia="Sylfaen" w:hAnsi="Sylfaen" w:cs="Sylfaen"/>
                <w:sz w:val="22"/>
                <w:szCs w:val="22"/>
              </w:rPr>
              <w:t>უნ</w:t>
            </w:r>
            <w:r w:rsidRPr="005E044E">
              <w:rPr>
                <w:rFonts w:ascii="Sylfaen" w:eastAsia="Sylfaen" w:hAnsi="Sylfaen" w:cs="Sylfaen"/>
                <w:spacing w:val="2"/>
                <w:sz w:val="22"/>
                <w:szCs w:val="22"/>
              </w:rPr>
              <w:t>ვ</w:t>
            </w:r>
            <w:r w:rsidRPr="005E044E">
              <w:rPr>
                <w:rFonts w:ascii="Sylfaen" w:eastAsia="Sylfaen" w:hAnsi="Sylfaen" w:cs="Sylfaen"/>
                <w:spacing w:val="-1"/>
                <w:sz w:val="22"/>
                <w:szCs w:val="22"/>
              </w:rPr>
              <w:t>ელ</w:t>
            </w:r>
            <w:r w:rsidRPr="005E044E">
              <w:rPr>
                <w:rFonts w:ascii="Sylfaen" w:eastAsia="Sylfaen" w:hAnsi="Sylfaen" w:cs="Sylfaen"/>
                <w:sz w:val="22"/>
                <w:szCs w:val="22"/>
              </w:rPr>
              <w:t>ყ</w:t>
            </w:r>
            <w:r w:rsidRPr="005E044E">
              <w:rPr>
                <w:rFonts w:ascii="Sylfaen" w:eastAsia="Sylfaen" w:hAnsi="Sylfaen" w:cs="Sylfaen"/>
                <w:spacing w:val="1"/>
                <w:sz w:val="22"/>
                <w:szCs w:val="22"/>
              </w:rPr>
              <w:t>ო</w:t>
            </w:r>
            <w:r w:rsidRPr="005E044E">
              <w:rPr>
                <w:rFonts w:ascii="Sylfaen" w:eastAsia="Sylfaen" w:hAnsi="Sylfaen" w:cs="Sylfaen"/>
                <w:spacing w:val="3"/>
                <w:sz w:val="22"/>
                <w:szCs w:val="22"/>
              </w:rPr>
              <w:t>ფ</w:t>
            </w:r>
            <w:r w:rsidRPr="005E044E">
              <w:rPr>
                <w:rFonts w:ascii="Sylfaen" w:eastAsia="Sylfaen" w:hAnsi="Sylfaen" w:cs="Sylfaen"/>
                <w:sz w:val="22"/>
                <w:szCs w:val="22"/>
              </w:rPr>
              <w:t>ა</w:t>
            </w:r>
          </w:p>
        </w:tc>
      </w:tr>
    </w:tbl>
    <w:p w:rsidR="00450556" w:rsidRPr="005E044E" w:rsidRDefault="00450556">
      <w:pPr>
        <w:spacing w:before="4" w:line="180" w:lineRule="exact"/>
        <w:rPr>
          <w:rFonts w:ascii="Sylfaen" w:hAnsi="Sylfaen"/>
          <w:sz w:val="18"/>
          <w:szCs w:val="18"/>
        </w:rPr>
      </w:pPr>
    </w:p>
    <w:p w:rsidR="00450556" w:rsidRPr="005E044E" w:rsidRDefault="00450556">
      <w:pPr>
        <w:spacing w:line="200" w:lineRule="exact"/>
        <w:rPr>
          <w:rFonts w:ascii="Sylfaen" w:hAnsi="Sylfaen"/>
        </w:rPr>
      </w:pPr>
    </w:p>
    <w:p w:rsidR="00450556" w:rsidRPr="005E044E" w:rsidRDefault="00450556">
      <w:pPr>
        <w:spacing w:line="200" w:lineRule="exact"/>
        <w:rPr>
          <w:rFonts w:ascii="Sylfaen" w:hAnsi="Sylfaen"/>
        </w:rPr>
      </w:pPr>
    </w:p>
    <w:p w:rsidR="00E3153F" w:rsidRPr="005E044E" w:rsidRDefault="00E3153F">
      <w:pPr>
        <w:spacing w:line="200" w:lineRule="exact"/>
        <w:rPr>
          <w:rFonts w:ascii="Sylfaen" w:hAnsi="Sylfaen"/>
          <w:sz w:val="24"/>
          <w:szCs w:val="24"/>
        </w:rPr>
      </w:pPr>
    </w:p>
    <w:p w:rsidR="00E3153F" w:rsidRPr="005E044E" w:rsidRDefault="00E3153F" w:rsidP="00E3153F">
      <w:pPr>
        <w:pStyle w:val="Default"/>
        <w:jc w:val="both"/>
        <w:rPr>
          <w:b/>
          <w:sz w:val="28"/>
          <w:szCs w:val="28"/>
          <w:u w:val="single"/>
        </w:rPr>
      </w:pPr>
      <w:proofErr w:type="gramStart"/>
      <w:r w:rsidRPr="005E044E">
        <w:rPr>
          <w:b/>
          <w:sz w:val="28"/>
          <w:szCs w:val="28"/>
          <w:u w:val="single"/>
        </w:rPr>
        <w:t>ინციდენტის</w:t>
      </w:r>
      <w:proofErr w:type="gramEnd"/>
      <w:r w:rsidRPr="005E044E">
        <w:rPr>
          <w:b/>
          <w:sz w:val="28"/>
          <w:szCs w:val="28"/>
          <w:u w:val="single"/>
        </w:rPr>
        <w:t xml:space="preserve"> სავარაუდო მასშტაბები </w:t>
      </w:r>
    </w:p>
    <w:p w:rsidR="00E3153F" w:rsidRPr="005E044E" w:rsidRDefault="00E3153F" w:rsidP="00E3153F">
      <w:pPr>
        <w:pStyle w:val="Default"/>
        <w:jc w:val="both"/>
      </w:pPr>
    </w:p>
    <w:p w:rsidR="00E3153F" w:rsidRPr="005E044E" w:rsidRDefault="00E3153F" w:rsidP="00E3153F">
      <w:pPr>
        <w:pStyle w:val="Default"/>
        <w:jc w:val="both"/>
      </w:pPr>
      <w:proofErr w:type="gramStart"/>
      <w:r w:rsidRPr="005E044E">
        <w:t>ტბორის</w:t>
      </w:r>
      <w:proofErr w:type="gramEnd"/>
      <w:r w:rsidRPr="005E044E">
        <w:t xml:space="preserve"> </w:t>
      </w:r>
      <w:r w:rsidRPr="005E044E">
        <w:rPr>
          <w:rFonts w:eastAsia="Sylfaen"/>
          <w:lang w:val="ka-GE"/>
        </w:rPr>
        <w:t>მოწყობა-</w:t>
      </w:r>
      <w:r w:rsidRPr="005E044E">
        <w:t xml:space="preserve">ექსპლუატაციის პროცესში მოსალოდნელი ავარიის, ინციდენტის სალიკვიდაციო რესურსების და საკანონმდებლო მოთხოვნების გათვალისწინებით, ავარიები და ავარიული სიტუაციები დაყოფილია რეაგირების 3 ძირითადი დონის მიხედვით. </w:t>
      </w:r>
    </w:p>
    <w:p w:rsidR="00E3153F" w:rsidRPr="005E044E" w:rsidRDefault="00E3153F" w:rsidP="00E3153F">
      <w:pPr>
        <w:pStyle w:val="Default"/>
        <w:jc w:val="both"/>
      </w:pPr>
    </w:p>
    <w:p w:rsidR="00E3153F" w:rsidRPr="005E044E" w:rsidRDefault="00E3153F" w:rsidP="00E3153F">
      <w:pPr>
        <w:pStyle w:val="Default"/>
        <w:jc w:val="both"/>
      </w:pPr>
      <w:proofErr w:type="gramStart"/>
      <w:r w:rsidRPr="005E044E">
        <w:t>ცხრილში</w:t>
      </w:r>
      <w:proofErr w:type="gramEnd"/>
      <w:r w:rsidRPr="005E044E">
        <w:t xml:space="preserve"> მოცემულია ავარიული სიტუაციების აღწერა დონეების მიხედვით, შესაბამისი რეაგირების მითითებით. </w:t>
      </w:r>
    </w:p>
    <w:p w:rsidR="00E3153F" w:rsidRPr="005E044E" w:rsidRDefault="00E3153F" w:rsidP="00E3153F">
      <w:pPr>
        <w:pStyle w:val="Default"/>
        <w:jc w:val="both"/>
      </w:pPr>
    </w:p>
    <w:p w:rsidR="00E3153F" w:rsidRPr="005E044E" w:rsidRDefault="00E3153F" w:rsidP="005E044E">
      <w:pPr>
        <w:pStyle w:val="Default"/>
        <w:jc w:val="both"/>
      </w:pPr>
      <w:proofErr w:type="gramStart"/>
      <w:r w:rsidRPr="005E044E">
        <w:t>მოსალოდნელი</w:t>
      </w:r>
      <w:proofErr w:type="gramEnd"/>
      <w:r w:rsidRPr="005E044E">
        <w:t xml:space="preserve"> ავარიის, ინციდენტის სალიკვიდაციო რესურსების და საკანონმდებლო მოთხოვნების გათვალისწინებით, ავარიები და ავარიული სიტუაციები დაყოფილია რეაგირების 3 ძირითადი დონის მიხედვით. </w:t>
      </w:r>
    </w:p>
    <w:p w:rsidR="00E3153F" w:rsidRPr="005E044E" w:rsidRDefault="00E3153F" w:rsidP="00E3153F">
      <w:pPr>
        <w:pStyle w:val="Default"/>
        <w:jc w:val="both"/>
        <w:rPr>
          <w:rStyle w:val="BookTitle"/>
          <w:lang w:val="ka-GE"/>
        </w:rPr>
      </w:pPr>
      <w:proofErr w:type="gramStart"/>
      <w:r w:rsidRPr="005E044E">
        <w:rPr>
          <w:rStyle w:val="BookTitle"/>
        </w:rPr>
        <w:t>ცხრილში</w:t>
      </w:r>
      <w:proofErr w:type="gramEnd"/>
      <w:r w:rsidRPr="005E044E">
        <w:rPr>
          <w:rStyle w:val="BookTitle"/>
        </w:rPr>
        <w:t xml:space="preserve"> 1</w:t>
      </w:r>
      <w:r w:rsidR="005E044E" w:rsidRPr="005E044E">
        <w:rPr>
          <w:rStyle w:val="BookTitle"/>
        </w:rPr>
        <w:t xml:space="preserve">.2 </w:t>
      </w:r>
      <w:r w:rsidRPr="005E044E">
        <w:rPr>
          <w:rStyle w:val="BookTitle"/>
        </w:rPr>
        <w:t>მოცემულია ავარიული სიტუაციების აღწერა დონეების მიხედვით</w:t>
      </w:r>
      <w:r w:rsidR="005E044E" w:rsidRPr="005E044E">
        <w:rPr>
          <w:rStyle w:val="BookTitle"/>
        </w:rPr>
        <w:t>.</w:t>
      </w:r>
    </w:p>
    <w:p w:rsidR="00450556" w:rsidRPr="005E044E" w:rsidRDefault="00450556" w:rsidP="00E3153F">
      <w:pPr>
        <w:ind w:right="388"/>
        <w:jc w:val="both"/>
        <w:rPr>
          <w:rFonts w:ascii="Sylfaen" w:eastAsia="Sylfaen" w:hAnsi="Sylfaen" w:cs="Sylfaen"/>
          <w:sz w:val="22"/>
          <w:szCs w:val="22"/>
        </w:rPr>
        <w:sectPr w:rsidR="00450556" w:rsidRPr="005E044E">
          <w:headerReference w:type="default" r:id="rId7"/>
          <w:footerReference w:type="default" r:id="rId8"/>
          <w:pgSz w:w="12240" w:h="22040"/>
          <w:pgMar w:top="740" w:right="720" w:bottom="280" w:left="840" w:header="340" w:footer="745" w:gutter="0"/>
          <w:cols w:space="720"/>
        </w:sectPr>
      </w:pPr>
    </w:p>
    <w:p w:rsidR="00450556" w:rsidRPr="005E044E" w:rsidRDefault="00450556">
      <w:pPr>
        <w:spacing w:line="200" w:lineRule="exact"/>
        <w:rPr>
          <w:rFonts w:ascii="Sylfaen" w:hAnsi="Sylfaen"/>
        </w:rPr>
      </w:pPr>
    </w:p>
    <w:p w:rsidR="00450556" w:rsidRPr="005E044E" w:rsidRDefault="00450556">
      <w:pPr>
        <w:spacing w:line="200" w:lineRule="exact"/>
        <w:rPr>
          <w:rFonts w:ascii="Sylfaen" w:hAnsi="Sylfaen"/>
        </w:rPr>
      </w:pPr>
    </w:p>
    <w:p w:rsidR="00450556" w:rsidRPr="005E044E" w:rsidRDefault="00450556">
      <w:pPr>
        <w:spacing w:line="200" w:lineRule="exact"/>
        <w:rPr>
          <w:rFonts w:ascii="Sylfaen" w:hAnsi="Sylfaen"/>
        </w:rPr>
      </w:pPr>
    </w:p>
    <w:p w:rsidR="00450556" w:rsidRPr="005E044E" w:rsidRDefault="00450556">
      <w:pPr>
        <w:spacing w:before="17" w:line="260" w:lineRule="exact"/>
        <w:rPr>
          <w:rFonts w:ascii="Sylfaen" w:hAnsi="Sylfaen"/>
          <w:sz w:val="26"/>
          <w:szCs w:val="26"/>
        </w:rPr>
      </w:pPr>
    </w:p>
    <w:p w:rsidR="00450556" w:rsidRPr="005E044E" w:rsidRDefault="00EF1A85">
      <w:pPr>
        <w:spacing w:before="3" w:line="240" w:lineRule="exact"/>
        <w:ind w:left="100"/>
        <w:rPr>
          <w:rStyle w:val="BookTitle"/>
          <w:rFonts w:ascii="Sylfaen" w:eastAsia="Sylfaen" w:hAnsi="Sylfaen"/>
          <w:sz w:val="24"/>
          <w:szCs w:val="24"/>
        </w:rPr>
      </w:pPr>
      <w:proofErr w:type="gramStart"/>
      <w:r w:rsidRPr="005E044E">
        <w:rPr>
          <w:rStyle w:val="BookTitle"/>
          <w:rFonts w:ascii="Sylfaen" w:eastAsia="Sylfaen" w:hAnsi="Sylfaen" w:cs="Sylfaen"/>
          <w:sz w:val="24"/>
          <w:szCs w:val="24"/>
        </w:rPr>
        <w:t>ცხრილი</w:t>
      </w:r>
      <w:proofErr w:type="gramEnd"/>
      <w:r w:rsidRPr="005E044E">
        <w:rPr>
          <w:rStyle w:val="BookTitle"/>
          <w:rFonts w:ascii="Sylfaen" w:eastAsia="Sylfaen" w:hAnsi="Sylfaen"/>
          <w:sz w:val="24"/>
          <w:szCs w:val="24"/>
        </w:rPr>
        <w:t xml:space="preserve"> 1.</w:t>
      </w:r>
      <w:r w:rsidR="005E044E" w:rsidRPr="005E044E">
        <w:rPr>
          <w:rStyle w:val="BookTitle"/>
          <w:rFonts w:ascii="Sylfaen" w:eastAsia="Sylfaen" w:hAnsi="Sylfaen"/>
          <w:sz w:val="24"/>
          <w:szCs w:val="24"/>
        </w:rPr>
        <w:t>2</w:t>
      </w:r>
      <w:r w:rsidRPr="005E044E">
        <w:rPr>
          <w:rStyle w:val="BookTitle"/>
          <w:rFonts w:ascii="Sylfaen" w:eastAsia="Sylfaen" w:hAnsi="Sylfaen" w:cs="Sylfaen"/>
          <w:sz w:val="24"/>
          <w:szCs w:val="24"/>
        </w:rPr>
        <w:t>ავარიული</w:t>
      </w:r>
      <w:r w:rsidRPr="005E044E">
        <w:rPr>
          <w:rStyle w:val="BookTitle"/>
          <w:rFonts w:ascii="Sylfaen" w:eastAsia="Sylfaen" w:hAnsi="Sylfaen"/>
          <w:sz w:val="24"/>
          <w:szCs w:val="24"/>
        </w:rPr>
        <w:t xml:space="preserve"> </w:t>
      </w:r>
      <w:r w:rsidRPr="005E044E">
        <w:rPr>
          <w:rStyle w:val="BookTitle"/>
          <w:rFonts w:ascii="Sylfaen" w:eastAsia="Sylfaen" w:hAnsi="Sylfaen" w:cs="Sylfaen"/>
          <w:sz w:val="24"/>
          <w:szCs w:val="24"/>
        </w:rPr>
        <w:t>სიტუაციების</w:t>
      </w:r>
      <w:r w:rsidRPr="005E044E">
        <w:rPr>
          <w:rStyle w:val="BookTitle"/>
          <w:rFonts w:ascii="Sylfaen" w:eastAsia="Sylfaen" w:hAnsi="Sylfaen"/>
          <w:sz w:val="24"/>
          <w:szCs w:val="24"/>
        </w:rPr>
        <w:t xml:space="preserve"> </w:t>
      </w:r>
      <w:r w:rsidRPr="005E044E">
        <w:rPr>
          <w:rStyle w:val="BookTitle"/>
          <w:rFonts w:ascii="Sylfaen" w:eastAsia="Sylfaen" w:hAnsi="Sylfaen" w:cs="Sylfaen"/>
          <w:sz w:val="24"/>
          <w:szCs w:val="24"/>
        </w:rPr>
        <w:t>აღწერა</w:t>
      </w:r>
      <w:r w:rsidRPr="005E044E">
        <w:rPr>
          <w:rStyle w:val="BookTitle"/>
          <w:rFonts w:ascii="Sylfaen" w:eastAsia="Sylfaen" w:hAnsi="Sylfaen"/>
          <w:sz w:val="24"/>
          <w:szCs w:val="24"/>
        </w:rPr>
        <w:t xml:space="preserve"> </w:t>
      </w:r>
      <w:r w:rsidRPr="005E044E">
        <w:rPr>
          <w:rStyle w:val="BookTitle"/>
          <w:rFonts w:ascii="Sylfaen" w:eastAsia="Sylfaen" w:hAnsi="Sylfaen" w:cs="Sylfaen"/>
          <w:sz w:val="24"/>
          <w:szCs w:val="24"/>
        </w:rPr>
        <w:t>დონეების</w:t>
      </w:r>
      <w:r w:rsidRPr="005E044E">
        <w:rPr>
          <w:rStyle w:val="BookTitle"/>
          <w:rFonts w:ascii="Sylfaen" w:eastAsia="Sylfaen" w:hAnsi="Sylfaen"/>
          <w:sz w:val="24"/>
          <w:szCs w:val="24"/>
        </w:rPr>
        <w:t xml:space="preserve"> </w:t>
      </w:r>
      <w:r w:rsidRPr="005E044E">
        <w:rPr>
          <w:rStyle w:val="BookTitle"/>
          <w:rFonts w:ascii="Sylfaen" w:eastAsia="Sylfaen" w:hAnsi="Sylfaen" w:cs="Sylfaen"/>
          <w:sz w:val="24"/>
          <w:szCs w:val="24"/>
        </w:rPr>
        <w:t>მიხედვით</w:t>
      </w:r>
    </w:p>
    <w:p w:rsidR="00450556" w:rsidRPr="005E044E" w:rsidRDefault="00450556">
      <w:pPr>
        <w:spacing w:before="5" w:line="140" w:lineRule="exact"/>
        <w:rPr>
          <w:rFonts w:ascii="Sylfaen" w:hAnsi="Sylfaen"/>
          <w:sz w:val="15"/>
          <w:szCs w:val="15"/>
        </w:rPr>
      </w:pPr>
    </w:p>
    <w:tbl>
      <w:tblPr>
        <w:tblW w:w="15033" w:type="dxa"/>
        <w:tblInd w:w="171" w:type="dxa"/>
        <w:tblLayout w:type="fixed"/>
        <w:tblCellMar>
          <w:left w:w="0" w:type="dxa"/>
          <w:right w:w="0" w:type="dxa"/>
        </w:tblCellMar>
        <w:tblLook w:val="01E0" w:firstRow="1" w:lastRow="1" w:firstColumn="1" w:lastColumn="1" w:noHBand="0" w:noVBand="0"/>
      </w:tblPr>
      <w:tblGrid>
        <w:gridCol w:w="1714"/>
        <w:gridCol w:w="3921"/>
        <w:gridCol w:w="4345"/>
        <w:gridCol w:w="5053"/>
      </w:tblGrid>
      <w:tr w:rsidR="00450556" w:rsidRPr="005E044E" w:rsidTr="00185CB3">
        <w:trPr>
          <w:trHeight w:hRule="exact" w:val="367"/>
        </w:trPr>
        <w:tc>
          <w:tcPr>
            <w:tcW w:w="1714" w:type="dxa"/>
            <w:vMerge w:val="restart"/>
            <w:tcBorders>
              <w:top w:val="single" w:sz="5" w:space="0" w:color="000000"/>
              <w:left w:val="single" w:sz="5" w:space="0" w:color="000000"/>
              <w:right w:val="single" w:sz="5" w:space="0" w:color="000000"/>
            </w:tcBorders>
            <w:shd w:val="clear" w:color="auto" w:fill="A8D08D"/>
            <w:vAlign w:val="center"/>
          </w:tcPr>
          <w:p w:rsidR="00450556" w:rsidRPr="005E044E" w:rsidRDefault="00450556" w:rsidP="00E3153F">
            <w:pPr>
              <w:spacing w:before="5" w:line="120" w:lineRule="exact"/>
              <w:jc w:val="center"/>
              <w:rPr>
                <w:rFonts w:ascii="Sylfaen" w:hAnsi="Sylfaen"/>
                <w:b/>
                <w:sz w:val="18"/>
                <w:szCs w:val="18"/>
              </w:rPr>
            </w:pPr>
          </w:p>
          <w:p w:rsidR="00450556" w:rsidRPr="005E044E" w:rsidRDefault="00EF1A85" w:rsidP="00E3153F">
            <w:pPr>
              <w:ind w:left="450" w:right="384" w:hanging="29"/>
              <w:jc w:val="center"/>
              <w:rPr>
                <w:rFonts w:ascii="Sylfaen" w:eastAsia="Sylfaen" w:hAnsi="Sylfaen" w:cs="Sylfaen"/>
                <w:b/>
                <w:sz w:val="18"/>
                <w:szCs w:val="18"/>
              </w:rPr>
            </w:pPr>
            <w:r w:rsidRPr="005E044E">
              <w:rPr>
                <w:rFonts w:ascii="Sylfaen" w:eastAsia="Sylfaen" w:hAnsi="Sylfaen" w:cs="Sylfaen"/>
                <w:b/>
                <w:sz w:val="18"/>
                <w:szCs w:val="18"/>
              </w:rPr>
              <w:t>ა</w:t>
            </w:r>
            <w:r w:rsidRPr="005E044E">
              <w:rPr>
                <w:rFonts w:ascii="Sylfaen" w:eastAsia="Sylfaen" w:hAnsi="Sylfaen" w:cs="Sylfaen"/>
                <w:b/>
                <w:spacing w:val="-2"/>
                <w:sz w:val="18"/>
                <w:szCs w:val="18"/>
              </w:rPr>
              <w:t>ვარი</w:t>
            </w:r>
            <w:r w:rsidRPr="005E044E">
              <w:rPr>
                <w:rFonts w:ascii="Sylfaen" w:eastAsia="Sylfaen" w:hAnsi="Sylfaen" w:cs="Sylfaen"/>
                <w:b/>
                <w:spacing w:val="-3"/>
                <w:sz w:val="18"/>
                <w:szCs w:val="18"/>
              </w:rPr>
              <w:t>უ</w:t>
            </w:r>
            <w:r w:rsidRPr="005E044E">
              <w:rPr>
                <w:rFonts w:ascii="Sylfaen" w:eastAsia="Sylfaen" w:hAnsi="Sylfaen" w:cs="Sylfaen"/>
                <w:b/>
                <w:spacing w:val="-2"/>
                <w:sz w:val="18"/>
                <w:szCs w:val="18"/>
              </w:rPr>
              <w:t>ლ</w:t>
            </w:r>
            <w:r w:rsidRPr="005E044E">
              <w:rPr>
                <w:rFonts w:ascii="Sylfaen" w:eastAsia="Sylfaen" w:hAnsi="Sylfaen" w:cs="Sylfaen"/>
                <w:b/>
                <w:sz w:val="18"/>
                <w:szCs w:val="18"/>
              </w:rPr>
              <w:t>ი ს</w:t>
            </w:r>
            <w:r w:rsidRPr="005E044E">
              <w:rPr>
                <w:rFonts w:ascii="Sylfaen" w:eastAsia="Sylfaen" w:hAnsi="Sylfaen" w:cs="Sylfaen"/>
                <w:b/>
                <w:spacing w:val="-2"/>
                <w:sz w:val="18"/>
                <w:szCs w:val="18"/>
              </w:rPr>
              <w:t>იტ</w:t>
            </w:r>
            <w:r w:rsidRPr="005E044E">
              <w:rPr>
                <w:rFonts w:ascii="Sylfaen" w:eastAsia="Sylfaen" w:hAnsi="Sylfaen" w:cs="Sylfaen"/>
                <w:b/>
                <w:spacing w:val="-3"/>
                <w:sz w:val="18"/>
                <w:szCs w:val="18"/>
              </w:rPr>
              <w:t>უ</w:t>
            </w:r>
            <w:r w:rsidRPr="005E044E">
              <w:rPr>
                <w:rFonts w:ascii="Sylfaen" w:eastAsia="Sylfaen" w:hAnsi="Sylfaen" w:cs="Sylfaen"/>
                <w:b/>
                <w:spacing w:val="-2"/>
                <w:sz w:val="18"/>
                <w:szCs w:val="18"/>
              </w:rPr>
              <w:t>აცი</w:t>
            </w:r>
            <w:r w:rsidRPr="005E044E">
              <w:rPr>
                <w:rFonts w:ascii="Sylfaen" w:eastAsia="Sylfaen" w:hAnsi="Sylfaen" w:cs="Sylfaen"/>
                <w:b/>
                <w:sz w:val="18"/>
                <w:szCs w:val="18"/>
              </w:rPr>
              <w:t>ა</w:t>
            </w:r>
          </w:p>
        </w:tc>
        <w:tc>
          <w:tcPr>
            <w:tcW w:w="13319" w:type="dxa"/>
            <w:gridSpan w:val="3"/>
            <w:tcBorders>
              <w:top w:val="single" w:sz="5" w:space="0" w:color="000000"/>
              <w:left w:val="single" w:sz="5" w:space="0" w:color="000000"/>
              <w:bottom w:val="nil"/>
              <w:right w:val="single" w:sz="5" w:space="0" w:color="000000"/>
            </w:tcBorders>
            <w:shd w:val="clear" w:color="auto" w:fill="A8D08D"/>
            <w:vAlign w:val="center"/>
          </w:tcPr>
          <w:p w:rsidR="00450556" w:rsidRPr="005E044E" w:rsidRDefault="00EF1A85" w:rsidP="00E3153F">
            <w:pPr>
              <w:spacing w:before="60"/>
              <w:ind w:left="6317" w:right="6313"/>
              <w:jc w:val="center"/>
              <w:rPr>
                <w:rFonts w:ascii="Sylfaen" w:eastAsia="Sylfaen" w:hAnsi="Sylfaen" w:cs="Sylfaen"/>
                <w:b/>
                <w:sz w:val="18"/>
                <w:szCs w:val="18"/>
              </w:rPr>
            </w:pPr>
            <w:r w:rsidRPr="005E044E">
              <w:rPr>
                <w:rFonts w:ascii="Sylfaen" w:eastAsia="Sylfaen" w:hAnsi="Sylfaen" w:cs="Sylfaen"/>
                <w:b/>
                <w:spacing w:val="-1"/>
                <w:sz w:val="18"/>
                <w:szCs w:val="18"/>
              </w:rPr>
              <w:t>დ</w:t>
            </w:r>
            <w:r w:rsidRPr="005E044E">
              <w:rPr>
                <w:rFonts w:ascii="Sylfaen" w:eastAsia="Sylfaen" w:hAnsi="Sylfaen" w:cs="Sylfaen"/>
                <w:b/>
                <w:spacing w:val="-2"/>
                <w:sz w:val="18"/>
                <w:szCs w:val="18"/>
              </w:rPr>
              <w:t>ო</w:t>
            </w:r>
            <w:r w:rsidRPr="005E044E">
              <w:rPr>
                <w:rFonts w:ascii="Sylfaen" w:eastAsia="Sylfaen" w:hAnsi="Sylfaen" w:cs="Sylfaen"/>
                <w:b/>
                <w:spacing w:val="-3"/>
                <w:sz w:val="18"/>
                <w:szCs w:val="18"/>
              </w:rPr>
              <w:t>ნ</w:t>
            </w:r>
            <w:r w:rsidRPr="005E044E">
              <w:rPr>
                <w:rFonts w:ascii="Sylfaen" w:eastAsia="Sylfaen" w:hAnsi="Sylfaen" w:cs="Sylfaen"/>
                <w:b/>
                <w:sz w:val="18"/>
                <w:szCs w:val="18"/>
              </w:rPr>
              <w:t>ე</w:t>
            </w:r>
          </w:p>
        </w:tc>
      </w:tr>
      <w:tr w:rsidR="00450556" w:rsidRPr="005E044E" w:rsidTr="00185CB3">
        <w:trPr>
          <w:trHeight w:hRule="exact" w:val="362"/>
        </w:trPr>
        <w:tc>
          <w:tcPr>
            <w:tcW w:w="1714" w:type="dxa"/>
            <w:vMerge/>
            <w:tcBorders>
              <w:left w:val="single" w:sz="5" w:space="0" w:color="000000"/>
              <w:bottom w:val="single" w:sz="5" w:space="0" w:color="000000"/>
              <w:right w:val="single" w:sz="5" w:space="0" w:color="000000"/>
            </w:tcBorders>
            <w:shd w:val="clear" w:color="auto" w:fill="A8D08D"/>
            <w:vAlign w:val="center"/>
          </w:tcPr>
          <w:p w:rsidR="00450556" w:rsidRPr="005E044E" w:rsidRDefault="00450556" w:rsidP="00E3153F">
            <w:pPr>
              <w:jc w:val="center"/>
              <w:rPr>
                <w:rFonts w:ascii="Sylfaen" w:hAnsi="Sylfaen"/>
                <w:b/>
                <w:sz w:val="18"/>
                <w:szCs w:val="18"/>
              </w:rPr>
            </w:pPr>
          </w:p>
        </w:tc>
        <w:tc>
          <w:tcPr>
            <w:tcW w:w="3921" w:type="dxa"/>
            <w:tcBorders>
              <w:top w:val="single" w:sz="5" w:space="0" w:color="000000"/>
              <w:left w:val="single" w:sz="5" w:space="0" w:color="000000"/>
              <w:bottom w:val="single" w:sz="5" w:space="0" w:color="000000"/>
              <w:right w:val="single" w:sz="5" w:space="0" w:color="000000"/>
            </w:tcBorders>
            <w:shd w:val="clear" w:color="auto" w:fill="D9D9D9"/>
            <w:vAlign w:val="center"/>
          </w:tcPr>
          <w:p w:rsidR="00450556" w:rsidRPr="005E044E" w:rsidRDefault="00EF1A85" w:rsidP="00E3153F">
            <w:pPr>
              <w:spacing w:before="60"/>
              <w:ind w:left="1598" w:right="1597"/>
              <w:jc w:val="center"/>
              <w:rPr>
                <w:rFonts w:ascii="Sylfaen" w:eastAsia="Sylfaen" w:hAnsi="Sylfaen" w:cs="Sylfaen"/>
                <w:b/>
                <w:sz w:val="18"/>
                <w:szCs w:val="18"/>
              </w:rPr>
            </w:pPr>
            <w:r w:rsidRPr="005E044E">
              <w:rPr>
                <w:rFonts w:ascii="Sylfaen" w:eastAsia="Sylfaen" w:hAnsi="Sylfaen" w:cs="Sylfaen"/>
                <w:b/>
                <w:sz w:val="18"/>
                <w:szCs w:val="18"/>
              </w:rPr>
              <w:t>I</w:t>
            </w:r>
            <w:r w:rsidRPr="005E044E">
              <w:rPr>
                <w:rFonts w:ascii="Sylfaen" w:eastAsia="Sylfaen" w:hAnsi="Sylfaen" w:cs="Sylfaen"/>
                <w:b/>
                <w:spacing w:val="-1"/>
                <w:sz w:val="18"/>
                <w:szCs w:val="18"/>
              </w:rPr>
              <w:t xml:space="preserve"> დ</w:t>
            </w:r>
            <w:r w:rsidRPr="005E044E">
              <w:rPr>
                <w:rFonts w:ascii="Sylfaen" w:eastAsia="Sylfaen" w:hAnsi="Sylfaen" w:cs="Sylfaen"/>
                <w:b/>
                <w:spacing w:val="-5"/>
                <w:sz w:val="18"/>
                <w:szCs w:val="18"/>
              </w:rPr>
              <w:t>ო</w:t>
            </w:r>
            <w:r w:rsidRPr="005E044E">
              <w:rPr>
                <w:rFonts w:ascii="Sylfaen" w:eastAsia="Sylfaen" w:hAnsi="Sylfaen" w:cs="Sylfaen"/>
                <w:b/>
                <w:sz w:val="18"/>
                <w:szCs w:val="18"/>
              </w:rPr>
              <w:t>ნე</w:t>
            </w:r>
          </w:p>
        </w:tc>
        <w:tc>
          <w:tcPr>
            <w:tcW w:w="4345" w:type="dxa"/>
            <w:tcBorders>
              <w:top w:val="single" w:sz="5" w:space="0" w:color="000000"/>
              <w:left w:val="single" w:sz="5" w:space="0" w:color="000000"/>
              <w:bottom w:val="single" w:sz="5" w:space="0" w:color="000000"/>
              <w:right w:val="single" w:sz="5" w:space="0" w:color="000000"/>
            </w:tcBorders>
            <w:shd w:val="clear" w:color="auto" w:fill="D9D9D9"/>
            <w:vAlign w:val="center"/>
          </w:tcPr>
          <w:p w:rsidR="00450556" w:rsidRPr="005E044E" w:rsidRDefault="00EF1A85" w:rsidP="00E3153F">
            <w:pPr>
              <w:spacing w:before="60"/>
              <w:ind w:left="1922" w:right="1918"/>
              <w:jc w:val="center"/>
              <w:rPr>
                <w:rFonts w:ascii="Sylfaen" w:eastAsia="Sylfaen" w:hAnsi="Sylfaen" w:cs="Sylfaen"/>
                <w:b/>
                <w:sz w:val="18"/>
                <w:szCs w:val="18"/>
              </w:rPr>
            </w:pPr>
            <w:r w:rsidRPr="005E044E">
              <w:rPr>
                <w:rFonts w:ascii="Sylfaen" w:eastAsia="Sylfaen" w:hAnsi="Sylfaen" w:cs="Sylfaen"/>
                <w:b/>
                <w:spacing w:val="-1"/>
                <w:sz w:val="18"/>
                <w:szCs w:val="18"/>
              </w:rPr>
              <w:t>I</w:t>
            </w:r>
            <w:r w:rsidRPr="005E044E">
              <w:rPr>
                <w:rFonts w:ascii="Sylfaen" w:eastAsia="Sylfaen" w:hAnsi="Sylfaen" w:cs="Sylfaen"/>
                <w:b/>
                <w:sz w:val="18"/>
                <w:szCs w:val="18"/>
              </w:rPr>
              <w:t>I</w:t>
            </w:r>
            <w:r w:rsidRPr="005E044E">
              <w:rPr>
                <w:rFonts w:ascii="Sylfaen" w:eastAsia="Sylfaen" w:hAnsi="Sylfaen" w:cs="Sylfaen"/>
                <w:b/>
                <w:spacing w:val="-1"/>
                <w:sz w:val="18"/>
                <w:szCs w:val="18"/>
              </w:rPr>
              <w:t xml:space="preserve"> დ</w:t>
            </w:r>
            <w:r w:rsidRPr="005E044E">
              <w:rPr>
                <w:rFonts w:ascii="Sylfaen" w:eastAsia="Sylfaen" w:hAnsi="Sylfaen" w:cs="Sylfaen"/>
                <w:b/>
                <w:spacing w:val="-5"/>
                <w:sz w:val="18"/>
                <w:szCs w:val="18"/>
              </w:rPr>
              <w:t>ო</w:t>
            </w:r>
            <w:r w:rsidRPr="005E044E">
              <w:rPr>
                <w:rFonts w:ascii="Sylfaen" w:eastAsia="Sylfaen" w:hAnsi="Sylfaen" w:cs="Sylfaen"/>
                <w:b/>
                <w:sz w:val="18"/>
                <w:szCs w:val="18"/>
              </w:rPr>
              <w:t>ნე</w:t>
            </w:r>
          </w:p>
        </w:tc>
        <w:tc>
          <w:tcPr>
            <w:tcW w:w="5053" w:type="dxa"/>
            <w:tcBorders>
              <w:top w:val="single" w:sz="5" w:space="0" w:color="000000"/>
              <w:left w:val="single" w:sz="5" w:space="0" w:color="000000"/>
              <w:bottom w:val="single" w:sz="5" w:space="0" w:color="000000"/>
              <w:right w:val="single" w:sz="5" w:space="0" w:color="000000"/>
            </w:tcBorders>
            <w:shd w:val="clear" w:color="auto" w:fill="D9D9D9"/>
            <w:vAlign w:val="center"/>
          </w:tcPr>
          <w:p w:rsidR="00450556" w:rsidRPr="005E044E" w:rsidRDefault="00EF1A85" w:rsidP="00E3153F">
            <w:pPr>
              <w:spacing w:before="73"/>
              <w:ind w:left="2054" w:right="2052"/>
              <w:jc w:val="center"/>
              <w:rPr>
                <w:rFonts w:ascii="Sylfaen" w:eastAsia="Sylfaen" w:hAnsi="Sylfaen" w:cs="Sylfaen"/>
                <w:b/>
                <w:sz w:val="18"/>
                <w:szCs w:val="18"/>
              </w:rPr>
            </w:pPr>
            <w:r w:rsidRPr="005E044E">
              <w:rPr>
                <w:rFonts w:ascii="Sylfaen" w:eastAsia="Sylfaen" w:hAnsi="Sylfaen" w:cs="Sylfaen"/>
                <w:b/>
                <w:spacing w:val="-2"/>
                <w:sz w:val="18"/>
                <w:szCs w:val="18"/>
              </w:rPr>
              <w:t>II</w:t>
            </w:r>
            <w:r w:rsidRPr="005E044E">
              <w:rPr>
                <w:rFonts w:ascii="Sylfaen" w:eastAsia="Sylfaen" w:hAnsi="Sylfaen" w:cs="Sylfaen"/>
                <w:b/>
                <w:sz w:val="18"/>
                <w:szCs w:val="18"/>
              </w:rPr>
              <w:t>I</w:t>
            </w:r>
            <w:r w:rsidRPr="005E044E">
              <w:rPr>
                <w:rFonts w:ascii="Sylfaen" w:eastAsia="Sylfaen" w:hAnsi="Sylfaen" w:cs="Sylfaen"/>
                <w:b/>
                <w:spacing w:val="-1"/>
                <w:sz w:val="18"/>
                <w:szCs w:val="18"/>
              </w:rPr>
              <w:t xml:space="preserve"> </w:t>
            </w:r>
            <w:r w:rsidRPr="005E044E">
              <w:rPr>
                <w:rFonts w:ascii="Sylfaen" w:eastAsia="Sylfaen" w:hAnsi="Sylfaen" w:cs="Sylfaen"/>
                <w:b/>
                <w:spacing w:val="-4"/>
                <w:sz w:val="18"/>
                <w:szCs w:val="18"/>
              </w:rPr>
              <w:t>დ</w:t>
            </w:r>
            <w:r w:rsidRPr="005E044E">
              <w:rPr>
                <w:rFonts w:ascii="Sylfaen" w:eastAsia="Sylfaen" w:hAnsi="Sylfaen" w:cs="Sylfaen"/>
                <w:b/>
                <w:spacing w:val="-1"/>
                <w:sz w:val="18"/>
                <w:szCs w:val="18"/>
              </w:rPr>
              <w:t>ო</w:t>
            </w:r>
            <w:r w:rsidRPr="005E044E">
              <w:rPr>
                <w:rFonts w:ascii="Sylfaen" w:eastAsia="Sylfaen" w:hAnsi="Sylfaen" w:cs="Sylfaen"/>
                <w:b/>
                <w:sz w:val="18"/>
                <w:szCs w:val="18"/>
              </w:rPr>
              <w:t>ნე</w:t>
            </w:r>
          </w:p>
        </w:tc>
      </w:tr>
      <w:tr w:rsidR="00450556" w:rsidRPr="005E044E" w:rsidTr="00185CB3">
        <w:trPr>
          <w:trHeight w:hRule="exact" w:val="610"/>
        </w:trPr>
        <w:tc>
          <w:tcPr>
            <w:tcW w:w="1714" w:type="dxa"/>
            <w:tcBorders>
              <w:top w:val="single" w:sz="5" w:space="0" w:color="000000"/>
              <w:left w:val="single" w:sz="5" w:space="0" w:color="000000"/>
              <w:bottom w:val="single" w:sz="5" w:space="0" w:color="000000"/>
              <w:right w:val="single" w:sz="5" w:space="0" w:color="000000"/>
            </w:tcBorders>
            <w:shd w:val="clear" w:color="auto" w:fill="D9D9D9"/>
            <w:vAlign w:val="center"/>
          </w:tcPr>
          <w:p w:rsidR="00450556" w:rsidRPr="005E044E" w:rsidRDefault="00EF1A85" w:rsidP="00185CB3">
            <w:pPr>
              <w:rPr>
                <w:rFonts w:ascii="Sylfaen" w:eastAsia="Sylfaen" w:hAnsi="Sylfaen" w:cs="Sylfaen"/>
                <w:b/>
                <w:sz w:val="18"/>
                <w:szCs w:val="18"/>
              </w:rPr>
            </w:pPr>
            <w:r w:rsidRPr="005E044E">
              <w:rPr>
                <w:rFonts w:ascii="Sylfaen" w:eastAsia="Sylfaen" w:hAnsi="Sylfaen" w:cs="Sylfaen"/>
                <w:b/>
                <w:sz w:val="18"/>
                <w:szCs w:val="18"/>
              </w:rPr>
              <w:t>ს</w:t>
            </w:r>
            <w:r w:rsidRPr="005E044E">
              <w:rPr>
                <w:rFonts w:ascii="Sylfaen" w:eastAsia="Sylfaen" w:hAnsi="Sylfaen" w:cs="Sylfaen"/>
                <w:b/>
                <w:spacing w:val="-2"/>
                <w:sz w:val="18"/>
                <w:szCs w:val="18"/>
              </w:rPr>
              <w:t>ა</w:t>
            </w:r>
            <w:r w:rsidRPr="005E044E">
              <w:rPr>
                <w:rFonts w:ascii="Sylfaen" w:eastAsia="Sylfaen" w:hAnsi="Sylfaen" w:cs="Sylfaen"/>
                <w:b/>
                <w:spacing w:val="-1"/>
                <w:sz w:val="18"/>
                <w:szCs w:val="18"/>
              </w:rPr>
              <w:t>ე</w:t>
            </w:r>
            <w:r w:rsidRPr="005E044E">
              <w:rPr>
                <w:rFonts w:ascii="Sylfaen" w:eastAsia="Sylfaen" w:hAnsi="Sylfaen" w:cs="Sylfaen"/>
                <w:b/>
                <w:spacing w:val="-2"/>
                <w:sz w:val="18"/>
                <w:szCs w:val="18"/>
              </w:rPr>
              <w:t>რთ</w:t>
            </w:r>
            <w:r w:rsidRPr="005E044E">
              <w:rPr>
                <w:rFonts w:ascii="Sylfaen" w:eastAsia="Sylfaen" w:hAnsi="Sylfaen" w:cs="Sylfaen"/>
                <w:b/>
                <w:sz w:val="18"/>
                <w:szCs w:val="18"/>
              </w:rPr>
              <w:t>ო</w:t>
            </w:r>
          </w:p>
        </w:tc>
        <w:tc>
          <w:tcPr>
            <w:tcW w:w="3921"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spacing w:before="65"/>
              <w:ind w:right="435"/>
              <w:rPr>
                <w:rFonts w:ascii="Sylfaen" w:eastAsia="Sylfaen" w:hAnsi="Sylfaen" w:cs="Sylfaen"/>
                <w:sz w:val="18"/>
                <w:szCs w:val="18"/>
              </w:rPr>
            </w:pPr>
            <w:r w:rsidRPr="005E044E">
              <w:rPr>
                <w:rFonts w:ascii="Sylfaen" w:eastAsia="Sylfaen" w:hAnsi="Sylfaen" w:cs="Sylfaen"/>
                <w:sz w:val="18"/>
                <w:szCs w:val="18"/>
              </w:rPr>
              <w:t>ავ</w:t>
            </w:r>
            <w:r w:rsidRPr="005E044E">
              <w:rPr>
                <w:rFonts w:ascii="Sylfaen" w:eastAsia="Sylfaen" w:hAnsi="Sylfaen" w:cs="Sylfaen"/>
                <w:spacing w:val="1"/>
                <w:sz w:val="18"/>
                <w:szCs w:val="18"/>
              </w:rPr>
              <w:t>ა</w:t>
            </w:r>
            <w:r w:rsidRPr="005E044E">
              <w:rPr>
                <w:rFonts w:ascii="Sylfaen" w:eastAsia="Sylfaen" w:hAnsi="Sylfaen" w:cs="Sylfaen"/>
                <w:sz w:val="18"/>
                <w:szCs w:val="18"/>
              </w:rPr>
              <w:t>რი</w:t>
            </w:r>
            <w:r w:rsidRPr="005E044E">
              <w:rPr>
                <w:rFonts w:ascii="Sylfaen" w:eastAsia="Sylfaen" w:hAnsi="Sylfaen" w:cs="Sylfaen"/>
                <w:spacing w:val="1"/>
                <w:sz w:val="18"/>
                <w:szCs w:val="18"/>
              </w:rPr>
              <w:t>ი</w:t>
            </w:r>
            <w:r w:rsidRPr="005E044E">
              <w:rPr>
                <w:rFonts w:ascii="Sylfaen" w:eastAsia="Sylfaen" w:hAnsi="Sylfaen" w:cs="Sylfaen"/>
                <w:sz w:val="18"/>
                <w:szCs w:val="18"/>
              </w:rPr>
              <w:t xml:space="preserve">ს </w:t>
            </w:r>
            <w:r w:rsidRPr="005E044E">
              <w:rPr>
                <w:rFonts w:ascii="Sylfaen" w:eastAsia="Sylfaen" w:hAnsi="Sylfaen" w:cs="Sylfaen"/>
                <w:spacing w:val="1"/>
                <w:sz w:val="18"/>
                <w:szCs w:val="18"/>
              </w:rPr>
              <w:t>ლ</w:t>
            </w:r>
            <w:r w:rsidRPr="005E044E">
              <w:rPr>
                <w:rFonts w:ascii="Sylfaen" w:eastAsia="Sylfaen" w:hAnsi="Sylfaen" w:cs="Sylfaen"/>
                <w:spacing w:val="-2"/>
                <w:sz w:val="18"/>
                <w:szCs w:val="18"/>
              </w:rPr>
              <w:t>ი</w:t>
            </w:r>
            <w:r w:rsidRPr="005E044E">
              <w:rPr>
                <w:rFonts w:ascii="Sylfaen" w:eastAsia="Sylfaen" w:hAnsi="Sylfaen" w:cs="Sylfaen"/>
                <w:spacing w:val="1"/>
                <w:sz w:val="18"/>
                <w:szCs w:val="18"/>
              </w:rPr>
              <w:t>კ</w:t>
            </w:r>
            <w:r w:rsidRPr="005E044E">
              <w:rPr>
                <w:rFonts w:ascii="Sylfaen" w:eastAsia="Sylfaen" w:hAnsi="Sylfaen" w:cs="Sylfaen"/>
                <w:sz w:val="18"/>
                <w:szCs w:val="18"/>
              </w:rPr>
              <w:t>ვი</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ც</w:t>
            </w:r>
            <w:r w:rsidRPr="005E044E">
              <w:rPr>
                <w:rFonts w:ascii="Sylfaen" w:eastAsia="Sylfaen" w:hAnsi="Sylfaen" w:cs="Sylfaen"/>
                <w:sz w:val="18"/>
                <w:szCs w:val="18"/>
              </w:rPr>
              <w:t>ი</w:t>
            </w:r>
            <w:r w:rsidRPr="005E044E">
              <w:rPr>
                <w:rFonts w:ascii="Sylfaen" w:eastAsia="Sylfaen" w:hAnsi="Sylfaen" w:cs="Sylfaen"/>
                <w:spacing w:val="1"/>
                <w:sz w:val="18"/>
                <w:szCs w:val="18"/>
              </w:rPr>
              <w:t>ი</w:t>
            </w:r>
            <w:r w:rsidRPr="005E044E">
              <w:rPr>
                <w:rFonts w:ascii="Sylfaen" w:eastAsia="Sylfaen" w:hAnsi="Sylfaen" w:cs="Sylfaen"/>
                <w:sz w:val="18"/>
                <w:szCs w:val="18"/>
              </w:rPr>
              <w:t>სთ</w:t>
            </w:r>
            <w:r w:rsidRPr="005E044E">
              <w:rPr>
                <w:rFonts w:ascii="Sylfaen" w:eastAsia="Sylfaen" w:hAnsi="Sylfaen" w:cs="Sylfaen"/>
                <w:spacing w:val="1"/>
                <w:sz w:val="18"/>
                <w:szCs w:val="18"/>
              </w:rPr>
              <w:t>ვ</w:t>
            </w:r>
            <w:r w:rsidRPr="005E044E">
              <w:rPr>
                <w:rFonts w:ascii="Sylfaen" w:eastAsia="Sylfaen" w:hAnsi="Sylfaen" w:cs="Sylfaen"/>
                <w:sz w:val="18"/>
                <w:szCs w:val="18"/>
              </w:rPr>
              <w:t>ის</w:t>
            </w:r>
            <w:r w:rsidRPr="005E044E">
              <w:rPr>
                <w:rFonts w:ascii="Sylfaen" w:eastAsia="Sylfaen" w:hAnsi="Sylfaen" w:cs="Sylfaen"/>
                <w:spacing w:val="-2"/>
                <w:sz w:val="18"/>
                <w:szCs w:val="18"/>
              </w:rPr>
              <w:t xml:space="preserve"> </w:t>
            </w:r>
            <w:r w:rsidRPr="005E044E">
              <w:rPr>
                <w:rFonts w:ascii="Sylfaen" w:eastAsia="Sylfaen" w:hAnsi="Sylfaen" w:cs="Sylfaen"/>
                <w:spacing w:val="-3"/>
                <w:sz w:val="18"/>
                <w:szCs w:val="18"/>
              </w:rPr>
              <w:t>ს</w:t>
            </w:r>
            <w:r w:rsidRPr="005E044E">
              <w:rPr>
                <w:rFonts w:ascii="Sylfaen" w:eastAsia="Sylfaen" w:hAnsi="Sylfaen" w:cs="Sylfaen"/>
                <w:sz w:val="18"/>
                <w:szCs w:val="18"/>
              </w:rPr>
              <w:t>ა</w:t>
            </w:r>
            <w:r w:rsidRPr="005E044E">
              <w:rPr>
                <w:rFonts w:ascii="Sylfaen" w:eastAsia="Sylfaen" w:hAnsi="Sylfaen" w:cs="Sylfaen"/>
                <w:spacing w:val="1"/>
                <w:sz w:val="18"/>
                <w:szCs w:val="18"/>
              </w:rPr>
              <w:t>კ</w:t>
            </w:r>
            <w:r w:rsidRPr="005E044E">
              <w:rPr>
                <w:rFonts w:ascii="Sylfaen" w:eastAsia="Sylfaen" w:hAnsi="Sylfaen" w:cs="Sylfaen"/>
                <w:sz w:val="18"/>
                <w:szCs w:val="18"/>
              </w:rPr>
              <w:t xml:space="preserve">მარისია </w:t>
            </w:r>
            <w:r w:rsidRPr="005E044E">
              <w:rPr>
                <w:rFonts w:ascii="Sylfaen" w:eastAsia="Sylfaen" w:hAnsi="Sylfaen" w:cs="Sylfaen"/>
                <w:spacing w:val="-1"/>
                <w:sz w:val="18"/>
                <w:szCs w:val="18"/>
              </w:rPr>
              <w:t>შ</w:t>
            </w:r>
            <w:r w:rsidRPr="005E044E">
              <w:rPr>
                <w:rFonts w:ascii="Sylfaen" w:eastAsia="Sylfaen" w:hAnsi="Sylfaen" w:cs="Sylfaen"/>
                <w:sz w:val="18"/>
                <w:szCs w:val="18"/>
              </w:rPr>
              <w:t>ი</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რ</w:t>
            </w:r>
            <w:r w:rsidRPr="005E044E">
              <w:rPr>
                <w:rFonts w:ascii="Sylfaen" w:eastAsia="Sylfaen" w:hAnsi="Sylfaen" w:cs="Sylfaen"/>
                <w:spacing w:val="-1"/>
                <w:sz w:val="18"/>
                <w:szCs w:val="18"/>
              </w:rPr>
              <w:t>ე</w:t>
            </w:r>
            <w:r w:rsidRPr="005E044E">
              <w:rPr>
                <w:rFonts w:ascii="Sylfaen" w:eastAsia="Sylfaen" w:hAnsi="Sylfaen" w:cs="Sylfaen"/>
                <w:sz w:val="18"/>
                <w:szCs w:val="18"/>
              </w:rPr>
              <w:t>სურს</w:t>
            </w:r>
            <w:r w:rsidRPr="005E044E">
              <w:rPr>
                <w:rFonts w:ascii="Sylfaen" w:eastAsia="Sylfaen" w:hAnsi="Sylfaen" w:cs="Sylfaen"/>
                <w:spacing w:val="-2"/>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w:t>
            </w:r>
          </w:p>
        </w:tc>
        <w:tc>
          <w:tcPr>
            <w:tcW w:w="4345"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spacing w:before="65"/>
              <w:ind w:right="754"/>
              <w:rPr>
                <w:rFonts w:ascii="Sylfaen" w:eastAsia="Sylfaen" w:hAnsi="Sylfaen" w:cs="Sylfaen"/>
                <w:sz w:val="18"/>
                <w:szCs w:val="18"/>
              </w:rPr>
            </w:pPr>
            <w:r w:rsidRPr="005E044E">
              <w:rPr>
                <w:rFonts w:ascii="Sylfaen" w:eastAsia="Sylfaen" w:hAnsi="Sylfaen" w:cs="Sylfaen"/>
                <w:sz w:val="18"/>
                <w:szCs w:val="18"/>
              </w:rPr>
              <w:t>ავ</w:t>
            </w:r>
            <w:r w:rsidRPr="005E044E">
              <w:rPr>
                <w:rFonts w:ascii="Sylfaen" w:eastAsia="Sylfaen" w:hAnsi="Sylfaen" w:cs="Sylfaen"/>
                <w:spacing w:val="1"/>
                <w:sz w:val="18"/>
                <w:szCs w:val="18"/>
              </w:rPr>
              <w:t>ა</w:t>
            </w:r>
            <w:r w:rsidRPr="005E044E">
              <w:rPr>
                <w:rFonts w:ascii="Sylfaen" w:eastAsia="Sylfaen" w:hAnsi="Sylfaen" w:cs="Sylfaen"/>
                <w:sz w:val="18"/>
                <w:szCs w:val="18"/>
              </w:rPr>
              <w:t>რი</w:t>
            </w:r>
            <w:r w:rsidRPr="005E044E">
              <w:rPr>
                <w:rFonts w:ascii="Sylfaen" w:eastAsia="Sylfaen" w:hAnsi="Sylfaen" w:cs="Sylfaen"/>
                <w:spacing w:val="1"/>
                <w:sz w:val="18"/>
                <w:szCs w:val="18"/>
              </w:rPr>
              <w:t>ი</w:t>
            </w:r>
            <w:r w:rsidRPr="005E044E">
              <w:rPr>
                <w:rFonts w:ascii="Sylfaen" w:eastAsia="Sylfaen" w:hAnsi="Sylfaen" w:cs="Sylfaen"/>
                <w:sz w:val="18"/>
                <w:szCs w:val="18"/>
              </w:rPr>
              <w:t xml:space="preserve">ს </w:t>
            </w:r>
            <w:r w:rsidRPr="005E044E">
              <w:rPr>
                <w:rFonts w:ascii="Sylfaen" w:eastAsia="Sylfaen" w:hAnsi="Sylfaen" w:cs="Sylfaen"/>
                <w:spacing w:val="1"/>
                <w:sz w:val="18"/>
                <w:szCs w:val="18"/>
              </w:rPr>
              <w:t>ლ</w:t>
            </w:r>
            <w:r w:rsidRPr="005E044E">
              <w:rPr>
                <w:rFonts w:ascii="Sylfaen" w:eastAsia="Sylfaen" w:hAnsi="Sylfaen" w:cs="Sylfaen"/>
                <w:spacing w:val="-2"/>
                <w:sz w:val="18"/>
                <w:szCs w:val="18"/>
              </w:rPr>
              <w:t>ი</w:t>
            </w:r>
            <w:r w:rsidRPr="005E044E">
              <w:rPr>
                <w:rFonts w:ascii="Sylfaen" w:eastAsia="Sylfaen" w:hAnsi="Sylfaen" w:cs="Sylfaen"/>
                <w:spacing w:val="1"/>
                <w:sz w:val="18"/>
                <w:szCs w:val="18"/>
              </w:rPr>
              <w:t>კ</w:t>
            </w:r>
            <w:r w:rsidRPr="005E044E">
              <w:rPr>
                <w:rFonts w:ascii="Sylfaen" w:eastAsia="Sylfaen" w:hAnsi="Sylfaen" w:cs="Sylfaen"/>
                <w:sz w:val="18"/>
                <w:szCs w:val="18"/>
              </w:rPr>
              <w:t>ვი</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ც</w:t>
            </w:r>
            <w:r w:rsidRPr="005E044E">
              <w:rPr>
                <w:rFonts w:ascii="Sylfaen" w:eastAsia="Sylfaen" w:hAnsi="Sylfaen" w:cs="Sylfaen"/>
                <w:sz w:val="18"/>
                <w:szCs w:val="18"/>
              </w:rPr>
              <w:t>ი</w:t>
            </w:r>
            <w:r w:rsidRPr="005E044E">
              <w:rPr>
                <w:rFonts w:ascii="Sylfaen" w:eastAsia="Sylfaen" w:hAnsi="Sylfaen" w:cs="Sylfaen"/>
                <w:spacing w:val="1"/>
                <w:sz w:val="18"/>
                <w:szCs w:val="18"/>
              </w:rPr>
              <w:t>ი</w:t>
            </w:r>
            <w:r w:rsidRPr="005E044E">
              <w:rPr>
                <w:rFonts w:ascii="Sylfaen" w:eastAsia="Sylfaen" w:hAnsi="Sylfaen" w:cs="Sylfaen"/>
                <w:sz w:val="18"/>
                <w:szCs w:val="18"/>
              </w:rPr>
              <w:t>სთ</w:t>
            </w:r>
            <w:r w:rsidRPr="005E044E">
              <w:rPr>
                <w:rFonts w:ascii="Sylfaen" w:eastAsia="Sylfaen" w:hAnsi="Sylfaen" w:cs="Sylfaen"/>
                <w:spacing w:val="1"/>
                <w:sz w:val="18"/>
                <w:szCs w:val="18"/>
              </w:rPr>
              <w:t>ვ</w:t>
            </w:r>
            <w:r w:rsidRPr="005E044E">
              <w:rPr>
                <w:rFonts w:ascii="Sylfaen" w:eastAsia="Sylfaen" w:hAnsi="Sylfaen" w:cs="Sylfaen"/>
                <w:sz w:val="18"/>
                <w:szCs w:val="18"/>
              </w:rPr>
              <w:t>ის</w:t>
            </w:r>
            <w:r w:rsidRPr="005E044E">
              <w:rPr>
                <w:rFonts w:ascii="Sylfaen" w:eastAsia="Sylfaen" w:hAnsi="Sylfaen" w:cs="Sylfaen"/>
                <w:spacing w:val="-2"/>
                <w:sz w:val="18"/>
                <w:szCs w:val="18"/>
              </w:rPr>
              <w:t xml:space="preserve"> </w:t>
            </w:r>
            <w:r w:rsidRPr="005E044E">
              <w:rPr>
                <w:rFonts w:ascii="Sylfaen" w:eastAsia="Sylfaen" w:hAnsi="Sylfaen" w:cs="Sylfaen"/>
                <w:spacing w:val="-3"/>
                <w:sz w:val="18"/>
                <w:szCs w:val="18"/>
              </w:rPr>
              <w:t>ს</w:t>
            </w:r>
            <w:r w:rsidRPr="005E044E">
              <w:rPr>
                <w:rFonts w:ascii="Sylfaen" w:eastAsia="Sylfaen" w:hAnsi="Sylfaen" w:cs="Sylfaen"/>
                <w:sz w:val="18"/>
                <w:szCs w:val="18"/>
              </w:rPr>
              <w:t>ა</w:t>
            </w:r>
            <w:r w:rsidRPr="005E044E">
              <w:rPr>
                <w:rFonts w:ascii="Sylfaen" w:eastAsia="Sylfaen" w:hAnsi="Sylfaen" w:cs="Sylfaen"/>
                <w:spacing w:val="1"/>
                <w:sz w:val="18"/>
                <w:szCs w:val="18"/>
              </w:rPr>
              <w:t>ჭ</w:t>
            </w:r>
            <w:r w:rsidRPr="005E044E">
              <w:rPr>
                <w:rFonts w:ascii="Sylfaen" w:eastAsia="Sylfaen" w:hAnsi="Sylfaen" w:cs="Sylfaen"/>
                <w:sz w:val="18"/>
                <w:szCs w:val="18"/>
              </w:rPr>
              <w:t>იროა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გ</w:t>
            </w:r>
            <w:r w:rsidRPr="005E044E">
              <w:rPr>
                <w:rFonts w:ascii="Sylfaen" w:eastAsia="Sylfaen" w:hAnsi="Sylfaen" w:cs="Sylfaen"/>
                <w:sz w:val="18"/>
                <w:szCs w:val="18"/>
              </w:rPr>
              <w:t>არ</w:t>
            </w:r>
            <w:r w:rsidRPr="005E044E">
              <w:rPr>
                <w:rFonts w:ascii="Sylfaen" w:eastAsia="Sylfaen" w:hAnsi="Sylfaen" w:cs="Sylfaen"/>
                <w:spacing w:val="-1"/>
                <w:sz w:val="18"/>
                <w:szCs w:val="18"/>
              </w:rPr>
              <w:t>ეშ</w:t>
            </w:r>
            <w:r w:rsidRPr="005E044E">
              <w:rPr>
                <w:rFonts w:ascii="Sylfaen" w:eastAsia="Sylfaen" w:hAnsi="Sylfaen" w:cs="Sylfaen"/>
                <w:sz w:val="18"/>
                <w:szCs w:val="18"/>
              </w:rPr>
              <w:t>ე რ</w:t>
            </w:r>
            <w:r w:rsidRPr="005E044E">
              <w:rPr>
                <w:rFonts w:ascii="Sylfaen" w:eastAsia="Sylfaen" w:hAnsi="Sylfaen" w:cs="Sylfaen"/>
                <w:spacing w:val="-1"/>
                <w:sz w:val="18"/>
                <w:szCs w:val="18"/>
              </w:rPr>
              <w:t>ე</w:t>
            </w:r>
            <w:r w:rsidRPr="005E044E">
              <w:rPr>
                <w:rFonts w:ascii="Sylfaen" w:eastAsia="Sylfaen" w:hAnsi="Sylfaen" w:cs="Sylfaen"/>
                <w:sz w:val="18"/>
                <w:szCs w:val="18"/>
              </w:rPr>
              <w:t>სურს</w:t>
            </w:r>
            <w:r w:rsidRPr="005E044E">
              <w:rPr>
                <w:rFonts w:ascii="Sylfaen" w:eastAsia="Sylfaen" w:hAnsi="Sylfaen" w:cs="Sylfaen"/>
                <w:spacing w:val="-2"/>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მუ</w:t>
            </w:r>
            <w:r w:rsidRPr="005E044E">
              <w:rPr>
                <w:rFonts w:ascii="Sylfaen" w:eastAsia="Sylfaen" w:hAnsi="Sylfaen" w:cs="Sylfaen"/>
                <w:spacing w:val="-1"/>
                <w:sz w:val="18"/>
                <w:szCs w:val="18"/>
              </w:rPr>
              <w:t>შ</w:t>
            </w:r>
            <w:r w:rsidRPr="005E044E">
              <w:rPr>
                <w:rFonts w:ascii="Sylfaen" w:eastAsia="Sylfaen" w:hAnsi="Sylfaen" w:cs="Sylfaen"/>
                <w:sz w:val="18"/>
                <w:szCs w:val="18"/>
              </w:rPr>
              <w:t>ახ</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p>
        </w:tc>
        <w:tc>
          <w:tcPr>
            <w:tcW w:w="5053"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spacing w:before="90"/>
              <w:ind w:right="213"/>
              <w:rPr>
                <w:rFonts w:ascii="Sylfaen" w:eastAsia="Sylfaen" w:hAnsi="Sylfaen" w:cs="Sylfaen"/>
                <w:sz w:val="18"/>
                <w:szCs w:val="18"/>
              </w:rPr>
            </w:pPr>
            <w:r w:rsidRPr="005E044E">
              <w:rPr>
                <w:rFonts w:ascii="Sylfaen" w:eastAsia="Sylfaen" w:hAnsi="Sylfaen" w:cs="Sylfaen"/>
                <w:spacing w:val="1"/>
                <w:sz w:val="18"/>
                <w:szCs w:val="18"/>
              </w:rPr>
              <w:t>ა</w:t>
            </w:r>
            <w:r w:rsidRPr="005E044E">
              <w:rPr>
                <w:rFonts w:ascii="Sylfaen" w:eastAsia="Sylfaen" w:hAnsi="Sylfaen" w:cs="Sylfaen"/>
                <w:sz w:val="18"/>
                <w:szCs w:val="18"/>
              </w:rPr>
              <w:t>ვ</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რიი</w:t>
            </w:r>
            <w:r w:rsidRPr="005E044E">
              <w:rPr>
                <w:rFonts w:ascii="Sylfaen" w:eastAsia="Sylfaen" w:hAnsi="Sylfaen" w:cs="Sylfaen"/>
                <w:sz w:val="18"/>
                <w:szCs w:val="18"/>
              </w:rPr>
              <w:t>ს</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ლ</w:t>
            </w:r>
            <w:r w:rsidRPr="005E044E">
              <w:rPr>
                <w:rFonts w:ascii="Sylfaen" w:eastAsia="Sylfaen" w:hAnsi="Sylfaen" w:cs="Sylfaen"/>
                <w:spacing w:val="-1"/>
                <w:sz w:val="18"/>
                <w:szCs w:val="18"/>
              </w:rPr>
              <w:t>ი</w:t>
            </w:r>
            <w:r w:rsidRPr="005E044E">
              <w:rPr>
                <w:rFonts w:ascii="Sylfaen" w:eastAsia="Sylfaen" w:hAnsi="Sylfaen" w:cs="Sylfaen"/>
                <w:sz w:val="18"/>
                <w:szCs w:val="18"/>
              </w:rPr>
              <w:t>კვ</w:t>
            </w:r>
            <w:r w:rsidRPr="005E044E">
              <w:rPr>
                <w:rFonts w:ascii="Sylfaen" w:eastAsia="Sylfaen" w:hAnsi="Sylfaen" w:cs="Sylfaen"/>
                <w:spacing w:val="-1"/>
                <w:sz w:val="18"/>
                <w:szCs w:val="18"/>
              </w:rPr>
              <w:t>იდ</w:t>
            </w:r>
            <w:r w:rsidRPr="005E044E">
              <w:rPr>
                <w:rFonts w:ascii="Sylfaen" w:eastAsia="Sylfaen" w:hAnsi="Sylfaen" w:cs="Sylfaen"/>
                <w:spacing w:val="1"/>
                <w:sz w:val="18"/>
                <w:szCs w:val="18"/>
              </w:rPr>
              <w:t>ა</w:t>
            </w:r>
            <w:r w:rsidRPr="005E044E">
              <w:rPr>
                <w:rFonts w:ascii="Sylfaen" w:eastAsia="Sylfaen" w:hAnsi="Sylfaen" w:cs="Sylfaen"/>
                <w:sz w:val="18"/>
                <w:szCs w:val="18"/>
              </w:rPr>
              <w:t>ც</w:t>
            </w:r>
            <w:r w:rsidRPr="005E044E">
              <w:rPr>
                <w:rFonts w:ascii="Sylfaen" w:eastAsia="Sylfaen" w:hAnsi="Sylfaen" w:cs="Sylfaen"/>
                <w:spacing w:val="-1"/>
                <w:sz w:val="18"/>
                <w:szCs w:val="18"/>
              </w:rPr>
              <w:t>იი</w:t>
            </w:r>
            <w:r w:rsidRPr="005E044E">
              <w:rPr>
                <w:rFonts w:ascii="Sylfaen" w:eastAsia="Sylfaen" w:hAnsi="Sylfaen" w:cs="Sylfaen"/>
                <w:sz w:val="18"/>
                <w:szCs w:val="18"/>
              </w:rPr>
              <w:t>ს</w:t>
            </w:r>
            <w:r w:rsidRPr="005E044E">
              <w:rPr>
                <w:rFonts w:ascii="Sylfaen" w:eastAsia="Sylfaen" w:hAnsi="Sylfaen" w:cs="Sylfaen"/>
                <w:spacing w:val="-1"/>
                <w:sz w:val="18"/>
                <w:szCs w:val="18"/>
              </w:rPr>
              <w:t>თ</w:t>
            </w:r>
            <w:r w:rsidRPr="005E044E">
              <w:rPr>
                <w:rFonts w:ascii="Sylfaen" w:eastAsia="Sylfaen" w:hAnsi="Sylfaen" w:cs="Sylfaen"/>
                <w:sz w:val="18"/>
                <w:szCs w:val="18"/>
              </w:rPr>
              <w:t>ვ</w:t>
            </w:r>
            <w:r w:rsidRPr="005E044E">
              <w:rPr>
                <w:rFonts w:ascii="Sylfaen" w:eastAsia="Sylfaen" w:hAnsi="Sylfaen" w:cs="Sylfaen"/>
                <w:spacing w:val="-1"/>
                <w:sz w:val="18"/>
                <w:szCs w:val="18"/>
              </w:rPr>
              <w:t>ი</w:t>
            </w:r>
            <w:r w:rsidRPr="005E044E">
              <w:rPr>
                <w:rFonts w:ascii="Sylfaen" w:eastAsia="Sylfaen" w:hAnsi="Sylfaen" w:cs="Sylfaen"/>
                <w:sz w:val="18"/>
                <w:szCs w:val="18"/>
              </w:rPr>
              <w:t xml:space="preserve">ს </w:t>
            </w:r>
            <w:r w:rsidRPr="005E044E">
              <w:rPr>
                <w:rFonts w:ascii="Sylfaen" w:eastAsia="Sylfaen" w:hAnsi="Sylfaen" w:cs="Sylfaen"/>
                <w:spacing w:val="-2"/>
                <w:sz w:val="18"/>
                <w:szCs w:val="18"/>
              </w:rPr>
              <w:t>ს</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ჭირო</w:t>
            </w:r>
            <w:r w:rsidRPr="005E044E">
              <w:rPr>
                <w:rFonts w:ascii="Sylfaen" w:eastAsia="Sylfaen" w:hAnsi="Sylfaen" w:cs="Sylfaen"/>
                <w:sz w:val="18"/>
                <w:szCs w:val="18"/>
              </w:rPr>
              <w:t>ა</w:t>
            </w:r>
            <w:r w:rsidRPr="005E044E">
              <w:rPr>
                <w:rFonts w:ascii="Sylfaen" w:eastAsia="Sylfaen" w:hAnsi="Sylfaen" w:cs="Sylfaen"/>
                <w:spacing w:val="2"/>
                <w:sz w:val="18"/>
                <w:szCs w:val="18"/>
              </w:rPr>
              <w:t xml:space="preserve"> </w:t>
            </w:r>
            <w:r w:rsidRPr="005E044E">
              <w:rPr>
                <w:rFonts w:ascii="Sylfaen" w:eastAsia="Sylfaen" w:hAnsi="Sylfaen" w:cs="Sylfaen"/>
                <w:spacing w:val="-1"/>
                <w:sz w:val="18"/>
                <w:szCs w:val="18"/>
              </w:rPr>
              <w:t>რ</w:t>
            </w:r>
            <w:r w:rsidRPr="005E044E">
              <w:rPr>
                <w:rFonts w:ascii="Sylfaen" w:eastAsia="Sylfaen" w:hAnsi="Sylfaen" w:cs="Sylfaen"/>
                <w:spacing w:val="1"/>
                <w:sz w:val="18"/>
                <w:szCs w:val="18"/>
              </w:rPr>
              <w:t>ე</w:t>
            </w:r>
            <w:r w:rsidRPr="005E044E">
              <w:rPr>
                <w:rFonts w:ascii="Sylfaen" w:eastAsia="Sylfaen" w:hAnsi="Sylfaen" w:cs="Sylfaen"/>
                <w:sz w:val="18"/>
                <w:szCs w:val="18"/>
              </w:rPr>
              <w:t>გ</w:t>
            </w:r>
            <w:r w:rsidRPr="005E044E">
              <w:rPr>
                <w:rFonts w:ascii="Sylfaen" w:eastAsia="Sylfaen" w:hAnsi="Sylfaen" w:cs="Sylfaen"/>
                <w:spacing w:val="-1"/>
                <w:sz w:val="18"/>
                <w:szCs w:val="18"/>
              </w:rPr>
              <w:t>იო</w:t>
            </w:r>
            <w:r w:rsidRPr="005E044E">
              <w:rPr>
                <w:rFonts w:ascii="Sylfaen" w:eastAsia="Sylfaen" w:hAnsi="Sylfaen" w:cs="Sylfaen"/>
                <w:sz w:val="18"/>
                <w:szCs w:val="18"/>
              </w:rPr>
              <w:t>ნ</w:t>
            </w:r>
            <w:r w:rsidRPr="005E044E">
              <w:rPr>
                <w:rFonts w:ascii="Sylfaen" w:eastAsia="Sylfaen" w:hAnsi="Sylfaen" w:cs="Sylfaen"/>
                <w:spacing w:val="-1"/>
                <w:sz w:val="18"/>
                <w:szCs w:val="18"/>
              </w:rPr>
              <w:t>უ</w:t>
            </w:r>
            <w:r w:rsidRPr="005E044E">
              <w:rPr>
                <w:rFonts w:ascii="Sylfaen" w:eastAsia="Sylfaen" w:hAnsi="Sylfaen" w:cs="Sylfaen"/>
                <w:sz w:val="18"/>
                <w:szCs w:val="18"/>
              </w:rPr>
              <w:t>ლი</w:t>
            </w:r>
            <w:r w:rsidRPr="005E044E">
              <w:rPr>
                <w:rFonts w:ascii="Sylfaen" w:eastAsia="Sylfaen" w:hAnsi="Sylfaen" w:cs="Sylfaen"/>
                <w:spacing w:val="-3"/>
                <w:sz w:val="18"/>
                <w:szCs w:val="18"/>
              </w:rPr>
              <w:t xml:space="preserve"> </w:t>
            </w:r>
            <w:r w:rsidRPr="005E044E">
              <w:rPr>
                <w:rFonts w:ascii="Sylfaen" w:eastAsia="Sylfaen" w:hAnsi="Sylfaen" w:cs="Sylfaen"/>
                <w:spacing w:val="1"/>
                <w:sz w:val="18"/>
                <w:szCs w:val="18"/>
              </w:rPr>
              <w:t>ა</w:t>
            </w:r>
            <w:r w:rsidRPr="005E044E">
              <w:rPr>
                <w:rFonts w:ascii="Sylfaen" w:eastAsia="Sylfaen" w:hAnsi="Sylfaen" w:cs="Sylfaen"/>
                <w:sz w:val="18"/>
                <w:szCs w:val="18"/>
              </w:rPr>
              <w:t xml:space="preserve">ნ </w:t>
            </w:r>
            <w:r w:rsidRPr="005E044E">
              <w:rPr>
                <w:rFonts w:ascii="Sylfaen" w:eastAsia="Sylfaen" w:hAnsi="Sylfaen" w:cs="Sylfaen"/>
                <w:spacing w:val="-1"/>
                <w:sz w:val="18"/>
                <w:szCs w:val="18"/>
              </w:rPr>
              <w:t>ქ</w:t>
            </w:r>
            <w:r w:rsidRPr="005E044E">
              <w:rPr>
                <w:rFonts w:ascii="Sylfaen" w:eastAsia="Sylfaen" w:hAnsi="Sylfaen" w:cs="Sylfaen"/>
                <w:spacing w:val="-2"/>
                <w:sz w:val="18"/>
                <w:szCs w:val="18"/>
              </w:rPr>
              <w:t>ვ</w:t>
            </w:r>
            <w:r w:rsidRPr="005E044E">
              <w:rPr>
                <w:rFonts w:ascii="Sylfaen" w:eastAsia="Sylfaen" w:hAnsi="Sylfaen" w:cs="Sylfaen"/>
                <w:spacing w:val="1"/>
                <w:sz w:val="18"/>
                <w:szCs w:val="18"/>
              </w:rPr>
              <w:t>ეყ</w:t>
            </w:r>
            <w:r w:rsidRPr="005E044E">
              <w:rPr>
                <w:rFonts w:ascii="Sylfaen" w:eastAsia="Sylfaen" w:hAnsi="Sylfaen" w:cs="Sylfaen"/>
                <w:sz w:val="18"/>
                <w:szCs w:val="18"/>
              </w:rPr>
              <w:t>ნ</w:t>
            </w:r>
            <w:r w:rsidRPr="005E044E">
              <w:rPr>
                <w:rFonts w:ascii="Sylfaen" w:eastAsia="Sylfaen" w:hAnsi="Sylfaen" w:cs="Sylfaen"/>
                <w:spacing w:val="-1"/>
                <w:sz w:val="18"/>
                <w:szCs w:val="18"/>
              </w:rPr>
              <w:t>ი</w:t>
            </w:r>
            <w:r w:rsidRPr="005E044E">
              <w:rPr>
                <w:rFonts w:ascii="Sylfaen" w:eastAsia="Sylfaen" w:hAnsi="Sylfaen" w:cs="Sylfaen"/>
                <w:sz w:val="18"/>
                <w:szCs w:val="18"/>
              </w:rPr>
              <w:t xml:space="preserve">ს </w:t>
            </w:r>
            <w:r w:rsidRPr="005E044E">
              <w:rPr>
                <w:rFonts w:ascii="Sylfaen" w:eastAsia="Sylfaen" w:hAnsi="Sylfaen" w:cs="Sylfaen"/>
                <w:spacing w:val="-1"/>
                <w:sz w:val="18"/>
                <w:szCs w:val="18"/>
              </w:rPr>
              <w:t>რ</w:t>
            </w:r>
            <w:r w:rsidRPr="005E044E">
              <w:rPr>
                <w:rFonts w:ascii="Sylfaen" w:eastAsia="Sylfaen" w:hAnsi="Sylfaen" w:cs="Sylfaen"/>
                <w:spacing w:val="1"/>
                <w:sz w:val="18"/>
                <w:szCs w:val="18"/>
              </w:rPr>
              <w:t>ე</w:t>
            </w:r>
            <w:r w:rsidRPr="005E044E">
              <w:rPr>
                <w:rFonts w:ascii="Sylfaen" w:eastAsia="Sylfaen" w:hAnsi="Sylfaen" w:cs="Sylfaen"/>
                <w:sz w:val="18"/>
                <w:szCs w:val="18"/>
              </w:rPr>
              <w:t>სუ</w:t>
            </w:r>
            <w:r w:rsidRPr="005E044E">
              <w:rPr>
                <w:rFonts w:ascii="Sylfaen" w:eastAsia="Sylfaen" w:hAnsi="Sylfaen" w:cs="Sylfaen"/>
                <w:spacing w:val="-1"/>
                <w:sz w:val="18"/>
                <w:szCs w:val="18"/>
              </w:rPr>
              <w:t>რ</w:t>
            </w:r>
            <w:r w:rsidRPr="005E044E">
              <w:rPr>
                <w:rFonts w:ascii="Sylfaen" w:eastAsia="Sylfaen" w:hAnsi="Sylfaen" w:cs="Sylfaen"/>
                <w:sz w:val="18"/>
                <w:szCs w:val="18"/>
              </w:rPr>
              <w:t>სე</w:t>
            </w:r>
            <w:r w:rsidRPr="005E044E">
              <w:rPr>
                <w:rFonts w:ascii="Sylfaen" w:eastAsia="Sylfaen" w:hAnsi="Sylfaen" w:cs="Sylfaen"/>
                <w:spacing w:val="-1"/>
                <w:sz w:val="18"/>
                <w:szCs w:val="18"/>
              </w:rPr>
              <w:t>ბი</w:t>
            </w:r>
            <w:r w:rsidRPr="005E044E">
              <w:rPr>
                <w:rFonts w:ascii="Sylfaen" w:eastAsia="Sylfaen" w:hAnsi="Sylfaen" w:cs="Sylfaen"/>
                <w:sz w:val="18"/>
                <w:szCs w:val="18"/>
              </w:rPr>
              <w:t>ს მ</w:t>
            </w:r>
            <w:r w:rsidRPr="005E044E">
              <w:rPr>
                <w:rFonts w:ascii="Sylfaen" w:eastAsia="Sylfaen" w:hAnsi="Sylfaen" w:cs="Sylfaen"/>
                <w:spacing w:val="-1"/>
                <w:sz w:val="18"/>
                <w:szCs w:val="18"/>
              </w:rPr>
              <w:t>ოზი</w:t>
            </w:r>
            <w:r w:rsidRPr="005E044E">
              <w:rPr>
                <w:rFonts w:ascii="Sylfaen" w:eastAsia="Sylfaen" w:hAnsi="Sylfaen" w:cs="Sylfaen"/>
                <w:spacing w:val="1"/>
                <w:sz w:val="18"/>
                <w:szCs w:val="18"/>
              </w:rPr>
              <w:t>დ</w:t>
            </w:r>
            <w:r w:rsidRPr="005E044E">
              <w:rPr>
                <w:rFonts w:ascii="Sylfaen" w:eastAsia="Sylfaen" w:hAnsi="Sylfaen" w:cs="Sylfaen"/>
                <w:spacing w:val="-2"/>
                <w:sz w:val="18"/>
                <w:szCs w:val="18"/>
              </w:rPr>
              <w:t>ვ</w:t>
            </w:r>
            <w:r w:rsidRPr="005E044E">
              <w:rPr>
                <w:rFonts w:ascii="Sylfaen" w:eastAsia="Sylfaen" w:hAnsi="Sylfaen" w:cs="Sylfaen"/>
                <w:sz w:val="18"/>
                <w:szCs w:val="18"/>
              </w:rPr>
              <w:t>ა</w:t>
            </w:r>
          </w:p>
        </w:tc>
      </w:tr>
      <w:tr w:rsidR="00450556" w:rsidRPr="005E044E" w:rsidTr="00185CB3">
        <w:trPr>
          <w:trHeight w:hRule="exact" w:val="1551"/>
        </w:trPr>
        <w:tc>
          <w:tcPr>
            <w:tcW w:w="1714" w:type="dxa"/>
            <w:tcBorders>
              <w:top w:val="single" w:sz="5" w:space="0" w:color="000000"/>
              <w:left w:val="single" w:sz="5" w:space="0" w:color="000000"/>
              <w:bottom w:val="single" w:sz="5" w:space="0" w:color="000000"/>
              <w:right w:val="single" w:sz="5" w:space="0" w:color="000000"/>
            </w:tcBorders>
            <w:shd w:val="clear" w:color="auto" w:fill="D9D9D9"/>
            <w:vAlign w:val="center"/>
          </w:tcPr>
          <w:p w:rsidR="00450556" w:rsidRPr="005E044E" w:rsidRDefault="00EF1A85" w:rsidP="00185CB3">
            <w:pPr>
              <w:rPr>
                <w:rFonts w:ascii="Sylfaen" w:eastAsia="Sylfaen" w:hAnsi="Sylfaen" w:cs="Sylfaen"/>
                <w:b/>
                <w:sz w:val="18"/>
                <w:szCs w:val="18"/>
              </w:rPr>
            </w:pPr>
            <w:r w:rsidRPr="005E044E">
              <w:rPr>
                <w:rFonts w:ascii="Sylfaen" w:eastAsia="Sylfaen" w:hAnsi="Sylfaen" w:cs="Sylfaen"/>
                <w:b/>
                <w:spacing w:val="-1"/>
                <w:sz w:val="18"/>
                <w:szCs w:val="18"/>
              </w:rPr>
              <w:t>დ</w:t>
            </w:r>
            <w:r w:rsidRPr="005E044E">
              <w:rPr>
                <w:rFonts w:ascii="Sylfaen" w:eastAsia="Sylfaen" w:hAnsi="Sylfaen" w:cs="Sylfaen"/>
                <w:b/>
                <w:spacing w:val="-2"/>
                <w:sz w:val="18"/>
                <w:szCs w:val="18"/>
              </w:rPr>
              <w:t>ა</w:t>
            </w:r>
            <w:r w:rsidRPr="005E044E">
              <w:rPr>
                <w:rFonts w:ascii="Sylfaen" w:eastAsia="Sylfaen" w:hAnsi="Sylfaen" w:cs="Sylfaen"/>
                <w:b/>
                <w:sz w:val="18"/>
                <w:szCs w:val="18"/>
              </w:rPr>
              <w:t>მ</w:t>
            </w:r>
            <w:r w:rsidRPr="005E044E">
              <w:rPr>
                <w:rFonts w:ascii="Sylfaen" w:eastAsia="Sylfaen" w:hAnsi="Sylfaen" w:cs="Sylfaen"/>
                <w:b/>
                <w:spacing w:val="-1"/>
                <w:sz w:val="18"/>
                <w:szCs w:val="18"/>
              </w:rPr>
              <w:t>ბ</w:t>
            </w:r>
            <w:r w:rsidRPr="005E044E">
              <w:rPr>
                <w:rFonts w:ascii="Sylfaen" w:eastAsia="Sylfaen" w:hAnsi="Sylfaen" w:cs="Sylfaen"/>
                <w:b/>
                <w:spacing w:val="-4"/>
                <w:sz w:val="18"/>
                <w:szCs w:val="18"/>
              </w:rPr>
              <w:t>ი</w:t>
            </w:r>
            <w:r w:rsidRPr="005E044E">
              <w:rPr>
                <w:rFonts w:ascii="Sylfaen" w:eastAsia="Sylfaen" w:hAnsi="Sylfaen" w:cs="Sylfaen"/>
                <w:b/>
                <w:sz w:val="18"/>
                <w:szCs w:val="18"/>
              </w:rPr>
              <w:t>ს</w:t>
            </w:r>
            <w:r w:rsidRPr="005E044E">
              <w:rPr>
                <w:rFonts w:ascii="Sylfaen" w:eastAsia="Sylfaen" w:hAnsi="Sylfaen" w:cs="Sylfaen"/>
                <w:b/>
                <w:spacing w:val="-2"/>
                <w:sz w:val="18"/>
                <w:szCs w:val="18"/>
              </w:rPr>
              <w:t xml:space="preserve"> </w:t>
            </w:r>
            <w:r w:rsidRPr="005E044E">
              <w:rPr>
                <w:rFonts w:ascii="Sylfaen" w:eastAsia="Sylfaen" w:hAnsi="Sylfaen" w:cs="Sylfaen"/>
                <w:b/>
                <w:spacing w:val="-1"/>
                <w:sz w:val="18"/>
                <w:szCs w:val="18"/>
              </w:rPr>
              <w:t>დ</w:t>
            </w:r>
            <w:r w:rsidRPr="005E044E">
              <w:rPr>
                <w:rFonts w:ascii="Sylfaen" w:eastAsia="Sylfaen" w:hAnsi="Sylfaen" w:cs="Sylfaen"/>
                <w:b/>
                <w:spacing w:val="-4"/>
                <w:sz w:val="18"/>
                <w:szCs w:val="18"/>
              </w:rPr>
              <w:t>ა</w:t>
            </w:r>
            <w:r w:rsidRPr="005E044E">
              <w:rPr>
                <w:rFonts w:ascii="Sylfaen" w:eastAsia="Sylfaen" w:hAnsi="Sylfaen" w:cs="Sylfaen"/>
                <w:b/>
                <w:spacing w:val="-1"/>
                <w:sz w:val="18"/>
                <w:szCs w:val="18"/>
              </w:rPr>
              <w:t>ზ</w:t>
            </w:r>
            <w:r w:rsidRPr="005E044E">
              <w:rPr>
                <w:rFonts w:ascii="Sylfaen" w:eastAsia="Sylfaen" w:hAnsi="Sylfaen" w:cs="Sylfaen"/>
                <w:b/>
                <w:spacing w:val="-2"/>
                <w:sz w:val="18"/>
                <w:szCs w:val="18"/>
              </w:rPr>
              <w:t>ია</w:t>
            </w:r>
            <w:r w:rsidRPr="005E044E">
              <w:rPr>
                <w:rFonts w:ascii="Sylfaen" w:eastAsia="Sylfaen" w:hAnsi="Sylfaen" w:cs="Sylfaen"/>
                <w:b/>
                <w:sz w:val="18"/>
                <w:szCs w:val="18"/>
              </w:rPr>
              <w:t>ნ</w:t>
            </w:r>
            <w:r w:rsidRPr="005E044E">
              <w:rPr>
                <w:rFonts w:ascii="Sylfaen" w:eastAsia="Sylfaen" w:hAnsi="Sylfaen" w:cs="Sylfaen"/>
                <w:b/>
                <w:spacing w:val="-1"/>
                <w:sz w:val="18"/>
                <w:szCs w:val="18"/>
              </w:rPr>
              <w:t>ებ</w:t>
            </w:r>
            <w:r w:rsidRPr="005E044E">
              <w:rPr>
                <w:rFonts w:ascii="Sylfaen" w:eastAsia="Sylfaen" w:hAnsi="Sylfaen" w:cs="Sylfaen"/>
                <w:b/>
                <w:sz w:val="18"/>
                <w:szCs w:val="18"/>
              </w:rPr>
              <w:t>ა</w:t>
            </w:r>
          </w:p>
        </w:tc>
        <w:tc>
          <w:tcPr>
            <w:tcW w:w="3921"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spacing w:before="60"/>
              <w:rPr>
                <w:rFonts w:ascii="Sylfaen" w:eastAsia="Sylfaen" w:hAnsi="Sylfaen" w:cs="Sylfaen"/>
                <w:sz w:val="18"/>
                <w:szCs w:val="18"/>
              </w:rPr>
            </w:pPr>
            <w:proofErr w:type="gramStart"/>
            <w:r w:rsidRPr="005E044E">
              <w:rPr>
                <w:rFonts w:ascii="Sylfaen" w:eastAsia="Sylfaen" w:hAnsi="Sylfaen" w:cs="Sylfaen"/>
                <w:spacing w:val="-1"/>
                <w:sz w:val="18"/>
                <w:szCs w:val="18"/>
              </w:rPr>
              <w:t>დ</w:t>
            </w:r>
            <w:r w:rsidRPr="005E044E">
              <w:rPr>
                <w:rFonts w:ascii="Sylfaen" w:eastAsia="Sylfaen" w:hAnsi="Sylfaen" w:cs="Sylfaen"/>
                <w:sz w:val="18"/>
                <w:szCs w:val="18"/>
              </w:rPr>
              <w:t>ამ</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proofErr w:type="gramEnd"/>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მც</w:t>
            </w:r>
            <w:r w:rsidRPr="005E044E">
              <w:rPr>
                <w:rFonts w:ascii="Sylfaen" w:eastAsia="Sylfaen" w:hAnsi="Sylfaen" w:cs="Sylfaen"/>
                <w:spacing w:val="1"/>
                <w:sz w:val="18"/>
                <w:szCs w:val="18"/>
              </w:rPr>
              <w:t>ი</w:t>
            </w:r>
            <w:r w:rsidRPr="005E044E">
              <w:rPr>
                <w:rFonts w:ascii="Sylfaen" w:eastAsia="Sylfaen" w:hAnsi="Sylfaen" w:cs="Sylfaen"/>
                <w:sz w:val="18"/>
                <w:szCs w:val="18"/>
              </w:rPr>
              <w:t>რე</w:t>
            </w:r>
            <w:r w:rsidRPr="005E044E">
              <w:rPr>
                <w:rFonts w:ascii="Sylfaen" w:eastAsia="Sylfaen" w:hAnsi="Sylfaen" w:cs="Sylfaen"/>
                <w:spacing w:val="-1"/>
                <w:sz w:val="18"/>
                <w:szCs w:val="18"/>
              </w:rPr>
              <w:t xml:space="preserve"> დ</w:t>
            </w:r>
            <w:r w:rsidRPr="005E044E">
              <w:rPr>
                <w:rFonts w:ascii="Sylfaen" w:eastAsia="Sylfaen" w:hAnsi="Sylfaen" w:cs="Sylfaen"/>
                <w:sz w:val="18"/>
                <w:szCs w:val="18"/>
              </w:rPr>
              <w:t>აზიან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რ</w:t>
            </w:r>
            <w:r w:rsidRPr="005E044E">
              <w:rPr>
                <w:rFonts w:ascii="Sylfaen" w:eastAsia="Sylfaen" w:hAnsi="Sylfaen" w:cs="Sylfaen"/>
                <w:spacing w:val="-2"/>
                <w:sz w:val="18"/>
                <w:szCs w:val="18"/>
              </w:rPr>
              <w:t>ა</w:t>
            </w:r>
            <w:r w:rsidRPr="005E044E">
              <w:rPr>
                <w:rFonts w:ascii="Sylfaen" w:eastAsia="Sylfaen" w:hAnsi="Sylfaen" w:cs="Sylfaen"/>
                <w:sz w:val="18"/>
                <w:szCs w:val="18"/>
              </w:rPr>
              <w:t>ც</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რო</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w:t>
            </w:r>
            <w:r w:rsidRPr="005E044E">
              <w:rPr>
                <w:rFonts w:ascii="Sylfaen" w:eastAsia="Sylfaen" w:hAnsi="Sylfaen" w:cs="Sylfaen"/>
                <w:spacing w:val="1"/>
                <w:sz w:val="18"/>
                <w:szCs w:val="18"/>
              </w:rPr>
              <w:t>თ</w:t>
            </w:r>
            <w:r w:rsidRPr="005E044E">
              <w:rPr>
                <w:rFonts w:ascii="Sylfaen" w:eastAsia="Sylfaen" w:hAnsi="Sylfaen" w:cs="Sylfaen"/>
                <w:sz w:val="18"/>
                <w:szCs w:val="18"/>
              </w:rPr>
              <w:t xml:space="preserve">, </w:t>
            </w:r>
            <w:r w:rsidRPr="005E044E">
              <w:rPr>
                <w:rFonts w:ascii="Sylfaen" w:eastAsia="Sylfaen" w:hAnsi="Sylfaen" w:cs="Sylfaen"/>
                <w:spacing w:val="1"/>
                <w:sz w:val="18"/>
                <w:szCs w:val="18"/>
              </w:rPr>
              <w:t>თ</w:t>
            </w:r>
            <w:r w:rsidRPr="005E044E">
              <w:rPr>
                <w:rFonts w:ascii="Sylfaen" w:eastAsia="Sylfaen" w:hAnsi="Sylfaen" w:cs="Sylfaen"/>
                <w:sz w:val="18"/>
                <w:szCs w:val="18"/>
              </w:rPr>
              <w:t>უმცა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მნი</w:t>
            </w:r>
            <w:r w:rsidRPr="005E044E">
              <w:rPr>
                <w:rFonts w:ascii="Sylfaen" w:eastAsia="Sylfaen" w:hAnsi="Sylfaen" w:cs="Sylfaen"/>
                <w:spacing w:val="-1"/>
                <w:sz w:val="18"/>
                <w:szCs w:val="18"/>
              </w:rPr>
              <w:t>შ</w:t>
            </w:r>
            <w:r w:rsidRPr="005E044E">
              <w:rPr>
                <w:rFonts w:ascii="Sylfaen" w:eastAsia="Sylfaen" w:hAnsi="Sylfaen" w:cs="Sylfaen"/>
                <w:sz w:val="18"/>
                <w:szCs w:val="18"/>
              </w:rPr>
              <w:t>ვნ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ოვნად არ</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შე</w:t>
            </w:r>
            <w:r w:rsidRPr="005E044E">
              <w:rPr>
                <w:rFonts w:ascii="Sylfaen" w:eastAsia="Sylfaen" w:hAnsi="Sylfaen" w:cs="Sylfaen"/>
                <w:sz w:val="18"/>
                <w:szCs w:val="18"/>
              </w:rPr>
              <w:t>აფ</w:t>
            </w:r>
            <w:r w:rsidRPr="005E044E">
              <w:rPr>
                <w:rFonts w:ascii="Sylfaen" w:eastAsia="Sylfaen" w:hAnsi="Sylfaen" w:cs="Sylfaen"/>
                <w:spacing w:val="-1"/>
                <w:sz w:val="18"/>
                <w:szCs w:val="18"/>
              </w:rPr>
              <w:t>ე</w:t>
            </w:r>
            <w:r w:rsidRPr="005E044E">
              <w:rPr>
                <w:rFonts w:ascii="Sylfaen" w:eastAsia="Sylfaen" w:hAnsi="Sylfaen" w:cs="Sylfaen"/>
                <w:sz w:val="18"/>
                <w:szCs w:val="18"/>
              </w:rPr>
              <w:t>რხ</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ს მუ</w:t>
            </w:r>
            <w:r w:rsidRPr="005E044E">
              <w:rPr>
                <w:rFonts w:ascii="Sylfaen" w:eastAsia="Sylfaen" w:hAnsi="Sylfaen" w:cs="Sylfaen"/>
                <w:spacing w:val="-1"/>
                <w:sz w:val="18"/>
                <w:szCs w:val="18"/>
              </w:rPr>
              <w:t>შ</w:t>
            </w:r>
            <w:r w:rsidRPr="005E044E">
              <w:rPr>
                <w:rFonts w:ascii="Sylfaen" w:eastAsia="Sylfaen" w:hAnsi="Sylfaen" w:cs="Sylfaen"/>
                <w:sz w:val="18"/>
                <w:szCs w:val="18"/>
              </w:rPr>
              <w:t>აო</w:t>
            </w:r>
            <w:r w:rsidRPr="005E044E">
              <w:rPr>
                <w:rFonts w:ascii="Sylfaen" w:eastAsia="Sylfaen" w:hAnsi="Sylfaen" w:cs="Sylfaen"/>
                <w:spacing w:val="1"/>
                <w:sz w:val="18"/>
                <w:szCs w:val="18"/>
              </w:rPr>
              <w:t>ბ</w:t>
            </w:r>
            <w:r w:rsidRPr="005E044E">
              <w:rPr>
                <w:rFonts w:ascii="Sylfaen" w:eastAsia="Sylfaen" w:hAnsi="Sylfaen" w:cs="Sylfaen"/>
                <w:sz w:val="18"/>
                <w:szCs w:val="18"/>
              </w:rPr>
              <w:t>ას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სხვა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ავ</w:t>
            </w:r>
            <w:r w:rsidRPr="005E044E">
              <w:rPr>
                <w:rFonts w:ascii="Sylfaen" w:eastAsia="Sylfaen" w:hAnsi="Sylfaen" w:cs="Sylfaen"/>
                <w:spacing w:val="1"/>
                <w:sz w:val="18"/>
                <w:szCs w:val="18"/>
              </w:rPr>
              <w:t>ა</w:t>
            </w:r>
            <w:r w:rsidRPr="005E044E">
              <w:rPr>
                <w:rFonts w:ascii="Sylfaen" w:eastAsia="Sylfaen" w:hAnsi="Sylfaen" w:cs="Sylfaen"/>
                <w:sz w:val="18"/>
                <w:szCs w:val="18"/>
              </w:rPr>
              <w:t>რიუ</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სი</w:t>
            </w:r>
            <w:r w:rsidRPr="005E044E">
              <w:rPr>
                <w:rFonts w:ascii="Sylfaen" w:eastAsia="Sylfaen" w:hAnsi="Sylfaen" w:cs="Sylfaen"/>
                <w:spacing w:val="1"/>
                <w:sz w:val="18"/>
                <w:szCs w:val="18"/>
              </w:rPr>
              <w:t>ტ</w:t>
            </w:r>
            <w:r w:rsidRPr="005E044E">
              <w:rPr>
                <w:rFonts w:ascii="Sylfaen" w:eastAsia="Sylfaen" w:hAnsi="Sylfaen" w:cs="Sylfaen"/>
                <w:sz w:val="18"/>
                <w:szCs w:val="18"/>
              </w:rPr>
              <w:t>უაც</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 xml:space="preserve">ის </w:t>
            </w:r>
            <w:r w:rsidRPr="005E044E">
              <w:rPr>
                <w:rFonts w:ascii="Sylfaen" w:eastAsia="Sylfaen" w:hAnsi="Sylfaen" w:cs="Sylfaen"/>
                <w:spacing w:val="-1"/>
                <w:sz w:val="18"/>
                <w:szCs w:val="18"/>
              </w:rPr>
              <w:t>პ</w:t>
            </w:r>
            <w:r w:rsidRPr="005E044E">
              <w:rPr>
                <w:rFonts w:ascii="Sylfaen" w:eastAsia="Sylfaen" w:hAnsi="Sylfaen" w:cs="Sylfaen"/>
                <w:sz w:val="18"/>
                <w:szCs w:val="18"/>
              </w:rPr>
              <w:t>როვოც</w:t>
            </w:r>
            <w:r w:rsidRPr="005E044E">
              <w:rPr>
                <w:rFonts w:ascii="Sylfaen" w:eastAsia="Sylfaen" w:hAnsi="Sylfaen" w:cs="Sylfaen"/>
                <w:spacing w:val="1"/>
                <w:sz w:val="18"/>
                <w:szCs w:val="18"/>
              </w:rPr>
              <w:t>ი</w:t>
            </w:r>
            <w:r w:rsidRPr="005E044E">
              <w:rPr>
                <w:rFonts w:ascii="Sylfaen" w:eastAsia="Sylfaen" w:hAnsi="Sylfaen" w:cs="Sylfaen"/>
                <w:sz w:val="18"/>
                <w:szCs w:val="18"/>
              </w:rPr>
              <w:t>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ნა</w:t>
            </w:r>
            <w:r w:rsidRPr="005E044E">
              <w:rPr>
                <w:rFonts w:ascii="Sylfaen" w:eastAsia="Sylfaen" w:hAnsi="Sylfaen" w:cs="Sylfaen"/>
                <w:spacing w:val="1"/>
                <w:sz w:val="18"/>
                <w:szCs w:val="18"/>
              </w:rPr>
              <w:t>კლ</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ად მოს</w:t>
            </w:r>
            <w:r w:rsidRPr="005E044E">
              <w:rPr>
                <w:rFonts w:ascii="Sylfaen" w:eastAsia="Sylfaen" w:hAnsi="Sylfaen" w:cs="Sylfaen"/>
                <w:spacing w:val="-2"/>
                <w:sz w:val="18"/>
                <w:szCs w:val="18"/>
              </w:rPr>
              <w:t>ა</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დ</w:t>
            </w:r>
            <w:r w:rsidRPr="005E044E">
              <w:rPr>
                <w:rFonts w:ascii="Sylfaen" w:eastAsia="Sylfaen" w:hAnsi="Sylfaen" w:cs="Sylfaen"/>
                <w:sz w:val="18"/>
                <w:szCs w:val="18"/>
              </w:rPr>
              <w:t>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ა</w:t>
            </w:r>
            <w:r w:rsidRPr="005E044E">
              <w:rPr>
                <w:rFonts w:ascii="Sylfaen" w:eastAsia="Sylfaen" w:hAnsi="Sylfaen" w:cs="Sylfaen"/>
                <w:sz w:val="18"/>
                <w:szCs w:val="18"/>
              </w:rPr>
              <w:t xml:space="preserve">. </w:t>
            </w:r>
            <w:proofErr w:type="gramStart"/>
            <w:r w:rsidRPr="005E044E">
              <w:rPr>
                <w:rFonts w:ascii="Sylfaen" w:eastAsia="Sylfaen" w:hAnsi="Sylfaen" w:cs="Sylfaen"/>
                <w:sz w:val="18"/>
                <w:szCs w:val="18"/>
              </w:rPr>
              <w:t>ავ</w:t>
            </w:r>
            <w:r w:rsidRPr="005E044E">
              <w:rPr>
                <w:rFonts w:ascii="Sylfaen" w:eastAsia="Sylfaen" w:hAnsi="Sylfaen" w:cs="Sylfaen"/>
                <w:spacing w:val="1"/>
                <w:sz w:val="18"/>
                <w:szCs w:val="18"/>
              </w:rPr>
              <w:t>ა</w:t>
            </w:r>
            <w:r w:rsidRPr="005E044E">
              <w:rPr>
                <w:rFonts w:ascii="Sylfaen" w:eastAsia="Sylfaen" w:hAnsi="Sylfaen" w:cs="Sylfaen"/>
                <w:sz w:val="18"/>
                <w:szCs w:val="18"/>
              </w:rPr>
              <w:t>რი</w:t>
            </w:r>
            <w:r w:rsidRPr="005E044E">
              <w:rPr>
                <w:rFonts w:ascii="Sylfaen" w:eastAsia="Sylfaen" w:hAnsi="Sylfaen" w:cs="Sylfaen"/>
                <w:spacing w:val="1"/>
                <w:sz w:val="18"/>
                <w:szCs w:val="18"/>
              </w:rPr>
              <w:t>ი</w:t>
            </w:r>
            <w:r w:rsidRPr="005E044E">
              <w:rPr>
                <w:rFonts w:ascii="Sylfaen" w:eastAsia="Sylfaen" w:hAnsi="Sylfaen" w:cs="Sylfaen"/>
                <w:sz w:val="18"/>
                <w:szCs w:val="18"/>
              </w:rPr>
              <w:t>ს</w:t>
            </w:r>
            <w:proofErr w:type="gramEnd"/>
            <w:r w:rsidRPr="005E044E">
              <w:rPr>
                <w:rFonts w:ascii="Sylfaen" w:eastAsia="Sylfaen" w:hAnsi="Sylfaen" w:cs="Sylfaen"/>
                <w:sz w:val="18"/>
                <w:szCs w:val="18"/>
              </w:rPr>
              <w:t xml:space="preserve"> </w:t>
            </w:r>
            <w:r w:rsidRPr="005E044E">
              <w:rPr>
                <w:rFonts w:ascii="Sylfaen" w:eastAsia="Sylfaen" w:hAnsi="Sylfaen" w:cs="Sylfaen"/>
                <w:spacing w:val="1"/>
                <w:sz w:val="18"/>
                <w:szCs w:val="18"/>
              </w:rPr>
              <w:t>ლ</w:t>
            </w:r>
            <w:r w:rsidRPr="005E044E">
              <w:rPr>
                <w:rFonts w:ascii="Sylfaen" w:eastAsia="Sylfaen" w:hAnsi="Sylfaen" w:cs="Sylfaen"/>
                <w:spacing w:val="-2"/>
                <w:sz w:val="18"/>
                <w:szCs w:val="18"/>
              </w:rPr>
              <w:t>ი</w:t>
            </w:r>
            <w:r w:rsidRPr="005E044E">
              <w:rPr>
                <w:rFonts w:ascii="Sylfaen" w:eastAsia="Sylfaen" w:hAnsi="Sylfaen" w:cs="Sylfaen"/>
                <w:spacing w:val="1"/>
                <w:sz w:val="18"/>
                <w:szCs w:val="18"/>
              </w:rPr>
              <w:t>კ</w:t>
            </w:r>
            <w:r w:rsidRPr="005E044E">
              <w:rPr>
                <w:rFonts w:ascii="Sylfaen" w:eastAsia="Sylfaen" w:hAnsi="Sylfaen" w:cs="Sylfaen"/>
                <w:sz w:val="18"/>
                <w:szCs w:val="18"/>
              </w:rPr>
              <w:t>ვი</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ც</w:t>
            </w:r>
            <w:r w:rsidRPr="005E044E">
              <w:rPr>
                <w:rFonts w:ascii="Sylfaen" w:eastAsia="Sylfaen" w:hAnsi="Sylfaen" w:cs="Sylfaen"/>
                <w:sz w:val="18"/>
                <w:szCs w:val="18"/>
              </w:rPr>
              <w:t>ია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მოს</w:t>
            </w:r>
            <w:r w:rsidRPr="005E044E">
              <w:rPr>
                <w:rFonts w:ascii="Sylfaen" w:eastAsia="Sylfaen" w:hAnsi="Sylfaen" w:cs="Sylfaen"/>
                <w:spacing w:val="-2"/>
                <w:sz w:val="18"/>
                <w:szCs w:val="18"/>
              </w:rPr>
              <w:t>ალ</w:t>
            </w:r>
            <w:r w:rsidRPr="005E044E">
              <w:rPr>
                <w:rFonts w:ascii="Sylfaen" w:eastAsia="Sylfaen" w:hAnsi="Sylfaen" w:cs="Sylfaen"/>
                <w:sz w:val="18"/>
                <w:szCs w:val="18"/>
              </w:rPr>
              <w:t>ო</w:t>
            </w:r>
            <w:r w:rsidRPr="005E044E">
              <w:rPr>
                <w:rFonts w:ascii="Sylfaen" w:eastAsia="Sylfaen" w:hAnsi="Sylfaen" w:cs="Sylfaen"/>
                <w:spacing w:val="-1"/>
                <w:sz w:val="18"/>
                <w:szCs w:val="18"/>
              </w:rPr>
              <w:t>დ</w:t>
            </w:r>
            <w:r w:rsidRPr="005E044E">
              <w:rPr>
                <w:rFonts w:ascii="Sylfaen" w:eastAsia="Sylfaen" w:hAnsi="Sylfaen" w:cs="Sylfaen"/>
                <w:sz w:val="18"/>
                <w:szCs w:val="18"/>
              </w:rPr>
              <w:t>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 xml:space="preserve">ია </w:t>
            </w:r>
            <w:r w:rsidRPr="005E044E">
              <w:rPr>
                <w:rFonts w:ascii="Sylfaen" w:eastAsia="Sylfaen" w:hAnsi="Sylfaen" w:cs="Sylfaen"/>
                <w:spacing w:val="-1"/>
                <w:sz w:val="18"/>
                <w:szCs w:val="18"/>
              </w:rPr>
              <w:t>პე</w:t>
            </w:r>
            <w:r w:rsidRPr="005E044E">
              <w:rPr>
                <w:rFonts w:ascii="Sylfaen" w:eastAsia="Sylfaen" w:hAnsi="Sylfaen" w:cs="Sylfaen"/>
                <w:sz w:val="18"/>
                <w:szCs w:val="18"/>
              </w:rPr>
              <w:t>რსონა</w:t>
            </w:r>
            <w:r w:rsidRPr="005E044E">
              <w:rPr>
                <w:rFonts w:ascii="Sylfaen" w:eastAsia="Sylfaen" w:hAnsi="Sylfaen" w:cs="Sylfaen"/>
                <w:spacing w:val="1"/>
                <w:sz w:val="18"/>
                <w:szCs w:val="18"/>
              </w:rPr>
              <w:t>ლ</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მი</w:t>
            </w:r>
            <w:r w:rsidRPr="005E044E">
              <w:rPr>
                <w:rFonts w:ascii="Sylfaen" w:eastAsia="Sylfaen" w:hAnsi="Sylfaen" w:cs="Sylfaen"/>
                <w:spacing w:val="-1"/>
                <w:sz w:val="18"/>
                <w:szCs w:val="18"/>
              </w:rPr>
              <w:t>ე</w:t>
            </w:r>
            <w:r w:rsidRPr="005E044E">
              <w:rPr>
                <w:rFonts w:ascii="Sylfaen" w:eastAsia="Sylfaen" w:hAnsi="Sylfaen" w:cs="Sylfaen"/>
                <w:sz w:val="18"/>
                <w:szCs w:val="18"/>
              </w:rPr>
              <w:t>რ.</w:t>
            </w:r>
          </w:p>
        </w:tc>
        <w:tc>
          <w:tcPr>
            <w:tcW w:w="4345"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ind w:right="67"/>
              <w:rPr>
                <w:rFonts w:ascii="Sylfaen" w:eastAsia="Sylfaen" w:hAnsi="Sylfaen" w:cs="Sylfaen"/>
                <w:sz w:val="18"/>
                <w:szCs w:val="18"/>
              </w:rPr>
            </w:pPr>
            <w:proofErr w:type="gramStart"/>
            <w:r w:rsidRPr="005E044E">
              <w:rPr>
                <w:rFonts w:ascii="Sylfaen" w:eastAsia="Sylfaen" w:hAnsi="Sylfaen" w:cs="Sylfaen"/>
                <w:spacing w:val="-1"/>
                <w:sz w:val="18"/>
                <w:szCs w:val="18"/>
              </w:rPr>
              <w:t>დ</w:t>
            </w:r>
            <w:r w:rsidRPr="005E044E">
              <w:rPr>
                <w:rFonts w:ascii="Sylfaen" w:eastAsia="Sylfaen" w:hAnsi="Sylfaen" w:cs="Sylfaen"/>
                <w:sz w:val="18"/>
                <w:szCs w:val="18"/>
              </w:rPr>
              <w:t>ამ</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proofErr w:type="gramEnd"/>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აზიან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რაც მნი</w:t>
            </w:r>
            <w:r w:rsidRPr="005E044E">
              <w:rPr>
                <w:rFonts w:ascii="Sylfaen" w:eastAsia="Sylfaen" w:hAnsi="Sylfaen" w:cs="Sylfaen"/>
                <w:spacing w:val="-1"/>
                <w:sz w:val="18"/>
                <w:szCs w:val="18"/>
              </w:rPr>
              <w:t>შ</w:t>
            </w:r>
            <w:r w:rsidRPr="005E044E">
              <w:rPr>
                <w:rFonts w:ascii="Sylfaen" w:eastAsia="Sylfaen" w:hAnsi="Sylfaen" w:cs="Sylfaen"/>
                <w:sz w:val="18"/>
                <w:szCs w:val="18"/>
              </w:rPr>
              <w:t>ვნ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ოვნად</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შე</w:t>
            </w:r>
            <w:r w:rsidRPr="005E044E">
              <w:rPr>
                <w:rFonts w:ascii="Sylfaen" w:eastAsia="Sylfaen" w:hAnsi="Sylfaen" w:cs="Sylfaen"/>
                <w:sz w:val="18"/>
                <w:szCs w:val="18"/>
              </w:rPr>
              <w:t>აფ</w:t>
            </w:r>
            <w:r w:rsidRPr="005E044E">
              <w:rPr>
                <w:rFonts w:ascii="Sylfaen" w:eastAsia="Sylfaen" w:hAnsi="Sylfaen" w:cs="Sylfaen"/>
                <w:spacing w:val="-1"/>
                <w:sz w:val="18"/>
                <w:szCs w:val="18"/>
              </w:rPr>
              <w:t>ე</w:t>
            </w:r>
            <w:r w:rsidRPr="005E044E">
              <w:rPr>
                <w:rFonts w:ascii="Sylfaen" w:eastAsia="Sylfaen" w:hAnsi="Sylfaen" w:cs="Sylfaen"/>
                <w:sz w:val="18"/>
                <w:szCs w:val="18"/>
              </w:rPr>
              <w:t>რ</w:t>
            </w:r>
            <w:r w:rsidRPr="005E044E">
              <w:rPr>
                <w:rFonts w:ascii="Sylfaen" w:eastAsia="Sylfaen" w:hAnsi="Sylfaen" w:cs="Sylfaen"/>
                <w:spacing w:val="2"/>
                <w:sz w:val="18"/>
                <w:szCs w:val="18"/>
              </w:rPr>
              <w:t>ხ</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ს ფ</w:t>
            </w:r>
            <w:r w:rsidRPr="005E044E">
              <w:rPr>
                <w:rFonts w:ascii="Sylfaen" w:eastAsia="Sylfaen" w:hAnsi="Sylfaen" w:cs="Sylfaen"/>
                <w:spacing w:val="-1"/>
                <w:sz w:val="18"/>
                <w:szCs w:val="18"/>
              </w:rPr>
              <w:t>უ</w:t>
            </w:r>
            <w:r w:rsidRPr="005E044E">
              <w:rPr>
                <w:rFonts w:ascii="Sylfaen" w:eastAsia="Sylfaen" w:hAnsi="Sylfaen" w:cs="Sylfaen"/>
                <w:sz w:val="18"/>
                <w:szCs w:val="18"/>
              </w:rPr>
              <w:t>ნ</w:t>
            </w:r>
            <w:r w:rsidRPr="005E044E">
              <w:rPr>
                <w:rFonts w:ascii="Sylfaen" w:eastAsia="Sylfaen" w:hAnsi="Sylfaen" w:cs="Sylfaen"/>
                <w:spacing w:val="-1"/>
                <w:sz w:val="18"/>
                <w:szCs w:val="18"/>
              </w:rPr>
              <w:t>ქ</w:t>
            </w:r>
            <w:r w:rsidRPr="005E044E">
              <w:rPr>
                <w:rFonts w:ascii="Sylfaen" w:eastAsia="Sylfaen" w:hAnsi="Sylfaen" w:cs="Sylfaen"/>
                <w:sz w:val="18"/>
                <w:szCs w:val="18"/>
              </w:rPr>
              <w:t>ც</w:t>
            </w:r>
            <w:r w:rsidRPr="005E044E">
              <w:rPr>
                <w:rFonts w:ascii="Sylfaen" w:eastAsia="Sylfaen" w:hAnsi="Sylfaen" w:cs="Sylfaen"/>
                <w:spacing w:val="1"/>
                <w:sz w:val="18"/>
                <w:szCs w:val="18"/>
              </w:rPr>
              <w:t>ი</w:t>
            </w:r>
            <w:r w:rsidRPr="005E044E">
              <w:rPr>
                <w:rFonts w:ascii="Sylfaen" w:eastAsia="Sylfaen" w:hAnsi="Sylfaen" w:cs="Sylfaen"/>
                <w:sz w:val="18"/>
                <w:szCs w:val="18"/>
              </w:rPr>
              <w:t>ონირ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 xml:space="preserve">ას </w:t>
            </w:r>
            <w:r w:rsidRPr="005E044E">
              <w:rPr>
                <w:rFonts w:ascii="Sylfaen" w:eastAsia="Sylfaen" w:hAnsi="Sylfaen" w:cs="Sylfaen"/>
                <w:spacing w:val="1"/>
                <w:sz w:val="18"/>
                <w:szCs w:val="18"/>
              </w:rPr>
              <w:t>თ</w:t>
            </w:r>
            <w:r w:rsidRPr="005E044E">
              <w:rPr>
                <w:rFonts w:ascii="Sylfaen" w:eastAsia="Sylfaen" w:hAnsi="Sylfaen" w:cs="Sylfaen"/>
                <w:sz w:val="18"/>
                <w:szCs w:val="18"/>
              </w:rPr>
              <w:t>უმცა არ ქმ</w:t>
            </w:r>
            <w:r w:rsidRPr="005E044E">
              <w:rPr>
                <w:rFonts w:ascii="Sylfaen" w:eastAsia="Sylfaen" w:hAnsi="Sylfaen" w:cs="Sylfaen"/>
                <w:spacing w:val="-1"/>
                <w:sz w:val="18"/>
                <w:szCs w:val="18"/>
              </w:rPr>
              <w:t>ნ</w:t>
            </w:r>
            <w:r w:rsidRPr="005E044E">
              <w:rPr>
                <w:rFonts w:ascii="Sylfaen" w:eastAsia="Sylfaen" w:hAnsi="Sylfaen" w:cs="Sylfaen"/>
                <w:sz w:val="18"/>
                <w:szCs w:val="18"/>
              </w:rPr>
              <w:t>ის სხვა ავ</w:t>
            </w:r>
            <w:r w:rsidRPr="005E044E">
              <w:rPr>
                <w:rFonts w:ascii="Sylfaen" w:eastAsia="Sylfaen" w:hAnsi="Sylfaen" w:cs="Sylfaen"/>
                <w:spacing w:val="1"/>
                <w:sz w:val="18"/>
                <w:szCs w:val="18"/>
              </w:rPr>
              <w:t>ა</w:t>
            </w:r>
            <w:r w:rsidRPr="005E044E">
              <w:rPr>
                <w:rFonts w:ascii="Sylfaen" w:eastAsia="Sylfaen" w:hAnsi="Sylfaen" w:cs="Sylfaen"/>
                <w:sz w:val="18"/>
                <w:szCs w:val="18"/>
              </w:rPr>
              <w:t>რიუ</w:t>
            </w:r>
            <w:r w:rsidRPr="005E044E">
              <w:rPr>
                <w:rFonts w:ascii="Sylfaen" w:eastAsia="Sylfaen" w:hAnsi="Sylfaen" w:cs="Sylfaen"/>
                <w:spacing w:val="1"/>
                <w:sz w:val="18"/>
                <w:szCs w:val="18"/>
              </w:rPr>
              <w:t>ლ</w:t>
            </w:r>
            <w:r w:rsidRPr="005E044E">
              <w:rPr>
                <w:rFonts w:ascii="Sylfaen" w:eastAsia="Sylfaen" w:hAnsi="Sylfaen" w:cs="Sylfaen"/>
                <w:sz w:val="18"/>
                <w:szCs w:val="18"/>
              </w:rPr>
              <w:t>ი სი</w:t>
            </w:r>
            <w:r w:rsidRPr="005E044E">
              <w:rPr>
                <w:rFonts w:ascii="Sylfaen" w:eastAsia="Sylfaen" w:hAnsi="Sylfaen" w:cs="Sylfaen"/>
                <w:spacing w:val="1"/>
                <w:sz w:val="18"/>
                <w:szCs w:val="18"/>
              </w:rPr>
              <w:t>ტ</w:t>
            </w:r>
            <w:r w:rsidRPr="005E044E">
              <w:rPr>
                <w:rFonts w:ascii="Sylfaen" w:eastAsia="Sylfaen" w:hAnsi="Sylfaen" w:cs="Sylfaen"/>
                <w:sz w:val="18"/>
                <w:szCs w:val="18"/>
              </w:rPr>
              <w:t>უაც</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პ</w:t>
            </w:r>
            <w:r w:rsidRPr="005E044E">
              <w:rPr>
                <w:rFonts w:ascii="Sylfaen" w:eastAsia="Sylfaen" w:hAnsi="Sylfaen" w:cs="Sylfaen"/>
                <w:sz w:val="18"/>
                <w:szCs w:val="18"/>
              </w:rPr>
              <w:t>როვოც</w:t>
            </w:r>
            <w:r w:rsidRPr="005E044E">
              <w:rPr>
                <w:rFonts w:ascii="Sylfaen" w:eastAsia="Sylfaen" w:hAnsi="Sylfaen" w:cs="Sylfaen"/>
                <w:spacing w:val="1"/>
                <w:sz w:val="18"/>
                <w:szCs w:val="18"/>
              </w:rPr>
              <w:t>ი</w:t>
            </w:r>
            <w:r w:rsidRPr="005E044E">
              <w:rPr>
                <w:rFonts w:ascii="Sylfaen" w:eastAsia="Sylfaen" w:hAnsi="Sylfaen" w:cs="Sylfaen"/>
                <w:sz w:val="18"/>
                <w:szCs w:val="18"/>
              </w:rPr>
              <w:t>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რის</w:t>
            </w:r>
            <w:r w:rsidRPr="005E044E">
              <w:rPr>
                <w:rFonts w:ascii="Sylfaen" w:eastAsia="Sylfaen" w:hAnsi="Sylfaen" w:cs="Sylfaen"/>
                <w:spacing w:val="1"/>
                <w:sz w:val="18"/>
                <w:szCs w:val="18"/>
              </w:rPr>
              <w:t>კ</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ს.</w:t>
            </w:r>
          </w:p>
        </w:tc>
        <w:tc>
          <w:tcPr>
            <w:tcW w:w="5053"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ind w:right="466"/>
              <w:rPr>
                <w:rFonts w:ascii="Sylfaen" w:eastAsia="Sylfaen" w:hAnsi="Sylfaen" w:cs="Sylfaen"/>
                <w:sz w:val="18"/>
                <w:szCs w:val="18"/>
              </w:rPr>
            </w:pPr>
            <w:proofErr w:type="gramStart"/>
            <w:r w:rsidRPr="005E044E">
              <w:rPr>
                <w:rFonts w:ascii="Sylfaen" w:eastAsia="Sylfaen" w:hAnsi="Sylfaen" w:cs="Sylfaen"/>
                <w:spacing w:val="-1"/>
                <w:sz w:val="18"/>
                <w:szCs w:val="18"/>
              </w:rPr>
              <w:t>დ</w:t>
            </w:r>
            <w:r w:rsidRPr="005E044E">
              <w:rPr>
                <w:rFonts w:ascii="Sylfaen" w:eastAsia="Sylfaen" w:hAnsi="Sylfaen" w:cs="Sylfaen"/>
                <w:sz w:val="18"/>
                <w:szCs w:val="18"/>
              </w:rPr>
              <w:t>ამ</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proofErr w:type="gramEnd"/>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ნა</w:t>
            </w:r>
            <w:r w:rsidRPr="005E044E">
              <w:rPr>
                <w:rFonts w:ascii="Sylfaen" w:eastAsia="Sylfaen" w:hAnsi="Sylfaen" w:cs="Sylfaen"/>
                <w:spacing w:val="-1"/>
                <w:sz w:val="18"/>
                <w:szCs w:val="18"/>
              </w:rPr>
              <w:t>გე</w:t>
            </w:r>
            <w:r w:rsidRPr="005E044E">
              <w:rPr>
                <w:rFonts w:ascii="Sylfaen" w:eastAsia="Sylfaen" w:hAnsi="Sylfaen" w:cs="Sylfaen"/>
                <w:spacing w:val="1"/>
                <w:sz w:val="18"/>
                <w:szCs w:val="18"/>
              </w:rPr>
              <w:t>ბ</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საგ</w:t>
            </w:r>
            <w:r w:rsidRPr="005E044E">
              <w:rPr>
                <w:rFonts w:ascii="Sylfaen" w:eastAsia="Sylfaen" w:hAnsi="Sylfaen" w:cs="Sylfaen"/>
                <w:spacing w:val="-1"/>
                <w:sz w:val="18"/>
                <w:szCs w:val="18"/>
              </w:rPr>
              <w:t>უ</w:t>
            </w:r>
            <w:r w:rsidRPr="005E044E">
              <w:rPr>
                <w:rFonts w:ascii="Sylfaen" w:eastAsia="Sylfaen" w:hAnsi="Sylfaen" w:cs="Sylfaen"/>
                <w:spacing w:val="1"/>
                <w:sz w:val="18"/>
                <w:szCs w:val="18"/>
              </w:rPr>
              <w:t>ლ</w:t>
            </w:r>
            <w:r w:rsidRPr="005E044E">
              <w:rPr>
                <w:rFonts w:ascii="Sylfaen" w:eastAsia="Sylfaen" w:hAnsi="Sylfaen" w:cs="Sylfaen"/>
                <w:sz w:val="18"/>
                <w:szCs w:val="18"/>
              </w:rPr>
              <w:t>ის</w:t>
            </w:r>
            <w:r w:rsidRPr="005E044E">
              <w:rPr>
                <w:rFonts w:ascii="Sylfaen" w:eastAsia="Sylfaen" w:hAnsi="Sylfaen" w:cs="Sylfaen"/>
                <w:spacing w:val="-2"/>
                <w:sz w:val="18"/>
                <w:szCs w:val="18"/>
              </w:rPr>
              <w:t>ხ</w:t>
            </w:r>
            <w:r w:rsidRPr="005E044E">
              <w:rPr>
                <w:rFonts w:ascii="Sylfaen" w:eastAsia="Sylfaen" w:hAnsi="Sylfaen" w:cs="Sylfaen"/>
                <w:sz w:val="18"/>
                <w:szCs w:val="18"/>
              </w:rPr>
              <w:t xml:space="preserve">მო </w:t>
            </w:r>
            <w:r w:rsidRPr="005E044E">
              <w:rPr>
                <w:rFonts w:ascii="Sylfaen" w:eastAsia="Sylfaen" w:hAnsi="Sylfaen" w:cs="Sylfaen"/>
                <w:spacing w:val="-1"/>
                <w:sz w:val="18"/>
                <w:szCs w:val="18"/>
              </w:rPr>
              <w:t>დ</w:t>
            </w:r>
            <w:r w:rsidRPr="005E044E">
              <w:rPr>
                <w:rFonts w:ascii="Sylfaen" w:eastAsia="Sylfaen" w:hAnsi="Sylfaen" w:cs="Sylfaen"/>
                <w:sz w:val="18"/>
                <w:szCs w:val="18"/>
              </w:rPr>
              <w:t>აზიან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4"/>
                <w:sz w:val="18"/>
                <w:szCs w:val="18"/>
              </w:rPr>
              <w:t xml:space="preserve"> </w:t>
            </w:r>
            <w:proofErr w:type="gramStart"/>
            <w:r w:rsidRPr="005E044E">
              <w:rPr>
                <w:rFonts w:ascii="Sylfaen" w:eastAsia="Sylfaen" w:hAnsi="Sylfaen" w:cs="Sylfaen"/>
                <w:spacing w:val="1"/>
                <w:sz w:val="18"/>
                <w:szCs w:val="18"/>
              </w:rPr>
              <w:t>თ</w:t>
            </w:r>
            <w:r w:rsidRPr="005E044E">
              <w:rPr>
                <w:rFonts w:ascii="Sylfaen" w:eastAsia="Sylfaen" w:hAnsi="Sylfaen" w:cs="Sylfaen"/>
                <w:sz w:val="18"/>
                <w:szCs w:val="18"/>
              </w:rPr>
              <w:t>უმცა</w:t>
            </w:r>
            <w:proofErr w:type="gramEnd"/>
            <w:r w:rsidRPr="005E044E">
              <w:rPr>
                <w:rFonts w:ascii="Sylfaen" w:eastAsia="Sylfaen" w:hAnsi="Sylfaen" w:cs="Sylfaen"/>
                <w:sz w:val="18"/>
                <w:szCs w:val="18"/>
              </w:rPr>
              <w:t xml:space="preserve"> მაინც</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არ</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არს</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ს</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მიმ</w:t>
            </w:r>
            <w:r w:rsidRPr="005E044E">
              <w:rPr>
                <w:rFonts w:ascii="Sylfaen" w:eastAsia="Sylfaen" w:hAnsi="Sylfaen" w:cs="Sylfaen"/>
                <w:spacing w:val="-1"/>
                <w:sz w:val="18"/>
                <w:szCs w:val="18"/>
              </w:rPr>
              <w:t>დე</w:t>
            </w:r>
            <w:r w:rsidRPr="005E044E">
              <w:rPr>
                <w:rFonts w:ascii="Sylfaen" w:eastAsia="Sylfaen" w:hAnsi="Sylfaen" w:cs="Sylfaen"/>
                <w:spacing w:val="1"/>
                <w:sz w:val="18"/>
                <w:szCs w:val="18"/>
              </w:rPr>
              <w:t>ბ</w:t>
            </w:r>
            <w:r w:rsidRPr="005E044E">
              <w:rPr>
                <w:rFonts w:ascii="Sylfaen" w:eastAsia="Sylfaen" w:hAnsi="Sylfaen" w:cs="Sylfaen"/>
                <w:sz w:val="18"/>
                <w:szCs w:val="18"/>
              </w:rPr>
              <w:t>არე ტ</w:t>
            </w:r>
            <w:r w:rsidRPr="005E044E">
              <w:rPr>
                <w:rFonts w:ascii="Sylfaen" w:eastAsia="Sylfaen" w:hAnsi="Sylfaen" w:cs="Sylfaen"/>
                <w:spacing w:val="-1"/>
                <w:sz w:val="18"/>
                <w:szCs w:val="18"/>
              </w:rPr>
              <w:t>ე</w:t>
            </w:r>
            <w:r w:rsidRPr="005E044E">
              <w:rPr>
                <w:rFonts w:ascii="Sylfaen" w:eastAsia="Sylfaen" w:hAnsi="Sylfaen" w:cs="Sylfaen"/>
                <w:sz w:val="18"/>
                <w:szCs w:val="18"/>
              </w:rPr>
              <w:t>რი</w:t>
            </w:r>
            <w:r w:rsidRPr="005E044E">
              <w:rPr>
                <w:rFonts w:ascii="Sylfaen" w:eastAsia="Sylfaen" w:hAnsi="Sylfaen" w:cs="Sylfaen"/>
                <w:spacing w:val="1"/>
                <w:sz w:val="18"/>
                <w:szCs w:val="18"/>
              </w:rPr>
              <w:t>ტ</w:t>
            </w:r>
            <w:r w:rsidRPr="005E044E">
              <w:rPr>
                <w:rFonts w:ascii="Sylfaen" w:eastAsia="Sylfaen" w:hAnsi="Sylfaen" w:cs="Sylfaen"/>
                <w:sz w:val="18"/>
                <w:szCs w:val="18"/>
              </w:rPr>
              <w:t xml:space="preserve">ორიის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ტბ</w:t>
            </w:r>
            <w:r w:rsidRPr="005E044E">
              <w:rPr>
                <w:rFonts w:ascii="Sylfaen" w:eastAsia="Sylfaen" w:hAnsi="Sylfaen" w:cs="Sylfaen"/>
                <w:sz w:val="18"/>
                <w:szCs w:val="18"/>
              </w:rPr>
              <w:t>ორვ</w:t>
            </w:r>
            <w:r w:rsidRPr="005E044E">
              <w:rPr>
                <w:rFonts w:ascii="Sylfaen" w:eastAsia="Sylfaen" w:hAnsi="Sylfaen" w:cs="Sylfaen"/>
                <w:spacing w:val="1"/>
                <w:sz w:val="18"/>
                <w:szCs w:val="18"/>
              </w:rPr>
              <w:t>ი</w:t>
            </w:r>
            <w:r w:rsidRPr="005E044E">
              <w:rPr>
                <w:rFonts w:ascii="Sylfaen" w:eastAsia="Sylfaen" w:hAnsi="Sylfaen" w:cs="Sylfaen"/>
                <w:sz w:val="18"/>
                <w:szCs w:val="18"/>
              </w:rPr>
              <w:t>ს რის</w:t>
            </w:r>
            <w:r w:rsidRPr="005E044E">
              <w:rPr>
                <w:rFonts w:ascii="Sylfaen" w:eastAsia="Sylfaen" w:hAnsi="Sylfaen" w:cs="Sylfaen"/>
                <w:spacing w:val="-1"/>
                <w:sz w:val="18"/>
                <w:szCs w:val="18"/>
              </w:rPr>
              <w:t>კ</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z w:val="18"/>
                <w:szCs w:val="18"/>
              </w:rPr>
              <w:t>ავ</w:t>
            </w:r>
            <w:r w:rsidRPr="005E044E">
              <w:rPr>
                <w:rFonts w:ascii="Sylfaen" w:eastAsia="Sylfaen" w:hAnsi="Sylfaen" w:cs="Sylfaen"/>
                <w:spacing w:val="1"/>
                <w:sz w:val="18"/>
                <w:szCs w:val="18"/>
              </w:rPr>
              <w:t>ა</w:t>
            </w:r>
            <w:r w:rsidRPr="005E044E">
              <w:rPr>
                <w:rFonts w:ascii="Sylfaen" w:eastAsia="Sylfaen" w:hAnsi="Sylfaen" w:cs="Sylfaen"/>
                <w:sz w:val="18"/>
                <w:szCs w:val="18"/>
              </w:rPr>
              <w:t>რ</w:t>
            </w:r>
            <w:r w:rsidRPr="005E044E">
              <w:rPr>
                <w:rFonts w:ascii="Sylfaen" w:eastAsia="Sylfaen" w:hAnsi="Sylfaen" w:cs="Sylfaen"/>
                <w:spacing w:val="-2"/>
                <w:sz w:val="18"/>
                <w:szCs w:val="18"/>
              </w:rPr>
              <w:t>ი</w:t>
            </w:r>
            <w:r w:rsidRPr="005E044E">
              <w:rPr>
                <w:rFonts w:ascii="Sylfaen" w:eastAsia="Sylfaen" w:hAnsi="Sylfaen" w:cs="Sylfaen"/>
                <w:sz w:val="18"/>
                <w:szCs w:val="18"/>
              </w:rPr>
              <w:t>ის</w:t>
            </w:r>
            <w:proofErr w:type="gramEnd"/>
            <w:r w:rsidRPr="005E044E">
              <w:rPr>
                <w:rFonts w:ascii="Sylfaen" w:eastAsia="Sylfaen" w:hAnsi="Sylfaen" w:cs="Sylfaen"/>
                <w:spacing w:val="-2"/>
                <w:sz w:val="18"/>
                <w:szCs w:val="18"/>
              </w:rPr>
              <w:t xml:space="preserve"> </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კ</w:t>
            </w:r>
            <w:r w:rsidRPr="005E044E">
              <w:rPr>
                <w:rFonts w:ascii="Sylfaen" w:eastAsia="Sylfaen" w:hAnsi="Sylfaen" w:cs="Sylfaen"/>
                <w:sz w:val="18"/>
                <w:szCs w:val="18"/>
              </w:rPr>
              <w:t>ვი</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ც</w:t>
            </w:r>
            <w:r w:rsidRPr="005E044E">
              <w:rPr>
                <w:rFonts w:ascii="Sylfaen" w:eastAsia="Sylfaen" w:hAnsi="Sylfaen" w:cs="Sylfaen"/>
                <w:sz w:val="18"/>
                <w:szCs w:val="18"/>
              </w:rPr>
              <w:t>ი</w:t>
            </w:r>
            <w:r w:rsidRPr="005E044E">
              <w:rPr>
                <w:rFonts w:ascii="Sylfaen" w:eastAsia="Sylfaen" w:hAnsi="Sylfaen" w:cs="Sylfaen"/>
                <w:spacing w:val="1"/>
                <w:sz w:val="18"/>
                <w:szCs w:val="18"/>
              </w:rPr>
              <w:t>ი</w:t>
            </w:r>
            <w:r w:rsidRPr="005E044E">
              <w:rPr>
                <w:rFonts w:ascii="Sylfaen" w:eastAsia="Sylfaen" w:hAnsi="Sylfaen" w:cs="Sylfaen"/>
                <w:sz w:val="18"/>
                <w:szCs w:val="18"/>
              </w:rPr>
              <w:t>ს</w:t>
            </w:r>
            <w:r w:rsidRPr="005E044E">
              <w:rPr>
                <w:rFonts w:ascii="Sylfaen" w:eastAsia="Sylfaen" w:hAnsi="Sylfaen" w:cs="Sylfaen"/>
                <w:spacing w:val="-2"/>
                <w:sz w:val="18"/>
                <w:szCs w:val="18"/>
              </w:rPr>
              <w:t>თ</w:t>
            </w:r>
            <w:r w:rsidRPr="005E044E">
              <w:rPr>
                <w:rFonts w:ascii="Sylfaen" w:eastAsia="Sylfaen" w:hAnsi="Sylfaen" w:cs="Sylfaen"/>
                <w:sz w:val="18"/>
                <w:szCs w:val="18"/>
              </w:rPr>
              <w:t>ვის სა</w:t>
            </w:r>
            <w:r w:rsidRPr="005E044E">
              <w:rPr>
                <w:rFonts w:ascii="Sylfaen" w:eastAsia="Sylfaen" w:hAnsi="Sylfaen" w:cs="Sylfaen"/>
                <w:spacing w:val="1"/>
                <w:sz w:val="18"/>
                <w:szCs w:val="18"/>
              </w:rPr>
              <w:t>ჭ</w:t>
            </w:r>
            <w:r w:rsidRPr="005E044E">
              <w:rPr>
                <w:rFonts w:ascii="Sylfaen" w:eastAsia="Sylfaen" w:hAnsi="Sylfaen" w:cs="Sylfaen"/>
                <w:sz w:val="18"/>
                <w:szCs w:val="18"/>
              </w:rPr>
              <w:t>იროა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w:t>
            </w:r>
            <w:r w:rsidRPr="005E044E">
              <w:rPr>
                <w:rFonts w:ascii="Sylfaen" w:eastAsia="Sylfaen" w:hAnsi="Sylfaen" w:cs="Sylfaen"/>
                <w:spacing w:val="-1"/>
                <w:sz w:val="18"/>
                <w:szCs w:val="18"/>
              </w:rPr>
              <w:t>პე</w:t>
            </w:r>
            <w:r w:rsidRPr="005E044E">
              <w:rPr>
                <w:rFonts w:ascii="Sylfaen" w:eastAsia="Sylfaen" w:hAnsi="Sylfaen" w:cs="Sylfaen"/>
                <w:sz w:val="18"/>
                <w:szCs w:val="18"/>
              </w:rPr>
              <w:t>ც</w:t>
            </w:r>
            <w:r w:rsidRPr="005E044E">
              <w:rPr>
                <w:rFonts w:ascii="Sylfaen" w:eastAsia="Sylfaen" w:hAnsi="Sylfaen" w:cs="Sylfaen"/>
                <w:spacing w:val="1"/>
                <w:sz w:val="18"/>
                <w:szCs w:val="18"/>
              </w:rPr>
              <w:t>ი</w:t>
            </w:r>
            <w:r w:rsidRPr="005E044E">
              <w:rPr>
                <w:rFonts w:ascii="Sylfaen" w:eastAsia="Sylfaen" w:hAnsi="Sylfaen" w:cs="Sylfaen"/>
                <w:sz w:val="18"/>
                <w:szCs w:val="18"/>
              </w:rPr>
              <w:t>ა</w:t>
            </w:r>
            <w:r w:rsidRPr="005E044E">
              <w:rPr>
                <w:rFonts w:ascii="Sylfaen" w:eastAsia="Sylfaen" w:hAnsi="Sylfaen" w:cs="Sylfaen"/>
                <w:spacing w:val="1"/>
                <w:sz w:val="18"/>
                <w:szCs w:val="18"/>
              </w:rPr>
              <w:t>ლ</w:t>
            </w:r>
            <w:r w:rsidRPr="005E044E">
              <w:rPr>
                <w:rFonts w:ascii="Sylfaen" w:eastAsia="Sylfaen" w:hAnsi="Sylfaen" w:cs="Sylfaen"/>
                <w:sz w:val="18"/>
                <w:szCs w:val="18"/>
              </w:rPr>
              <w:t>ური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სამსა</w:t>
            </w:r>
            <w:r w:rsidRPr="005E044E">
              <w:rPr>
                <w:rFonts w:ascii="Sylfaen" w:eastAsia="Sylfaen" w:hAnsi="Sylfaen" w:cs="Sylfaen"/>
                <w:spacing w:val="-2"/>
                <w:sz w:val="18"/>
                <w:szCs w:val="18"/>
              </w:rPr>
              <w:t>ხ</w:t>
            </w:r>
            <w:r w:rsidRPr="005E044E">
              <w:rPr>
                <w:rFonts w:ascii="Sylfaen" w:eastAsia="Sylfaen" w:hAnsi="Sylfaen" w:cs="Sylfaen"/>
                <w:sz w:val="18"/>
                <w:szCs w:val="18"/>
              </w:rPr>
              <w:t>ურის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გ</w:t>
            </w:r>
            <w:r w:rsidRPr="005E044E">
              <w:rPr>
                <w:rFonts w:ascii="Sylfaen" w:eastAsia="Sylfaen" w:hAnsi="Sylfaen" w:cs="Sylfaen"/>
                <w:sz w:val="18"/>
                <w:szCs w:val="18"/>
              </w:rPr>
              <w:t>ამოძახ</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 მუ</w:t>
            </w:r>
            <w:r w:rsidRPr="005E044E">
              <w:rPr>
                <w:rFonts w:ascii="Sylfaen" w:eastAsia="Sylfaen" w:hAnsi="Sylfaen" w:cs="Sylfaen"/>
                <w:spacing w:val="-1"/>
                <w:sz w:val="18"/>
                <w:szCs w:val="18"/>
              </w:rPr>
              <w:t>ნ</w:t>
            </w:r>
            <w:r w:rsidRPr="005E044E">
              <w:rPr>
                <w:rFonts w:ascii="Sylfaen" w:eastAsia="Sylfaen" w:hAnsi="Sylfaen" w:cs="Sylfaen"/>
                <w:sz w:val="18"/>
                <w:szCs w:val="18"/>
              </w:rPr>
              <w:t>ი</w:t>
            </w:r>
            <w:r w:rsidRPr="005E044E">
              <w:rPr>
                <w:rFonts w:ascii="Sylfaen" w:eastAsia="Sylfaen" w:hAnsi="Sylfaen" w:cs="Sylfaen"/>
                <w:spacing w:val="1"/>
                <w:sz w:val="18"/>
                <w:szCs w:val="18"/>
              </w:rPr>
              <w:t>ც</w:t>
            </w:r>
            <w:r w:rsidRPr="005E044E">
              <w:rPr>
                <w:rFonts w:ascii="Sylfaen" w:eastAsia="Sylfaen" w:hAnsi="Sylfaen" w:cs="Sylfaen"/>
                <w:sz w:val="18"/>
                <w:szCs w:val="18"/>
              </w:rPr>
              <w:t>იპა</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ტ</w:t>
            </w:r>
            <w:r w:rsidRPr="005E044E">
              <w:rPr>
                <w:rFonts w:ascii="Sylfaen" w:eastAsia="Sylfaen" w:hAnsi="Sylfaen" w:cs="Sylfaen"/>
                <w:spacing w:val="-1"/>
                <w:sz w:val="18"/>
                <w:szCs w:val="18"/>
              </w:rPr>
              <w:t>ე</w:t>
            </w:r>
            <w:r w:rsidRPr="005E044E">
              <w:rPr>
                <w:rFonts w:ascii="Sylfaen" w:eastAsia="Sylfaen" w:hAnsi="Sylfaen" w:cs="Sylfaen"/>
                <w:sz w:val="18"/>
                <w:szCs w:val="18"/>
              </w:rPr>
              <w:t>ტ</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ნ</w:t>
            </w:r>
            <w:r w:rsidRPr="005E044E">
              <w:rPr>
                <w:rFonts w:ascii="Sylfaen" w:eastAsia="Sylfaen" w:hAnsi="Sylfaen" w:cs="Sylfaen"/>
                <w:sz w:val="18"/>
                <w:szCs w:val="18"/>
              </w:rPr>
              <w:t>.</w:t>
            </w:r>
          </w:p>
        </w:tc>
      </w:tr>
      <w:tr w:rsidR="00450556" w:rsidRPr="005E044E" w:rsidTr="00185CB3">
        <w:trPr>
          <w:trHeight w:hRule="exact" w:val="2501"/>
        </w:trPr>
        <w:tc>
          <w:tcPr>
            <w:tcW w:w="1714" w:type="dxa"/>
            <w:tcBorders>
              <w:top w:val="single" w:sz="5" w:space="0" w:color="000000"/>
              <w:left w:val="single" w:sz="5" w:space="0" w:color="000000"/>
              <w:bottom w:val="single" w:sz="5" w:space="0" w:color="000000"/>
              <w:right w:val="single" w:sz="5" w:space="0" w:color="000000"/>
            </w:tcBorders>
            <w:shd w:val="clear" w:color="auto" w:fill="D9D9D9"/>
            <w:vAlign w:val="center"/>
          </w:tcPr>
          <w:p w:rsidR="00450556" w:rsidRPr="005E044E" w:rsidRDefault="00EF1A85" w:rsidP="00185CB3">
            <w:pPr>
              <w:spacing w:line="220" w:lineRule="exact"/>
              <w:ind w:right="308"/>
              <w:rPr>
                <w:rFonts w:ascii="Sylfaen" w:eastAsia="Sylfaen" w:hAnsi="Sylfaen" w:cs="Sylfaen"/>
                <w:b/>
                <w:sz w:val="18"/>
                <w:szCs w:val="18"/>
              </w:rPr>
            </w:pPr>
            <w:r w:rsidRPr="005E044E">
              <w:rPr>
                <w:rFonts w:ascii="Sylfaen" w:eastAsia="Sylfaen" w:hAnsi="Sylfaen" w:cs="Sylfaen"/>
                <w:b/>
                <w:spacing w:val="-2"/>
                <w:sz w:val="18"/>
                <w:szCs w:val="18"/>
              </w:rPr>
              <w:t>ლა</w:t>
            </w:r>
            <w:r w:rsidRPr="005E044E">
              <w:rPr>
                <w:rFonts w:ascii="Sylfaen" w:eastAsia="Sylfaen" w:hAnsi="Sylfaen" w:cs="Sylfaen"/>
                <w:b/>
                <w:spacing w:val="-3"/>
                <w:sz w:val="18"/>
                <w:szCs w:val="18"/>
              </w:rPr>
              <w:t>ნ</w:t>
            </w:r>
            <w:r w:rsidRPr="005E044E">
              <w:rPr>
                <w:rFonts w:ascii="Sylfaen" w:eastAsia="Sylfaen" w:hAnsi="Sylfaen" w:cs="Sylfaen"/>
                <w:b/>
                <w:spacing w:val="-1"/>
                <w:sz w:val="18"/>
                <w:szCs w:val="18"/>
              </w:rPr>
              <w:t>დშ</w:t>
            </w:r>
            <w:r w:rsidRPr="005E044E">
              <w:rPr>
                <w:rFonts w:ascii="Sylfaen" w:eastAsia="Sylfaen" w:hAnsi="Sylfaen" w:cs="Sylfaen"/>
                <w:b/>
                <w:spacing w:val="-2"/>
                <w:sz w:val="18"/>
                <w:szCs w:val="18"/>
              </w:rPr>
              <w:t>ა</w:t>
            </w:r>
            <w:r w:rsidRPr="005E044E">
              <w:rPr>
                <w:rFonts w:ascii="Sylfaen" w:eastAsia="Sylfaen" w:hAnsi="Sylfaen" w:cs="Sylfaen"/>
                <w:b/>
                <w:spacing w:val="-3"/>
                <w:sz w:val="18"/>
                <w:szCs w:val="18"/>
              </w:rPr>
              <w:t>ფ</w:t>
            </w:r>
            <w:r w:rsidRPr="005E044E">
              <w:rPr>
                <w:rFonts w:ascii="Sylfaen" w:eastAsia="Sylfaen" w:hAnsi="Sylfaen" w:cs="Sylfaen"/>
                <w:b/>
                <w:spacing w:val="-2"/>
                <w:sz w:val="18"/>
                <w:szCs w:val="18"/>
              </w:rPr>
              <w:t>ტ</w:t>
            </w:r>
            <w:r w:rsidRPr="005E044E">
              <w:rPr>
                <w:rFonts w:ascii="Sylfaen" w:eastAsia="Sylfaen" w:hAnsi="Sylfaen" w:cs="Sylfaen"/>
                <w:b/>
                <w:spacing w:val="-3"/>
                <w:sz w:val="18"/>
                <w:szCs w:val="18"/>
              </w:rPr>
              <w:t>უ</w:t>
            </w:r>
            <w:r w:rsidRPr="005E044E">
              <w:rPr>
                <w:rFonts w:ascii="Sylfaen" w:eastAsia="Sylfaen" w:hAnsi="Sylfaen" w:cs="Sylfaen"/>
                <w:b/>
                <w:spacing w:val="-2"/>
                <w:sz w:val="18"/>
                <w:szCs w:val="18"/>
              </w:rPr>
              <w:t>რ</w:t>
            </w:r>
            <w:r w:rsidRPr="005E044E">
              <w:rPr>
                <w:rFonts w:ascii="Sylfaen" w:eastAsia="Sylfaen" w:hAnsi="Sylfaen" w:cs="Sylfaen"/>
                <w:b/>
                <w:sz w:val="18"/>
                <w:szCs w:val="18"/>
              </w:rPr>
              <w:t>ი ხ</w:t>
            </w:r>
            <w:r w:rsidRPr="005E044E">
              <w:rPr>
                <w:rFonts w:ascii="Sylfaen" w:eastAsia="Sylfaen" w:hAnsi="Sylfaen" w:cs="Sylfaen"/>
                <w:b/>
                <w:spacing w:val="-2"/>
                <w:sz w:val="18"/>
                <w:szCs w:val="18"/>
              </w:rPr>
              <w:t>ა</w:t>
            </w:r>
            <w:r w:rsidRPr="005E044E">
              <w:rPr>
                <w:rFonts w:ascii="Sylfaen" w:eastAsia="Sylfaen" w:hAnsi="Sylfaen" w:cs="Sylfaen"/>
                <w:b/>
                <w:spacing w:val="-3"/>
                <w:sz w:val="18"/>
                <w:szCs w:val="18"/>
              </w:rPr>
              <w:t>ნ</w:t>
            </w:r>
            <w:r w:rsidRPr="005E044E">
              <w:rPr>
                <w:rFonts w:ascii="Sylfaen" w:eastAsia="Sylfaen" w:hAnsi="Sylfaen" w:cs="Sylfaen"/>
                <w:b/>
                <w:sz w:val="18"/>
                <w:szCs w:val="18"/>
              </w:rPr>
              <w:t>ძ</w:t>
            </w:r>
            <w:r w:rsidRPr="005E044E">
              <w:rPr>
                <w:rFonts w:ascii="Sylfaen" w:eastAsia="Sylfaen" w:hAnsi="Sylfaen" w:cs="Sylfaen"/>
                <w:b/>
                <w:spacing w:val="-2"/>
                <w:sz w:val="18"/>
                <w:szCs w:val="18"/>
              </w:rPr>
              <w:t>არ</w:t>
            </w:r>
            <w:r w:rsidRPr="005E044E">
              <w:rPr>
                <w:rFonts w:ascii="Sylfaen" w:eastAsia="Sylfaen" w:hAnsi="Sylfaen" w:cs="Sylfaen"/>
                <w:b/>
                <w:sz w:val="18"/>
                <w:szCs w:val="18"/>
              </w:rPr>
              <w:t>ი</w:t>
            </w:r>
          </w:p>
        </w:tc>
        <w:tc>
          <w:tcPr>
            <w:tcW w:w="3921"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spacing w:line="220" w:lineRule="exact"/>
              <w:ind w:right="89"/>
              <w:rPr>
                <w:rFonts w:ascii="Sylfaen" w:eastAsia="Sylfaen" w:hAnsi="Sylfaen" w:cs="Sylfaen"/>
                <w:sz w:val="18"/>
                <w:szCs w:val="18"/>
              </w:rPr>
            </w:pPr>
            <w:r w:rsidRPr="005E044E">
              <w:rPr>
                <w:rFonts w:ascii="Sylfaen" w:eastAsia="Sylfaen" w:hAnsi="Sylfaen" w:cs="Sylfaen"/>
                <w:sz w:val="18"/>
                <w:szCs w:val="18"/>
              </w:rPr>
              <w:t>ხანძრის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წარმოშო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pacing w:val="-2"/>
                <w:sz w:val="18"/>
                <w:szCs w:val="18"/>
              </w:rPr>
              <w:t>ტ</w:t>
            </w:r>
            <w:r w:rsidRPr="005E044E">
              <w:rPr>
                <w:rFonts w:ascii="Sylfaen" w:eastAsia="Sylfaen" w:hAnsi="Sylfaen" w:cs="Sylfaen"/>
                <w:spacing w:val="2"/>
                <w:sz w:val="18"/>
                <w:szCs w:val="18"/>
              </w:rPr>
              <w:t>ბ</w:t>
            </w:r>
            <w:r w:rsidRPr="005E044E">
              <w:rPr>
                <w:rFonts w:ascii="Sylfaen" w:eastAsia="Sylfaen" w:hAnsi="Sylfaen" w:cs="Sylfaen"/>
                <w:spacing w:val="1"/>
                <w:sz w:val="18"/>
                <w:szCs w:val="18"/>
              </w:rPr>
              <w:t>ო</w:t>
            </w:r>
            <w:r w:rsidRPr="005E044E">
              <w:rPr>
                <w:rFonts w:ascii="Sylfaen" w:eastAsia="Sylfaen" w:hAnsi="Sylfaen" w:cs="Sylfaen"/>
                <w:sz w:val="18"/>
                <w:szCs w:val="18"/>
              </w:rPr>
              <w:t>რის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ტ</w:t>
            </w:r>
            <w:r w:rsidRPr="005E044E">
              <w:rPr>
                <w:rFonts w:ascii="Sylfaen" w:eastAsia="Sylfaen" w:hAnsi="Sylfaen" w:cs="Sylfaen"/>
                <w:spacing w:val="-1"/>
                <w:sz w:val="18"/>
                <w:szCs w:val="18"/>
              </w:rPr>
              <w:t>ე</w:t>
            </w:r>
            <w:r w:rsidRPr="005E044E">
              <w:rPr>
                <w:rFonts w:ascii="Sylfaen" w:eastAsia="Sylfaen" w:hAnsi="Sylfaen" w:cs="Sylfaen"/>
                <w:sz w:val="18"/>
                <w:szCs w:val="18"/>
              </w:rPr>
              <w:t>რი</w:t>
            </w:r>
            <w:r w:rsidRPr="005E044E">
              <w:rPr>
                <w:rFonts w:ascii="Sylfaen" w:eastAsia="Sylfaen" w:hAnsi="Sylfaen" w:cs="Sylfaen"/>
                <w:spacing w:val="1"/>
                <w:sz w:val="18"/>
                <w:szCs w:val="18"/>
              </w:rPr>
              <w:t>ტ</w:t>
            </w:r>
            <w:r w:rsidRPr="005E044E">
              <w:rPr>
                <w:rFonts w:ascii="Sylfaen" w:eastAsia="Sylfaen" w:hAnsi="Sylfaen" w:cs="Sylfaen"/>
                <w:sz w:val="18"/>
                <w:szCs w:val="18"/>
              </w:rPr>
              <w:t>ორიაზე ან მის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მიმ</w:t>
            </w:r>
            <w:r w:rsidRPr="005E044E">
              <w:rPr>
                <w:rFonts w:ascii="Sylfaen" w:eastAsia="Sylfaen" w:hAnsi="Sylfaen" w:cs="Sylfaen"/>
                <w:spacing w:val="-1"/>
                <w:sz w:val="18"/>
                <w:szCs w:val="18"/>
              </w:rPr>
              <w:t>დე</w:t>
            </w:r>
            <w:r w:rsidRPr="005E044E">
              <w:rPr>
                <w:rFonts w:ascii="Sylfaen" w:eastAsia="Sylfaen" w:hAnsi="Sylfaen" w:cs="Sylfaen"/>
                <w:spacing w:val="1"/>
                <w:sz w:val="18"/>
                <w:szCs w:val="18"/>
              </w:rPr>
              <w:t>ბ</w:t>
            </w:r>
            <w:r w:rsidRPr="005E044E">
              <w:rPr>
                <w:rFonts w:ascii="Sylfaen" w:eastAsia="Sylfaen" w:hAnsi="Sylfaen" w:cs="Sylfaen"/>
                <w:sz w:val="18"/>
                <w:szCs w:val="18"/>
              </w:rPr>
              <w:t>არ</w:t>
            </w:r>
            <w:r w:rsidRPr="005E044E">
              <w:rPr>
                <w:rFonts w:ascii="Sylfaen" w:eastAsia="Sylfaen" w:hAnsi="Sylfaen" w:cs="Sylfaen"/>
                <w:spacing w:val="-1"/>
                <w:sz w:val="18"/>
                <w:szCs w:val="18"/>
              </w:rPr>
              <w:t>ე</w:t>
            </w:r>
            <w:r w:rsidRPr="005E044E">
              <w:rPr>
                <w:rFonts w:ascii="Sylfaen" w:eastAsia="Sylfaen" w:hAnsi="Sylfaen" w:cs="Sylfaen"/>
                <w:sz w:val="18"/>
                <w:szCs w:val="18"/>
              </w:rPr>
              <w:t>დ</w:t>
            </w:r>
          </w:p>
        </w:tc>
        <w:tc>
          <w:tcPr>
            <w:tcW w:w="4345"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spacing w:before="62"/>
              <w:ind w:right="100"/>
              <w:rPr>
                <w:rFonts w:ascii="Sylfaen" w:eastAsia="Sylfaen" w:hAnsi="Sylfaen" w:cs="Sylfaen"/>
                <w:sz w:val="18"/>
                <w:szCs w:val="18"/>
              </w:rPr>
            </w:pPr>
            <w:proofErr w:type="gramStart"/>
            <w:r w:rsidRPr="005E044E">
              <w:rPr>
                <w:rFonts w:ascii="Sylfaen" w:eastAsia="Sylfaen" w:hAnsi="Sylfaen" w:cs="Sylfaen"/>
                <w:sz w:val="18"/>
                <w:szCs w:val="18"/>
              </w:rPr>
              <w:t>ტ</w:t>
            </w:r>
            <w:r w:rsidRPr="005E044E">
              <w:rPr>
                <w:rFonts w:ascii="Sylfaen" w:eastAsia="Sylfaen" w:hAnsi="Sylfaen" w:cs="Sylfaen"/>
                <w:spacing w:val="1"/>
                <w:sz w:val="18"/>
                <w:szCs w:val="18"/>
              </w:rPr>
              <w:t>ბ</w:t>
            </w:r>
            <w:r w:rsidRPr="005E044E">
              <w:rPr>
                <w:rFonts w:ascii="Sylfaen" w:eastAsia="Sylfaen" w:hAnsi="Sylfaen" w:cs="Sylfaen"/>
                <w:sz w:val="18"/>
                <w:szCs w:val="18"/>
              </w:rPr>
              <w:t>ორის</w:t>
            </w:r>
            <w:proofErr w:type="gramEnd"/>
            <w:r w:rsidRPr="005E044E">
              <w:rPr>
                <w:rFonts w:ascii="Sylfaen" w:eastAsia="Sylfaen" w:hAnsi="Sylfaen" w:cs="Sylfaen"/>
                <w:sz w:val="18"/>
                <w:szCs w:val="18"/>
              </w:rPr>
              <w:t xml:space="preserve"> მ</w:t>
            </w:r>
            <w:r w:rsidRPr="005E044E">
              <w:rPr>
                <w:rFonts w:ascii="Sylfaen" w:eastAsia="Sylfaen" w:hAnsi="Sylfaen" w:cs="Sylfaen"/>
                <w:spacing w:val="1"/>
                <w:sz w:val="18"/>
                <w:szCs w:val="18"/>
              </w:rPr>
              <w:t>ი</w:t>
            </w:r>
            <w:r w:rsidRPr="005E044E">
              <w:rPr>
                <w:rFonts w:ascii="Sylfaen" w:eastAsia="Sylfaen" w:hAnsi="Sylfaen" w:cs="Sylfaen"/>
                <w:sz w:val="18"/>
                <w:szCs w:val="18"/>
              </w:rPr>
              <w:t>მ</w:t>
            </w:r>
            <w:r w:rsidRPr="005E044E">
              <w:rPr>
                <w:rFonts w:ascii="Sylfaen" w:eastAsia="Sylfaen" w:hAnsi="Sylfaen" w:cs="Sylfaen"/>
                <w:spacing w:val="-1"/>
                <w:sz w:val="18"/>
                <w:szCs w:val="18"/>
              </w:rPr>
              <w:t>დე</w:t>
            </w:r>
            <w:r w:rsidRPr="005E044E">
              <w:rPr>
                <w:rFonts w:ascii="Sylfaen" w:eastAsia="Sylfaen" w:hAnsi="Sylfaen" w:cs="Sylfaen"/>
                <w:spacing w:val="1"/>
                <w:sz w:val="18"/>
                <w:szCs w:val="18"/>
              </w:rPr>
              <w:t>ბ</w:t>
            </w:r>
            <w:r w:rsidRPr="005E044E">
              <w:rPr>
                <w:rFonts w:ascii="Sylfaen" w:eastAsia="Sylfaen" w:hAnsi="Sylfaen" w:cs="Sylfaen"/>
                <w:sz w:val="18"/>
                <w:szCs w:val="18"/>
              </w:rPr>
              <w:t>არე ტ</w:t>
            </w:r>
            <w:r w:rsidRPr="005E044E">
              <w:rPr>
                <w:rFonts w:ascii="Sylfaen" w:eastAsia="Sylfaen" w:hAnsi="Sylfaen" w:cs="Sylfaen"/>
                <w:spacing w:val="-1"/>
                <w:sz w:val="18"/>
                <w:szCs w:val="18"/>
              </w:rPr>
              <w:t>ე</w:t>
            </w:r>
            <w:r w:rsidRPr="005E044E">
              <w:rPr>
                <w:rFonts w:ascii="Sylfaen" w:eastAsia="Sylfaen" w:hAnsi="Sylfaen" w:cs="Sylfaen"/>
                <w:sz w:val="18"/>
                <w:szCs w:val="18"/>
              </w:rPr>
              <w:t>რი</w:t>
            </w:r>
            <w:r w:rsidRPr="005E044E">
              <w:rPr>
                <w:rFonts w:ascii="Sylfaen" w:eastAsia="Sylfaen" w:hAnsi="Sylfaen" w:cs="Sylfaen"/>
                <w:spacing w:val="1"/>
                <w:sz w:val="18"/>
                <w:szCs w:val="18"/>
              </w:rPr>
              <w:t>ტ</w:t>
            </w:r>
            <w:r w:rsidRPr="005E044E">
              <w:rPr>
                <w:rFonts w:ascii="Sylfaen" w:eastAsia="Sylfaen" w:hAnsi="Sylfaen" w:cs="Sylfaen"/>
                <w:spacing w:val="-2"/>
                <w:sz w:val="18"/>
                <w:szCs w:val="18"/>
              </w:rPr>
              <w:t>ო</w:t>
            </w:r>
            <w:r w:rsidRPr="005E044E">
              <w:rPr>
                <w:rFonts w:ascii="Sylfaen" w:eastAsia="Sylfaen" w:hAnsi="Sylfaen" w:cs="Sylfaen"/>
                <w:sz w:val="18"/>
                <w:szCs w:val="18"/>
              </w:rPr>
              <w:t>რი</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ზ</w:t>
            </w:r>
            <w:r w:rsidRPr="005E044E">
              <w:rPr>
                <w:rFonts w:ascii="Sylfaen" w:eastAsia="Sylfaen" w:hAnsi="Sylfaen" w:cs="Sylfaen"/>
                <w:sz w:val="18"/>
                <w:szCs w:val="18"/>
              </w:rPr>
              <w:t>ე  მწვ</w:t>
            </w:r>
            <w:r w:rsidRPr="005E044E">
              <w:rPr>
                <w:rFonts w:ascii="Sylfaen" w:eastAsia="Sylfaen" w:hAnsi="Sylfaen" w:cs="Sylfaen"/>
                <w:spacing w:val="1"/>
                <w:sz w:val="18"/>
                <w:szCs w:val="18"/>
              </w:rPr>
              <w:t>ა</w:t>
            </w:r>
            <w:r w:rsidRPr="005E044E">
              <w:rPr>
                <w:rFonts w:ascii="Sylfaen" w:eastAsia="Sylfaen" w:hAnsi="Sylfaen" w:cs="Sylfaen"/>
                <w:sz w:val="18"/>
                <w:szCs w:val="18"/>
              </w:rPr>
              <w:t>ნე</w:t>
            </w:r>
            <w:r w:rsidRPr="005E044E">
              <w:rPr>
                <w:rFonts w:ascii="Sylfaen" w:eastAsia="Sylfaen" w:hAnsi="Sylfaen" w:cs="Sylfaen"/>
                <w:spacing w:val="-1"/>
                <w:sz w:val="18"/>
                <w:szCs w:val="18"/>
              </w:rPr>
              <w:t xml:space="preserve"> ზ</w:t>
            </w:r>
            <w:r w:rsidRPr="005E044E">
              <w:rPr>
                <w:rFonts w:ascii="Sylfaen" w:eastAsia="Sylfaen" w:hAnsi="Sylfaen" w:cs="Sylfaen"/>
                <w:sz w:val="18"/>
                <w:szCs w:val="18"/>
              </w:rPr>
              <w:t>ო</w:t>
            </w:r>
            <w:r w:rsidRPr="005E044E">
              <w:rPr>
                <w:rFonts w:ascii="Sylfaen" w:eastAsia="Sylfaen" w:hAnsi="Sylfaen" w:cs="Sylfaen"/>
                <w:spacing w:val="1"/>
                <w:sz w:val="18"/>
                <w:szCs w:val="18"/>
              </w:rPr>
              <w:t>ლ</w:t>
            </w:r>
            <w:r w:rsidRPr="005E044E">
              <w:rPr>
                <w:rFonts w:ascii="Sylfaen" w:eastAsia="Sylfaen" w:hAnsi="Sylfaen" w:cs="Sylfaen"/>
                <w:sz w:val="18"/>
                <w:szCs w:val="18"/>
              </w:rPr>
              <w:t xml:space="preserve">ის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ხანძარი.</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z w:val="18"/>
                <w:szCs w:val="18"/>
              </w:rPr>
              <w:t>ნია</w:t>
            </w:r>
            <w:r w:rsidRPr="005E044E">
              <w:rPr>
                <w:rFonts w:ascii="Sylfaen" w:eastAsia="Sylfaen" w:hAnsi="Sylfaen" w:cs="Sylfaen"/>
                <w:spacing w:val="-1"/>
                <w:sz w:val="18"/>
                <w:szCs w:val="18"/>
              </w:rPr>
              <w:t>დ</w:t>
            </w:r>
            <w:r w:rsidRPr="005E044E">
              <w:rPr>
                <w:rFonts w:ascii="Sylfaen" w:eastAsia="Sylfaen" w:hAnsi="Sylfaen" w:cs="Sylfaen"/>
                <w:sz w:val="18"/>
                <w:szCs w:val="18"/>
              </w:rPr>
              <w:t>აგის</w:t>
            </w:r>
            <w:proofErr w:type="gramEnd"/>
            <w:r w:rsidRPr="005E044E">
              <w:rPr>
                <w:rFonts w:ascii="Sylfaen" w:eastAsia="Sylfaen" w:hAnsi="Sylfaen" w:cs="Sylfaen"/>
                <w:sz w:val="18"/>
                <w:szCs w:val="18"/>
              </w:rPr>
              <w:t xml:space="preserve"> </w:t>
            </w:r>
            <w:r w:rsidRPr="005E044E">
              <w:rPr>
                <w:rFonts w:ascii="Sylfaen" w:eastAsia="Sylfaen" w:hAnsi="Sylfaen" w:cs="Sylfaen"/>
                <w:spacing w:val="-1"/>
                <w:sz w:val="18"/>
                <w:szCs w:val="18"/>
              </w:rPr>
              <w:t>ზედ</w:t>
            </w:r>
            <w:r w:rsidRPr="005E044E">
              <w:rPr>
                <w:rFonts w:ascii="Sylfaen" w:eastAsia="Sylfaen" w:hAnsi="Sylfaen" w:cs="Sylfaen"/>
                <w:sz w:val="18"/>
                <w:szCs w:val="18"/>
              </w:rPr>
              <w:t>აპირის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ცოცხა</w:t>
            </w:r>
            <w:r w:rsidRPr="005E044E">
              <w:rPr>
                <w:rFonts w:ascii="Sylfaen" w:eastAsia="Sylfaen" w:hAnsi="Sylfaen" w:cs="Sylfaen"/>
                <w:spacing w:val="1"/>
                <w:sz w:val="18"/>
                <w:szCs w:val="18"/>
              </w:rPr>
              <w:t>ლ</w:t>
            </w:r>
            <w:r w:rsidRPr="005E044E">
              <w:rPr>
                <w:rFonts w:ascii="Sylfaen" w:eastAsia="Sylfaen" w:hAnsi="Sylfaen" w:cs="Sylfaen"/>
                <w:sz w:val="18"/>
                <w:szCs w:val="18"/>
              </w:rPr>
              <w:t xml:space="preserve">ი საფარის </w:t>
            </w:r>
            <w:r w:rsidRPr="005E044E">
              <w:rPr>
                <w:rFonts w:ascii="Sylfaen" w:eastAsia="Sylfaen" w:hAnsi="Sylfaen" w:cs="Sylfaen"/>
                <w:spacing w:val="1"/>
                <w:sz w:val="18"/>
                <w:szCs w:val="18"/>
              </w:rPr>
              <w:t>(</w:t>
            </w:r>
            <w:r w:rsidRPr="005E044E">
              <w:rPr>
                <w:rFonts w:ascii="Sylfaen" w:eastAsia="Sylfaen" w:hAnsi="Sylfaen" w:cs="Sylfaen"/>
                <w:sz w:val="18"/>
                <w:szCs w:val="18"/>
              </w:rPr>
              <w:t>ხავსი.</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ლ</w:t>
            </w:r>
            <w:r w:rsidRPr="005E044E">
              <w:rPr>
                <w:rFonts w:ascii="Sylfaen" w:eastAsia="Sylfaen" w:hAnsi="Sylfaen" w:cs="Sylfaen"/>
                <w:sz w:val="18"/>
                <w:szCs w:val="18"/>
              </w:rPr>
              <w:t>ახ</w:t>
            </w:r>
            <w:r w:rsidRPr="005E044E">
              <w:rPr>
                <w:rFonts w:ascii="Sylfaen" w:eastAsia="Sylfaen" w:hAnsi="Sylfaen" w:cs="Sylfaen"/>
                <w:spacing w:val="1"/>
                <w:sz w:val="18"/>
                <w:szCs w:val="18"/>
              </w:rPr>
              <w:t>ი)</w:t>
            </w:r>
            <w:r w:rsidRPr="005E044E">
              <w:rPr>
                <w:rFonts w:ascii="Sylfaen" w:eastAsia="Sylfaen" w:hAnsi="Sylfaen" w:cs="Sylfaen"/>
                <w:sz w:val="18"/>
                <w:szCs w:val="18"/>
              </w:rPr>
              <w:t>.</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z w:val="18"/>
                <w:szCs w:val="18"/>
              </w:rPr>
              <w:t>ნახ</w:t>
            </w:r>
            <w:r w:rsidRPr="005E044E">
              <w:rPr>
                <w:rFonts w:ascii="Sylfaen" w:eastAsia="Sylfaen" w:hAnsi="Sylfaen" w:cs="Sylfaen"/>
                <w:spacing w:val="-1"/>
                <w:sz w:val="18"/>
                <w:szCs w:val="18"/>
              </w:rPr>
              <w:t>ე</w:t>
            </w:r>
            <w:r w:rsidRPr="005E044E">
              <w:rPr>
                <w:rFonts w:ascii="Sylfaen" w:eastAsia="Sylfaen" w:hAnsi="Sylfaen" w:cs="Sylfaen"/>
                <w:sz w:val="18"/>
                <w:szCs w:val="18"/>
              </w:rPr>
              <w:t>ვრა</w:t>
            </w:r>
            <w:r w:rsidRPr="005E044E">
              <w:rPr>
                <w:rFonts w:ascii="Sylfaen" w:eastAsia="Sylfaen" w:hAnsi="Sylfaen" w:cs="Sylfaen"/>
                <w:spacing w:val="-1"/>
                <w:sz w:val="18"/>
                <w:szCs w:val="18"/>
              </w:rPr>
              <w:t>დ</w:t>
            </w:r>
            <w:r w:rsidRPr="005E044E">
              <w:rPr>
                <w:rFonts w:ascii="Sylfaen" w:eastAsia="Sylfaen" w:hAnsi="Sylfaen" w:cs="Sylfaen"/>
                <w:spacing w:val="1"/>
                <w:sz w:val="18"/>
                <w:szCs w:val="18"/>
              </w:rPr>
              <w:t>ბ</w:t>
            </w:r>
            <w:r w:rsidRPr="005E044E">
              <w:rPr>
                <w:rFonts w:ascii="Sylfaen" w:eastAsia="Sylfaen" w:hAnsi="Sylfaen" w:cs="Sylfaen"/>
                <w:sz w:val="18"/>
                <w:szCs w:val="18"/>
              </w:rPr>
              <w:t>უჩ</w:t>
            </w:r>
            <w:r w:rsidRPr="005E044E">
              <w:rPr>
                <w:rFonts w:ascii="Sylfaen" w:eastAsia="Sylfaen" w:hAnsi="Sylfaen" w:cs="Sylfaen"/>
                <w:spacing w:val="-1"/>
                <w:sz w:val="18"/>
                <w:szCs w:val="18"/>
              </w:rPr>
              <w:t>ქ</w:t>
            </w:r>
            <w:r w:rsidRPr="005E044E">
              <w:rPr>
                <w:rFonts w:ascii="Sylfaen" w:eastAsia="Sylfaen" w:hAnsi="Sylfaen" w:cs="Sylfaen"/>
                <w:sz w:val="18"/>
                <w:szCs w:val="18"/>
              </w:rPr>
              <w:t xml:space="preserve">ნარისა </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proofErr w:type="gramEnd"/>
            <w:r w:rsidRPr="005E044E">
              <w:rPr>
                <w:rFonts w:ascii="Sylfaen" w:eastAsia="Sylfaen" w:hAnsi="Sylfaen" w:cs="Sylfaen"/>
                <w:sz w:val="18"/>
                <w:szCs w:val="18"/>
              </w:rPr>
              <w:t xml:space="preserve"> ნია</w:t>
            </w:r>
            <w:r w:rsidRPr="005E044E">
              <w:rPr>
                <w:rFonts w:ascii="Sylfaen" w:eastAsia="Sylfaen" w:hAnsi="Sylfaen" w:cs="Sylfaen"/>
                <w:spacing w:val="-1"/>
                <w:sz w:val="18"/>
                <w:szCs w:val="18"/>
              </w:rPr>
              <w:t>დ</w:t>
            </w:r>
            <w:r w:rsidRPr="005E044E">
              <w:rPr>
                <w:rFonts w:ascii="Sylfaen" w:eastAsia="Sylfaen" w:hAnsi="Sylfaen" w:cs="Sylfaen"/>
                <w:sz w:val="18"/>
                <w:szCs w:val="18"/>
              </w:rPr>
              <w:t xml:space="preserve">აგის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w:t>
            </w:r>
            <w:r w:rsidRPr="005E044E">
              <w:rPr>
                <w:rFonts w:ascii="Sylfaen" w:eastAsia="Sylfaen" w:hAnsi="Sylfaen" w:cs="Sylfaen"/>
                <w:spacing w:val="1"/>
                <w:sz w:val="18"/>
                <w:szCs w:val="18"/>
              </w:rPr>
              <w:t>კ</w:t>
            </w:r>
            <w:r w:rsidRPr="005E044E">
              <w:rPr>
                <w:rFonts w:ascii="Sylfaen" w:eastAsia="Sylfaen" w:hAnsi="Sylfaen" w:cs="Sylfaen"/>
                <w:sz w:val="18"/>
                <w:szCs w:val="18"/>
              </w:rPr>
              <w:t>ვ</w:t>
            </w:r>
            <w:r w:rsidRPr="005E044E">
              <w:rPr>
                <w:rFonts w:ascii="Sylfaen" w:eastAsia="Sylfaen" w:hAnsi="Sylfaen" w:cs="Sylfaen"/>
                <w:spacing w:val="-1"/>
                <w:sz w:val="18"/>
                <w:szCs w:val="18"/>
              </w:rPr>
              <w:t>დ</w:t>
            </w:r>
            <w:r w:rsidRPr="005E044E">
              <w:rPr>
                <w:rFonts w:ascii="Sylfaen" w:eastAsia="Sylfaen" w:hAnsi="Sylfaen" w:cs="Sylfaen"/>
                <w:sz w:val="18"/>
                <w:szCs w:val="18"/>
              </w:rPr>
              <w:t xml:space="preserve">არი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საფარის</w:t>
            </w:r>
            <w:r w:rsidRPr="005E044E">
              <w:rPr>
                <w:rFonts w:ascii="Sylfaen" w:eastAsia="Sylfaen" w:hAnsi="Sylfaen" w:cs="Sylfaen"/>
                <w:spacing w:val="41"/>
                <w:sz w:val="18"/>
                <w:szCs w:val="18"/>
              </w:rPr>
              <w:t xml:space="preserve"> </w:t>
            </w:r>
            <w:r w:rsidRPr="005E044E">
              <w:rPr>
                <w:rFonts w:ascii="Sylfaen" w:eastAsia="Sylfaen" w:hAnsi="Sylfaen" w:cs="Sylfaen"/>
                <w:sz w:val="18"/>
                <w:szCs w:val="18"/>
              </w:rPr>
              <w:t xml:space="preserve">ან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საფ</w:t>
            </w:r>
            <w:r w:rsidRPr="005E044E">
              <w:rPr>
                <w:rFonts w:ascii="Sylfaen" w:eastAsia="Sylfaen" w:hAnsi="Sylfaen" w:cs="Sylfaen"/>
                <w:spacing w:val="-1"/>
                <w:sz w:val="18"/>
                <w:szCs w:val="18"/>
              </w:rPr>
              <w:t>ე</w:t>
            </w:r>
            <w:r w:rsidRPr="005E044E">
              <w:rPr>
                <w:rFonts w:ascii="Sylfaen" w:eastAsia="Sylfaen" w:hAnsi="Sylfaen" w:cs="Sylfaen"/>
                <w:sz w:val="18"/>
                <w:szCs w:val="18"/>
              </w:rPr>
              <w:t xml:space="preserve">ნის </w:t>
            </w:r>
            <w:r w:rsidRPr="005E044E">
              <w:rPr>
                <w:rFonts w:ascii="Sylfaen" w:eastAsia="Sylfaen" w:hAnsi="Sylfaen" w:cs="Sylfaen"/>
                <w:spacing w:val="1"/>
                <w:sz w:val="18"/>
                <w:szCs w:val="18"/>
              </w:rPr>
              <w:t>(</w:t>
            </w:r>
            <w:r w:rsidRPr="005E044E">
              <w:rPr>
                <w:rFonts w:ascii="Sylfaen" w:eastAsia="Sylfaen" w:hAnsi="Sylfaen" w:cs="Sylfaen"/>
                <w:sz w:val="18"/>
                <w:szCs w:val="18"/>
              </w:rPr>
              <w:t>ჩამო</w:t>
            </w:r>
            <w:r w:rsidRPr="005E044E">
              <w:rPr>
                <w:rFonts w:ascii="Sylfaen" w:eastAsia="Sylfaen" w:hAnsi="Sylfaen" w:cs="Sylfaen"/>
                <w:spacing w:val="1"/>
                <w:sz w:val="18"/>
                <w:szCs w:val="18"/>
              </w:rPr>
              <w:t>ც</w:t>
            </w:r>
            <w:r w:rsidRPr="005E044E">
              <w:rPr>
                <w:rFonts w:ascii="Sylfaen" w:eastAsia="Sylfaen" w:hAnsi="Sylfaen" w:cs="Sylfaen"/>
                <w:sz w:val="18"/>
                <w:szCs w:val="18"/>
              </w:rPr>
              <w:t>ვ</w:t>
            </w:r>
            <w:r w:rsidRPr="005E044E">
              <w:rPr>
                <w:rFonts w:ascii="Sylfaen" w:eastAsia="Sylfaen" w:hAnsi="Sylfaen" w:cs="Sylfaen"/>
                <w:spacing w:val="-1"/>
                <w:sz w:val="18"/>
                <w:szCs w:val="18"/>
              </w:rPr>
              <w:t>ე</w:t>
            </w:r>
            <w:r w:rsidRPr="005E044E">
              <w:rPr>
                <w:rFonts w:ascii="Sylfaen" w:eastAsia="Sylfaen" w:hAnsi="Sylfaen" w:cs="Sylfaen"/>
                <w:sz w:val="18"/>
                <w:szCs w:val="18"/>
              </w:rPr>
              <w:t>ნი</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ფოთ</w:t>
            </w:r>
            <w:r w:rsidRPr="005E044E">
              <w:rPr>
                <w:rFonts w:ascii="Sylfaen" w:eastAsia="Sylfaen" w:hAnsi="Sylfaen" w:cs="Sylfaen"/>
                <w:spacing w:val="1"/>
                <w:sz w:val="18"/>
                <w:szCs w:val="18"/>
              </w:rPr>
              <w:t>ლ</w:t>
            </w:r>
            <w:r w:rsidRPr="005E044E">
              <w:rPr>
                <w:rFonts w:ascii="Sylfaen" w:eastAsia="Sylfaen" w:hAnsi="Sylfaen" w:cs="Sylfaen"/>
                <w:spacing w:val="-1"/>
                <w:sz w:val="18"/>
                <w:szCs w:val="18"/>
              </w:rPr>
              <w:t>ებ</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ტ</w:t>
            </w:r>
            <w:r w:rsidRPr="005E044E">
              <w:rPr>
                <w:rFonts w:ascii="Sylfaen" w:eastAsia="Sylfaen" w:hAnsi="Sylfaen" w:cs="Sylfaen"/>
                <w:spacing w:val="-2"/>
                <w:sz w:val="18"/>
                <w:szCs w:val="18"/>
              </w:rPr>
              <w:t>ო</w:t>
            </w:r>
            <w:r w:rsidRPr="005E044E">
              <w:rPr>
                <w:rFonts w:ascii="Sylfaen" w:eastAsia="Sylfaen" w:hAnsi="Sylfaen" w:cs="Sylfaen"/>
                <w:sz w:val="18"/>
                <w:szCs w:val="18"/>
              </w:rPr>
              <w:t>ტ</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ქ</w:t>
            </w:r>
            <w:r w:rsidRPr="005E044E">
              <w:rPr>
                <w:rFonts w:ascii="Sylfaen" w:eastAsia="Sylfaen" w:hAnsi="Sylfaen" w:cs="Sylfaen"/>
                <w:spacing w:val="-1"/>
                <w:sz w:val="18"/>
                <w:szCs w:val="18"/>
              </w:rPr>
              <w:t>ე</w:t>
            </w:r>
            <w:r w:rsidRPr="005E044E">
              <w:rPr>
                <w:rFonts w:ascii="Sylfaen" w:eastAsia="Sylfaen" w:hAnsi="Sylfaen" w:cs="Sylfaen"/>
                <w:sz w:val="18"/>
                <w:szCs w:val="18"/>
              </w:rPr>
              <w:t>რქი</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 სხვ</w:t>
            </w:r>
            <w:r w:rsidRPr="005E044E">
              <w:rPr>
                <w:rFonts w:ascii="Sylfaen" w:eastAsia="Sylfaen" w:hAnsi="Sylfaen" w:cs="Sylfaen"/>
                <w:spacing w:val="1"/>
                <w:sz w:val="18"/>
                <w:szCs w:val="18"/>
              </w:rPr>
              <w:t>.</w:t>
            </w:r>
            <w:r w:rsidRPr="005E044E">
              <w:rPr>
                <w:rFonts w:ascii="Sylfaen" w:eastAsia="Sylfaen" w:hAnsi="Sylfaen" w:cs="Sylfaen"/>
                <w:sz w:val="18"/>
                <w:szCs w:val="18"/>
              </w:rPr>
              <w:t>)</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წ</w:t>
            </w:r>
            <w:r w:rsidRPr="005E044E">
              <w:rPr>
                <w:rFonts w:ascii="Sylfaen" w:eastAsia="Sylfaen" w:hAnsi="Sylfaen" w:cs="Sylfaen"/>
                <w:spacing w:val="1"/>
                <w:sz w:val="18"/>
                <w:szCs w:val="18"/>
              </w:rPr>
              <w:t>ვ</w:t>
            </w:r>
            <w:r w:rsidRPr="005E044E">
              <w:rPr>
                <w:rFonts w:ascii="Sylfaen" w:eastAsia="Sylfaen" w:hAnsi="Sylfaen" w:cs="Sylfaen"/>
                <w:sz w:val="18"/>
                <w:szCs w:val="18"/>
              </w:rPr>
              <w:t>ის</w:t>
            </w:r>
            <w:r w:rsidRPr="005E044E">
              <w:rPr>
                <w:rFonts w:ascii="Sylfaen" w:eastAsia="Sylfaen" w:hAnsi="Sylfaen" w:cs="Sylfaen"/>
                <w:spacing w:val="-2"/>
                <w:sz w:val="18"/>
                <w:szCs w:val="18"/>
              </w:rPr>
              <w:t xml:space="preserve"> </w:t>
            </w:r>
            <w:r w:rsidRPr="005E044E">
              <w:rPr>
                <w:rFonts w:ascii="Sylfaen" w:eastAsia="Sylfaen" w:hAnsi="Sylfaen" w:cs="Sylfaen"/>
                <w:spacing w:val="-1"/>
                <w:sz w:val="18"/>
                <w:szCs w:val="18"/>
              </w:rPr>
              <w:t>შედეგ</w:t>
            </w:r>
            <w:r w:rsidRPr="005E044E">
              <w:rPr>
                <w:rFonts w:ascii="Sylfaen" w:eastAsia="Sylfaen" w:hAnsi="Sylfaen" w:cs="Sylfaen"/>
                <w:spacing w:val="3"/>
                <w:sz w:val="18"/>
                <w:szCs w:val="18"/>
              </w:rPr>
              <w:t>ა</w:t>
            </w:r>
            <w:r w:rsidRPr="005E044E">
              <w:rPr>
                <w:rFonts w:ascii="Sylfaen" w:eastAsia="Sylfaen" w:hAnsi="Sylfaen" w:cs="Sylfaen"/>
                <w:spacing w:val="-1"/>
                <w:sz w:val="18"/>
                <w:szCs w:val="18"/>
              </w:rPr>
              <w:t>დ</w:t>
            </w:r>
            <w:r w:rsidRPr="005E044E">
              <w:rPr>
                <w:rFonts w:ascii="Sylfaen" w:eastAsia="Sylfaen" w:hAnsi="Sylfaen" w:cs="Sylfaen"/>
                <w:sz w:val="18"/>
                <w:szCs w:val="18"/>
              </w:rPr>
              <w:t>.</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pacing w:val="-1"/>
                <w:sz w:val="18"/>
                <w:szCs w:val="18"/>
              </w:rPr>
              <w:t>ე</w:t>
            </w:r>
            <w:r w:rsidRPr="005E044E">
              <w:rPr>
                <w:rFonts w:ascii="Sylfaen" w:eastAsia="Sylfaen" w:hAnsi="Sylfaen" w:cs="Sylfaen"/>
                <w:sz w:val="18"/>
                <w:szCs w:val="18"/>
              </w:rPr>
              <w:t>.ი</w:t>
            </w:r>
            <w:proofErr w:type="gramEnd"/>
            <w:r w:rsidRPr="005E044E">
              <w:rPr>
                <w:rFonts w:ascii="Sylfaen" w:eastAsia="Sylfaen" w:hAnsi="Sylfaen" w:cs="Sylfaen"/>
                <w:sz w:val="18"/>
                <w:szCs w:val="18"/>
              </w:rPr>
              <w:t>.</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უ</w:t>
            </w:r>
            <w:r w:rsidRPr="005E044E">
              <w:rPr>
                <w:rFonts w:ascii="Sylfaen" w:eastAsia="Sylfaen" w:hAnsi="Sylfaen" w:cs="Sylfaen"/>
                <w:spacing w:val="-1"/>
                <w:sz w:val="18"/>
                <w:szCs w:val="18"/>
              </w:rPr>
              <w:t>შ</w:t>
            </w:r>
            <w:r w:rsidRPr="005E044E">
              <w:rPr>
                <w:rFonts w:ascii="Sylfaen" w:eastAsia="Sylfaen" w:hAnsi="Sylfaen" w:cs="Sylfaen"/>
                <w:sz w:val="18"/>
                <w:szCs w:val="18"/>
              </w:rPr>
              <w:t>უა</w:t>
            </w:r>
            <w:r w:rsidRPr="005E044E">
              <w:rPr>
                <w:rFonts w:ascii="Sylfaen" w:eastAsia="Sylfaen" w:hAnsi="Sylfaen" w:cs="Sylfaen"/>
                <w:spacing w:val="1"/>
                <w:sz w:val="18"/>
                <w:szCs w:val="18"/>
              </w:rPr>
              <w:t>ლ</w:t>
            </w:r>
            <w:r w:rsidRPr="005E044E">
              <w:rPr>
                <w:rFonts w:ascii="Sylfaen" w:eastAsia="Sylfaen" w:hAnsi="Sylfaen" w:cs="Sylfaen"/>
                <w:sz w:val="18"/>
                <w:szCs w:val="18"/>
              </w:rPr>
              <w:t>ოდ მიწ</w:t>
            </w:r>
            <w:r w:rsidRPr="005E044E">
              <w:rPr>
                <w:rFonts w:ascii="Sylfaen" w:eastAsia="Sylfaen" w:hAnsi="Sylfaen" w:cs="Sylfaen"/>
                <w:spacing w:val="1"/>
                <w:sz w:val="18"/>
                <w:szCs w:val="18"/>
              </w:rPr>
              <w:t>ი</w:t>
            </w:r>
            <w:r w:rsidRPr="005E044E">
              <w:rPr>
                <w:rFonts w:ascii="Sylfaen" w:eastAsia="Sylfaen" w:hAnsi="Sylfaen" w:cs="Sylfaen"/>
                <w:sz w:val="18"/>
                <w:szCs w:val="18"/>
              </w:rPr>
              <w:t xml:space="preserve">ს </w:t>
            </w:r>
            <w:r w:rsidRPr="005E044E">
              <w:rPr>
                <w:rFonts w:ascii="Sylfaen" w:eastAsia="Sylfaen" w:hAnsi="Sylfaen" w:cs="Sylfaen"/>
                <w:spacing w:val="-1"/>
                <w:sz w:val="18"/>
                <w:szCs w:val="18"/>
              </w:rPr>
              <w:t>ზედ</w:t>
            </w:r>
            <w:r w:rsidRPr="005E044E">
              <w:rPr>
                <w:rFonts w:ascii="Sylfaen" w:eastAsia="Sylfaen" w:hAnsi="Sylfaen" w:cs="Sylfaen"/>
                <w:sz w:val="18"/>
                <w:szCs w:val="18"/>
              </w:rPr>
              <w:t>აპი</w:t>
            </w:r>
            <w:r w:rsidRPr="005E044E">
              <w:rPr>
                <w:rFonts w:ascii="Sylfaen" w:eastAsia="Sylfaen" w:hAnsi="Sylfaen" w:cs="Sylfaen"/>
                <w:spacing w:val="2"/>
                <w:sz w:val="18"/>
                <w:szCs w:val="18"/>
              </w:rPr>
              <w:t>რ</w:t>
            </w:r>
            <w:r w:rsidRPr="005E044E">
              <w:rPr>
                <w:rFonts w:ascii="Sylfaen" w:eastAsia="Sylfaen" w:hAnsi="Sylfaen" w:cs="Sylfaen"/>
                <w:spacing w:val="-1"/>
                <w:sz w:val="18"/>
                <w:szCs w:val="18"/>
              </w:rPr>
              <w:t>ზ</w:t>
            </w:r>
            <w:r w:rsidRPr="005E044E">
              <w:rPr>
                <w:rFonts w:ascii="Sylfaen" w:eastAsia="Sylfaen" w:hAnsi="Sylfaen" w:cs="Sylfaen"/>
                <w:sz w:val="18"/>
                <w:szCs w:val="18"/>
              </w:rPr>
              <w:t>ე</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 xml:space="preserve">ან მისგან </w:t>
            </w:r>
            <w:r w:rsidRPr="005E044E">
              <w:rPr>
                <w:rFonts w:ascii="Sylfaen" w:eastAsia="Sylfaen" w:hAnsi="Sylfaen" w:cs="Sylfaen"/>
                <w:spacing w:val="1"/>
                <w:sz w:val="18"/>
                <w:szCs w:val="18"/>
              </w:rPr>
              <w:t>1</w:t>
            </w:r>
            <w:r w:rsidRPr="005E044E">
              <w:rPr>
                <w:rFonts w:ascii="Sylfaen" w:eastAsia="Sylfaen" w:hAnsi="Sylfaen" w:cs="Sylfaen"/>
                <w:sz w:val="18"/>
                <w:szCs w:val="18"/>
              </w:rPr>
              <w:t>.5</w:t>
            </w:r>
            <w:r w:rsidRPr="005E044E">
              <w:rPr>
                <w:rFonts w:ascii="Sylfaen" w:eastAsia="Sylfaen" w:hAnsi="Sylfaen" w:cs="Sylfaen"/>
                <w:spacing w:val="3"/>
                <w:sz w:val="18"/>
                <w:szCs w:val="18"/>
              </w:rPr>
              <w:t xml:space="preserve"> </w:t>
            </w:r>
            <w:r w:rsidRPr="005E044E">
              <w:rPr>
                <w:rFonts w:ascii="Sylfaen" w:eastAsia="Sylfaen" w:hAnsi="Sylfaen" w:cs="Sylfaen"/>
                <w:sz w:val="18"/>
                <w:szCs w:val="18"/>
              </w:rPr>
              <w:t xml:space="preserve">- </w:t>
            </w:r>
            <w:r w:rsidRPr="005E044E">
              <w:rPr>
                <w:rFonts w:ascii="Sylfaen" w:eastAsia="Sylfaen" w:hAnsi="Sylfaen" w:cs="Sylfaen"/>
                <w:spacing w:val="1"/>
                <w:sz w:val="18"/>
                <w:szCs w:val="18"/>
              </w:rPr>
              <w:t>2</w:t>
            </w:r>
            <w:r w:rsidRPr="005E044E">
              <w:rPr>
                <w:rFonts w:ascii="Sylfaen" w:eastAsia="Sylfaen" w:hAnsi="Sylfaen" w:cs="Sylfaen"/>
                <w:spacing w:val="-2"/>
                <w:sz w:val="18"/>
                <w:szCs w:val="18"/>
              </w:rPr>
              <w:t>.</w:t>
            </w:r>
            <w:r w:rsidRPr="005E044E">
              <w:rPr>
                <w:rFonts w:ascii="Sylfaen" w:eastAsia="Sylfaen" w:hAnsi="Sylfaen" w:cs="Sylfaen"/>
                <w:sz w:val="18"/>
                <w:szCs w:val="18"/>
              </w:rPr>
              <w:t>0</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 ს</w:t>
            </w:r>
            <w:r w:rsidRPr="005E044E">
              <w:rPr>
                <w:rFonts w:ascii="Sylfaen" w:eastAsia="Sylfaen" w:hAnsi="Sylfaen" w:cs="Sylfaen"/>
                <w:spacing w:val="1"/>
                <w:sz w:val="18"/>
                <w:szCs w:val="18"/>
              </w:rPr>
              <w:t>ი</w:t>
            </w:r>
            <w:r w:rsidRPr="005E044E">
              <w:rPr>
                <w:rFonts w:ascii="Sylfaen" w:eastAsia="Sylfaen" w:hAnsi="Sylfaen" w:cs="Sylfaen"/>
                <w:sz w:val="18"/>
                <w:szCs w:val="18"/>
              </w:rPr>
              <w:t>მა</w:t>
            </w:r>
            <w:r w:rsidRPr="005E044E">
              <w:rPr>
                <w:rFonts w:ascii="Sylfaen" w:eastAsia="Sylfaen" w:hAnsi="Sylfaen" w:cs="Sylfaen"/>
                <w:spacing w:val="-1"/>
                <w:sz w:val="18"/>
                <w:szCs w:val="18"/>
              </w:rPr>
              <w:t>ღ</w:t>
            </w:r>
            <w:r w:rsidRPr="005E044E">
              <w:rPr>
                <w:rFonts w:ascii="Sylfaen" w:eastAsia="Sylfaen" w:hAnsi="Sylfaen" w:cs="Sylfaen"/>
                <w:spacing w:val="1"/>
                <w:sz w:val="18"/>
                <w:szCs w:val="18"/>
              </w:rPr>
              <w:t>ლ</w:t>
            </w:r>
            <w:r w:rsidRPr="005E044E">
              <w:rPr>
                <w:rFonts w:ascii="Sylfaen" w:eastAsia="Sylfaen" w:hAnsi="Sylfaen" w:cs="Sylfaen"/>
                <w:spacing w:val="-1"/>
                <w:sz w:val="18"/>
                <w:szCs w:val="18"/>
              </w:rPr>
              <w:t>ეზ</w:t>
            </w:r>
            <w:r w:rsidRPr="005E044E">
              <w:rPr>
                <w:rFonts w:ascii="Sylfaen" w:eastAsia="Sylfaen" w:hAnsi="Sylfaen" w:cs="Sylfaen"/>
                <w:sz w:val="18"/>
                <w:szCs w:val="18"/>
              </w:rPr>
              <w:t>ე</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w:t>
            </w:r>
            <w:r w:rsidRPr="005E044E">
              <w:rPr>
                <w:rFonts w:ascii="Sylfaen" w:eastAsia="Sylfaen" w:hAnsi="Sylfaen" w:cs="Sylfaen"/>
                <w:spacing w:val="-1"/>
                <w:sz w:val="18"/>
                <w:szCs w:val="18"/>
              </w:rPr>
              <w:t>ყ</w:t>
            </w:r>
            <w:r w:rsidRPr="005E044E">
              <w:rPr>
                <w:rFonts w:ascii="Sylfaen" w:eastAsia="Sylfaen" w:hAnsi="Sylfaen" w:cs="Sylfaen"/>
                <w:sz w:val="18"/>
                <w:szCs w:val="18"/>
              </w:rPr>
              <w:t>ოფი მც</w:t>
            </w:r>
            <w:r w:rsidRPr="005E044E">
              <w:rPr>
                <w:rFonts w:ascii="Sylfaen" w:eastAsia="Sylfaen" w:hAnsi="Sylfaen" w:cs="Sylfaen"/>
                <w:spacing w:val="-1"/>
                <w:sz w:val="18"/>
                <w:szCs w:val="18"/>
              </w:rPr>
              <w:t>ე</w:t>
            </w:r>
            <w:r w:rsidRPr="005E044E">
              <w:rPr>
                <w:rFonts w:ascii="Sylfaen" w:eastAsia="Sylfaen" w:hAnsi="Sylfaen" w:cs="Sylfaen"/>
                <w:sz w:val="18"/>
                <w:szCs w:val="18"/>
              </w:rPr>
              <w:t>ნარ</w:t>
            </w:r>
            <w:r w:rsidRPr="005E044E">
              <w:rPr>
                <w:rFonts w:ascii="Sylfaen" w:eastAsia="Sylfaen" w:hAnsi="Sylfaen" w:cs="Sylfaen"/>
                <w:spacing w:val="-1"/>
                <w:sz w:val="18"/>
                <w:szCs w:val="18"/>
              </w:rPr>
              <w:t>ეე</w:t>
            </w:r>
            <w:r w:rsidRPr="005E044E">
              <w:rPr>
                <w:rFonts w:ascii="Sylfaen" w:eastAsia="Sylfaen" w:hAnsi="Sylfaen" w:cs="Sylfaen"/>
                <w:spacing w:val="1"/>
                <w:sz w:val="18"/>
                <w:szCs w:val="18"/>
              </w:rPr>
              <w:t>ბ</w:t>
            </w:r>
            <w:r w:rsidRPr="005E044E">
              <w:rPr>
                <w:rFonts w:ascii="Sylfaen" w:eastAsia="Sylfaen" w:hAnsi="Sylfaen" w:cs="Sylfaen"/>
                <w:sz w:val="18"/>
                <w:szCs w:val="18"/>
              </w:rPr>
              <w:t xml:space="preserve">ისა </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 xml:space="preserve">ა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მა</w:t>
            </w:r>
            <w:r w:rsidRPr="005E044E">
              <w:rPr>
                <w:rFonts w:ascii="Sylfaen" w:eastAsia="Sylfaen" w:hAnsi="Sylfaen" w:cs="Sylfaen"/>
                <w:spacing w:val="1"/>
                <w:sz w:val="18"/>
                <w:szCs w:val="18"/>
              </w:rPr>
              <w:t>თ</w:t>
            </w:r>
            <w:r w:rsidRPr="005E044E">
              <w:rPr>
                <w:rFonts w:ascii="Sylfaen" w:eastAsia="Sylfaen" w:hAnsi="Sylfaen" w:cs="Sylfaen"/>
                <w:sz w:val="18"/>
                <w:szCs w:val="18"/>
              </w:rPr>
              <w:t xml:space="preserve">ი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ნარ</w:t>
            </w:r>
            <w:r w:rsidRPr="005E044E">
              <w:rPr>
                <w:rFonts w:ascii="Sylfaen" w:eastAsia="Sylfaen" w:hAnsi="Sylfaen" w:cs="Sylfaen"/>
                <w:spacing w:val="-2"/>
                <w:sz w:val="18"/>
                <w:szCs w:val="18"/>
              </w:rPr>
              <w:t>ჩ</w:t>
            </w:r>
            <w:r w:rsidRPr="005E044E">
              <w:rPr>
                <w:rFonts w:ascii="Sylfaen" w:eastAsia="Sylfaen" w:hAnsi="Sylfaen" w:cs="Sylfaen"/>
                <w:spacing w:val="-1"/>
                <w:sz w:val="18"/>
                <w:szCs w:val="18"/>
              </w:rPr>
              <w:t>ე</w:t>
            </w:r>
            <w:r w:rsidRPr="005E044E">
              <w:rPr>
                <w:rFonts w:ascii="Sylfaen" w:eastAsia="Sylfaen" w:hAnsi="Sylfaen" w:cs="Sylfaen"/>
                <w:sz w:val="18"/>
                <w:szCs w:val="18"/>
              </w:rPr>
              <w:t>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 xml:space="preserve">ის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 xml:space="preserve">წვის </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შედეგ</w:t>
            </w:r>
            <w:r w:rsidRPr="005E044E">
              <w:rPr>
                <w:rFonts w:ascii="Sylfaen" w:eastAsia="Sylfaen" w:hAnsi="Sylfaen" w:cs="Sylfaen"/>
                <w:sz w:val="18"/>
                <w:szCs w:val="18"/>
              </w:rPr>
              <w:t>ა</w:t>
            </w:r>
            <w:r w:rsidRPr="005E044E">
              <w:rPr>
                <w:rFonts w:ascii="Sylfaen" w:eastAsia="Sylfaen" w:hAnsi="Sylfaen" w:cs="Sylfaen"/>
                <w:spacing w:val="-1"/>
                <w:sz w:val="18"/>
                <w:szCs w:val="18"/>
              </w:rPr>
              <w:t>დ</w:t>
            </w:r>
            <w:r w:rsidRPr="005E044E">
              <w:rPr>
                <w:rFonts w:ascii="Sylfaen" w:eastAsia="Sylfaen" w:hAnsi="Sylfaen" w:cs="Sylfaen"/>
                <w:sz w:val="18"/>
                <w:szCs w:val="18"/>
              </w:rPr>
              <w:t>. ას</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თ</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ხანძრის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გ</w:t>
            </w:r>
            <w:r w:rsidRPr="005E044E">
              <w:rPr>
                <w:rFonts w:ascii="Sylfaen" w:eastAsia="Sylfaen" w:hAnsi="Sylfaen" w:cs="Sylfaen"/>
                <w:sz w:val="18"/>
                <w:szCs w:val="18"/>
              </w:rPr>
              <w:t>ავრც</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სიჩქარე</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არ</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არ</w:t>
            </w:r>
            <w:r w:rsidRPr="005E044E">
              <w:rPr>
                <w:rFonts w:ascii="Sylfaen" w:eastAsia="Sylfaen" w:hAnsi="Sylfaen" w:cs="Sylfaen"/>
                <w:spacing w:val="1"/>
                <w:sz w:val="18"/>
                <w:szCs w:val="18"/>
              </w:rPr>
              <w:t>ი</w:t>
            </w:r>
            <w:r w:rsidRPr="005E044E">
              <w:rPr>
                <w:rFonts w:ascii="Sylfaen" w:eastAsia="Sylfaen" w:hAnsi="Sylfaen" w:cs="Sylfaen"/>
                <w:sz w:val="18"/>
                <w:szCs w:val="18"/>
              </w:rPr>
              <w:t>ს დი</w:t>
            </w:r>
            <w:r w:rsidRPr="005E044E">
              <w:rPr>
                <w:rFonts w:ascii="Sylfaen" w:eastAsia="Sylfaen" w:hAnsi="Sylfaen" w:cs="Sylfaen"/>
                <w:spacing w:val="-1"/>
                <w:sz w:val="18"/>
                <w:szCs w:val="18"/>
              </w:rPr>
              <w:t>დ</w:t>
            </w:r>
            <w:r w:rsidRPr="005E044E">
              <w:rPr>
                <w:rFonts w:ascii="Sylfaen" w:eastAsia="Sylfaen" w:hAnsi="Sylfaen" w:cs="Sylfaen"/>
                <w:sz w:val="18"/>
                <w:szCs w:val="18"/>
              </w:rPr>
              <w:t>ი</w:t>
            </w:r>
          </w:p>
          <w:p w:rsidR="00450556" w:rsidRPr="005E044E" w:rsidRDefault="00EF1A85" w:rsidP="00E3153F">
            <w:pPr>
              <w:ind w:left="102"/>
              <w:jc w:val="center"/>
              <w:rPr>
                <w:rFonts w:ascii="Sylfaen" w:eastAsia="Sylfaen" w:hAnsi="Sylfaen" w:cs="Sylfaen"/>
                <w:sz w:val="18"/>
                <w:szCs w:val="18"/>
              </w:rPr>
            </w:pPr>
            <w:r w:rsidRPr="005E044E">
              <w:rPr>
                <w:rFonts w:ascii="Sylfaen" w:eastAsia="Sylfaen" w:hAnsi="Sylfaen" w:cs="Sylfaen"/>
                <w:sz w:val="18"/>
                <w:szCs w:val="18"/>
              </w:rPr>
              <w:t xml:space="preserve">- </w:t>
            </w:r>
            <w:proofErr w:type="gramStart"/>
            <w:r w:rsidRPr="005E044E">
              <w:rPr>
                <w:rFonts w:ascii="Sylfaen" w:eastAsia="Sylfaen" w:hAnsi="Sylfaen" w:cs="Sylfaen"/>
                <w:sz w:val="18"/>
                <w:szCs w:val="18"/>
              </w:rPr>
              <w:t>ძლ</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ე</w:t>
            </w:r>
            <w:r w:rsidRPr="005E044E">
              <w:rPr>
                <w:rFonts w:ascii="Sylfaen" w:eastAsia="Sylfaen" w:hAnsi="Sylfaen" w:cs="Sylfaen"/>
                <w:sz w:val="18"/>
                <w:szCs w:val="18"/>
              </w:rPr>
              <w:t>რი</w:t>
            </w:r>
            <w:proofErr w:type="gramEnd"/>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ქარის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როს</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 xml:space="preserve">- </w:t>
            </w:r>
            <w:r w:rsidRPr="005E044E">
              <w:rPr>
                <w:rFonts w:ascii="Sylfaen" w:eastAsia="Sylfaen" w:hAnsi="Sylfaen" w:cs="Sylfaen"/>
                <w:spacing w:val="1"/>
                <w:sz w:val="18"/>
                <w:szCs w:val="18"/>
              </w:rPr>
              <w:t>1</w:t>
            </w:r>
            <w:r w:rsidRPr="005E044E">
              <w:rPr>
                <w:rFonts w:ascii="Sylfaen" w:eastAsia="Sylfaen" w:hAnsi="Sylfaen" w:cs="Sylfaen"/>
                <w:sz w:val="18"/>
                <w:szCs w:val="18"/>
              </w:rPr>
              <w:t>.0</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კ</w:t>
            </w:r>
            <w:r w:rsidRPr="005E044E">
              <w:rPr>
                <w:rFonts w:ascii="Sylfaen" w:eastAsia="Sylfaen" w:hAnsi="Sylfaen" w:cs="Sylfaen"/>
                <w:spacing w:val="-3"/>
                <w:sz w:val="18"/>
                <w:szCs w:val="18"/>
              </w:rPr>
              <w:t>მ</w:t>
            </w:r>
            <w:r w:rsidRPr="005E044E">
              <w:rPr>
                <w:rFonts w:ascii="Sylfaen" w:eastAsia="Sylfaen" w:hAnsi="Sylfaen" w:cs="Sylfaen"/>
                <w:spacing w:val="-1"/>
                <w:sz w:val="18"/>
                <w:szCs w:val="18"/>
              </w:rPr>
              <w:t>/</w:t>
            </w:r>
            <w:r w:rsidRPr="005E044E">
              <w:rPr>
                <w:rFonts w:ascii="Sylfaen" w:eastAsia="Sylfaen" w:hAnsi="Sylfaen" w:cs="Sylfaen"/>
                <w:sz w:val="18"/>
                <w:szCs w:val="18"/>
              </w:rPr>
              <w:t>ს</w:t>
            </w:r>
            <w:r w:rsidRPr="005E044E">
              <w:rPr>
                <w:rFonts w:ascii="Sylfaen" w:eastAsia="Sylfaen" w:hAnsi="Sylfaen" w:cs="Sylfaen"/>
                <w:spacing w:val="1"/>
                <w:sz w:val="18"/>
                <w:szCs w:val="18"/>
              </w:rPr>
              <w:t>თ</w:t>
            </w:r>
            <w:r w:rsidRPr="005E044E">
              <w:rPr>
                <w:rFonts w:ascii="Sylfaen" w:eastAsia="Sylfaen" w:hAnsi="Sylfaen" w:cs="Sylfaen"/>
                <w:spacing w:val="-1"/>
                <w:sz w:val="18"/>
                <w:szCs w:val="18"/>
              </w:rPr>
              <w:t>-</w:t>
            </w:r>
            <w:r w:rsidRPr="005E044E">
              <w:rPr>
                <w:rFonts w:ascii="Sylfaen" w:eastAsia="Sylfaen" w:hAnsi="Sylfaen" w:cs="Sylfaen"/>
                <w:sz w:val="18"/>
                <w:szCs w:val="18"/>
              </w:rPr>
              <w:t>ია.</w:t>
            </w:r>
          </w:p>
        </w:tc>
        <w:tc>
          <w:tcPr>
            <w:tcW w:w="5053"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spacing w:before="62"/>
              <w:ind w:right="281"/>
              <w:rPr>
                <w:rFonts w:ascii="Sylfaen" w:eastAsia="Sylfaen" w:hAnsi="Sylfaen" w:cs="Sylfaen"/>
                <w:sz w:val="18"/>
                <w:szCs w:val="18"/>
              </w:rPr>
            </w:pPr>
            <w:proofErr w:type="gramStart"/>
            <w:r w:rsidRPr="005E044E">
              <w:rPr>
                <w:rFonts w:ascii="Sylfaen" w:eastAsia="Sylfaen" w:hAnsi="Sylfaen" w:cs="Sylfaen"/>
                <w:sz w:val="18"/>
                <w:szCs w:val="18"/>
              </w:rPr>
              <w:t>ტ</w:t>
            </w:r>
            <w:r w:rsidRPr="005E044E">
              <w:rPr>
                <w:rFonts w:ascii="Sylfaen" w:eastAsia="Sylfaen" w:hAnsi="Sylfaen" w:cs="Sylfaen"/>
                <w:spacing w:val="1"/>
                <w:sz w:val="18"/>
                <w:szCs w:val="18"/>
              </w:rPr>
              <w:t>ბ</w:t>
            </w:r>
            <w:r w:rsidRPr="005E044E">
              <w:rPr>
                <w:rFonts w:ascii="Sylfaen" w:eastAsia="Sylfaen" w:hAnsi="Sylfaen" w:cs="Sylfaen"/>
                <w:sz w:val="18"/>
                <w:szCs w:val="18"/>
              </w:rPr>
              <w:t>ორის</w:t>
            </w:r>
            <w:proofErr w:type="gramEnd"/>
            <w:r w:rsidRPr="005E044E">
              <w:rPr>
                <w:rFonts w:ascii="Sylfaen" w:eastAsia="Sylfaen" w:hAnsi="Sylfaen" w:cs="Sylfaen"/>
                <w:sz w:val="18"/>
                <w:szCs w:val="18"/>
              </w:rPr>
              <w:t xml:space="preserve"> მ</w:t>
            </w:r>
            <w:r w:rsidRPr="005E044E">
              <w:rPr>
                <w:rFonts w:ascii="Sylfaen" w:eastAsia="Sylfaen" w:hAnsi="Sylfaen" w:cs="Sylfaen"/>
                <w:spacing w:val="1"/>
                <w:sz w:val="18"/>
                <w:szCs w:val="18"/>
              </w:rPr>
              <w:t>ი</w:t>
            </w:r>
            <w:r w:rsidRPr="005E044E">
              <w:rPr>
                <w:rFonts w:ascii="Sylfaen" w:eastAsia="Sylfaen" w:hAnsi="Sylfaen" w:cs="Sylfaen"/>
                <w:sz w:val="18"/>
                <w:szCs w:val="18"/>
              </w:rPr>
              <w:t>მ</w:t>
            </w:r>
            <w:r w:rsidRPr="005E044E">
              <w:rPr>
                <w:rFonts w:ascii="Sylfaen" w:eastAsia="Sylfaen" w:hAnsi="Sylfaen" w:cs="Sylfaen"/>
                <w:spacing w:val="-1"/>
                <w:sz w:val="18"/>
                <w:szCs w:val="18"/>
              </w:rPr>
              <w:t>დე</w:t>
            </w:r>
            <w:r w:rsidRPr="005E044E">
              <w:rPr>
                <w:rFonts w:ascii="Sylfaen" w:eastAsia="Sylfaen" w:hAnsi="Sylfaen" w:cs="Sylfaen"/>
                <w:spacing w:val="1"/>
                <w:sz w:val="18"/>
                <w:szCs w:val="18"/>
              </w:rPr>
              <w:t>ბ</w:t>
            </w:r>
            <w:r w:rsidRPr="005E044E">
              <w:rPr>
                <w:rFonts w:ascii="Sylfaen" w:eastAsia="Sylfaen" w:hAnsi="Sylfaen" w:cs="Sylfaen"/>
                <w:sz w:val="18"/>
                <w:szCs w:val="18"/>
              </w:rPr>
              <w:t>არე მწვ</w:t>
            </w:r>
            <w:r w:rsidRPr="005E044E">
              <w:rPr>
                <w:rFonts w:ascii="Sylfaen" w:eastAsia="Sylfaen" w:hAnsi="Sylfaen" w:cs="Sylfaen"/>
                <w:spacing w:val="1"/>
                <w:sz w:val="18"/>
                <w:szCs w:val="18"/>
              </w:rPr>
              <w:t>ა</w:t>
            </w:r>
            <w:r w:rsidRPr="005E044E">
              <w:rPr>
                <w:rFonts w:ascii="Sylfaen" w:eastAsia="Sylfaen" w:hAnsi="Sylfaen" w:cs="Sylfaen"/>
                <w:sz w:val="18"/>
                <w:szCs w:val="18"/>
              </w:rPr>
              <w:t>ნე</w:t>
            </w:r>
            <w:r w:rsidRPr="005E044E">
              <w:rPr>
                <w:rFonts w:ascii="Sylfaen" w:eastAsia="Sylfaen" w:hAnsi="Sylfaen" w:cs="Sylfaen"/>
                <w:spacing w:val="-1"/>
                <w:sz w:val="18"/>
                <w:szCs w:val="18"/>
              </w:rPr>
              <w:t xml:space="preserve"> ზ</w:t>
            </w:r>
            <w:r w:rsidRPr="005E044E">
              <w:rPr>
                <w:rFonts w:ascii="Sylfaen" w:eastAsia="Sylfaen" w:hAnsi="Sylfaen" w:cs="Sylfaen"/>
                <w:sz w:val="18"/>
                <w:szCs w:val="18"/>
              </w:rPr>
              <w:t>ო</w:t>
            </w:r>
            <w:r w:rsidRPr="005E044E">
              <w:rPr>
                <w:rFonts w:ascii="Sylfaen" w:eastAsia="Sylfaen" w:hAnsi="Sylfaen" w:cs="Sylfaen"/>
                <w:spacing w:val="1"/>
                <w:sz w:val="18"/>
                <w:szCs w:val="18"/>
              </w:rPr>
              <w:t>ლ</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მა</w:t>
            </w:r>
            <w:r w:rsidRPr="005E044E">
              <w:rPr>
                <w:rFonts w:ascii="Sylfaen" w:eastAsia="Sylfaen" w:hAnsi="Sylfaen" w:cs="Sylfaen"/>
                <w:spacing w:val="-1"/>
                <w:sz w:val="18"/>
                <w:szCs w:val="18"/>
              </w:rPr>
              <w:t>ღ</w:t>
            </w:r>
            <w:r w:rsidRPr="005E044E">
              <w:rPr>
                <w:rFonts w:ascii="Sylfaen" w:eastAsia="Sylfaen" w:hAnsi="Sylfaen" w:cs="Sylfaen"/>
                <w:sz w:val="18"/>
                <w:szCs w:val="18"/>
              </w:rPr>
              <w:t>ა</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4"/>
                <w:sz w:val="18"/>
                <w:szCs w:val="18"/>
              </w:rPr>
              <w:t xml:space="preserve"> </w:t>
            </w:r>
            <w:r w:rsidRPr="005E044E">
              <w:rPr>
                <w:rFonts w:ascii="Sylfaen" w:eastAsia="Sylfaen" w:hAnsi="Sylfaen" w:cs="Sylfaen"/>
                <w:sz w:val="18"/>
                <w:szCs w:val="18"/>
              </w:rPr>
              <w:t>ხანძარი</w:t>
            </w:r>
            <w:r w:rsidRPr="005E044E">
              <w:rPr>
                <w:rFonts w:ascii="Sylfaen" w:eastAsia="Sylfaen" w:hAnsi="Sylfaen" w:cs="Sylfaen"/>
                <w:spacing w:val="44"/>
                <w:sz w:val="18"/>
                <w:szCs w:val="18"/>
              </w:rPr>
              <w:t xml:space="preserve"> </w:t>
            </w:r>
            <w:r w:rsidRPr="005E044E">
              <w:rPr>
                <w:rFonts w:ascii="Sylfaen" w:eastAsia="Sylfaen" w:hAnsi="Sylfaen" w:cs="Sylfaen"/>
                <w:sz w:val="18"/>
                <w:szCs w:val="18"/>
              </w:rPr>
              <w:t xml:space="preserve">. </w:t>
            </w:r>
            <w:proofErr w:type="gramStart"/>
            <w:r w:rsidRPr="005E044E">
              <w:rPr>
                <w:rFonts w:ascii="Sylfaen" w:eastAsia="Sylfaen" w:hAnsi="Sylfaen" w:cs="Sylfaen"/>
                <w:sz w:val="18"/>
                <w:szCs w:val="18"/>
              </w:rPr>
              <w:t xml:space="preserve">როგორც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წ</w:t>
            </w:r>
            <w:r w:rsidRPr="005E044E">
              <w:rPr>
                <w:rFonts w:ascii="Sylfaen" w:eastAsia="Sylfaen" w:hAnsi="Sylfaen" w:cs="Sylfaen"/>
                <w:spacing w:val="-1"/>
                <w:sz w:val="18"/>
                <w:szCs w:val="18"/>
              </w:rPr>
              <w:t>ე</w:t>
            </w:r>
            <w:r w:rsidRPr="005E044E">
              <w:rPr>
                <w:rFonts w:ascii="Sylfaen" w:eastAsia="Sylfaen" w:hAnsi="Sylfaen" w:cs="Sylfaen"/>
                <w:sz w:val="18"/>
                <w:szCs w:val="18"/>
              </w:rPr>
              <w:t>სი</w:t>
            </w:r>
            <w:proofErr w:type="gramEnd"/>
            <w:r w:rsidRPr="005E044E">
              <w:rPr>
                <w:rFonts w:ascii="Sylfaen" w:eastAsia="Sylfaen" w:hAnsi="Sylfaen" w:cs="Sylfaen"/>
                <w:sz w:val="18"/>
                <w:szCs w:val="18"/>
              </w:rPr>
              <w:t xml:space="preserve">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წარმოიშო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44"/>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ხანძრისაგან.</w:t>
            </w:r>
            <w:r w:rsidRPr="005E044E">
              <w:rPr>
                <w:rFonts w:ascii="Sylfaen" w:eastAsia="Sylfaen" w:hAnsi="Sylfaen" w:cs="Sylfaen"/>
                <w:spacing w:val="44"/>
                <w:sz w:val="18"/>
                <w:szCs w:val="18"/>
              </w:rPr>
              <w:t xml:space="preserve"> </w:t>
            </w:r>
            <w:proofErr w:type="gramStart"/>
            <w:r w:rsidRPr="005E044E">
              <w:rPr>
                <w:rFonts w:ascii="Sylfaen" w:eastAsia="Sylfaen" w:hAnsi="Sylfaen" w:cs="Sylfaen"/>
                <w:sz w:val="18"/>
                <w:szCs w:val="18"/>
              </w:rPr>
              <w:t>ამ</w:t>
            </w:r>
            <w:proofErr w:type="gramEnd"/>
            <w:r w:rsidRPr="005E044E">
              <w:rPr>
                <w:rFonts w:ascii="Sylfaen" w:eastAsia="Sylfaen" w:hAnsi="Sylfaen" w:cs="Sylfaen"/>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 xml:space="preserve">როს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ი</w:t>
            </w:r>
            <w:r w:rsidRPr="005E044E">
              <w:rPr>
                <w:rFonts w:ascii="Sylfaen" w:eastAsia="Sylfaen" w:hAnsi="Sylfaen" w:cs="Sylfaen"/>
                <w:spacing w:val="1"/>
                <w:sz w:val="18"/>
                <w:szCs w:val="18"/>
              </w:rPr>
              <w:t>წ</w:t>
            </w:r>
            <w:r w:rsidRPr="005E044E">
              <w:rPr>
                <w:rFonts w:ascii="Sylfaen" w:eastAsia="Sylfaen" w:hAnsi="Sylfaen" w:cs="Sylfaen"/>
                <w:sz w:val="18"/>
                <w:szCs w:val="18"/>
              </w:rPr>
              <w:t xml:space="preserve">ვის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w:t>
            </w:r>
            <w:r w:rsidRPr="005E044E">
              <w:rPr>
                <w:rFonts w:ascii="Sylfaen" w:eastAsia="Sylfaen" w:hAnsi="Sylfaen" w:cs="Sylfaen"/>
                <w:spacing w:val="-2"/>
                <w:sz w:val="18"/>
                <w:szCs w:val="18"/>
              </w:rPr>
              <w:t>თ</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ა</w:t>
            </w:r>
            <w:r w:rsidRPr="005E044E">
              <w:rPr>
                <w:rFonts w:ascii="Sylfaen" w:eastAsia="Sylfaen" w:hAnsi="Sylfaen" w:cs="Sylfaen"/>
                <w:sz w:val="18"/>
                <w:szCs w:val="18"/>
              </w:rPr>
              <w:t>ნად  ხ</w:t>
            </w:r>
            <w:r w:rsidRPr="005E044E">
              <w:rPr>
                <w:rFonts w:ascii="Sylfaen" w:eastAsia="Sylfaen" w:hAnsi="Sylfaen" w:cs="Sylfaen"/>
                <w:spacing w:val="-1"/>
                <w:sz w:val="18"/>
                <w:szCs w:val="18"/>
              </w:rPr>
              <w:t>ეე</w:t>
            </w:r>
            <w:r w:rsidRPr="005E044E">
              <w:rPr>
                <w:rFonts w:ascii="Sylfaen" w:eastAsia="Sylfaen" w:hAnsi="Sylfaen" w:cs="Sylfaen"/>
                <w:spacing w:val="1"/>
                <w:sz w:val="18"/>
                <w:szCs w:val="18"/>
              </w:rPr>
              <w:t>ბ</w:t>
            </w:r>
            <w:r w:rsidRPr="005E044E">
              <w:rPr>
                <w:rFonts w:ascii="Sylfaen" w:eastAsia="Sylfaen" w:hAnsi="Sylfaen" w:cs="Sylfaen"/>
                <w:sz w:val="18"/>
                <w:szCs w:val="18"/>
              </w:rPr>
              <w:t xml:space="preserve">ი. </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pacing w:val="-1"/>
                <w:sz w:val="18"/>
                <w:szCs w:val="18"/>
              </w:rPr>
              <w:t>შე</w:t>
            </w:r>
            <w:r w:rsidRPr="005E044E">
              <w:rPr>
                <w:rFonts w:ascii="Sylfaen" w:eastAsia="Sylfaen" w:hAnsi="Sylfaen" w:cs="Sylfaen"/>
                <w:sz w:val="18"/>
                <w:szCs w:val="18"/>
              </w:rPr>
              <w:t>იძ</w:t>
            </w:r>
            <w:r w:rsidRPr="005E044E">
              <w:rPr>
                <w:rFonts w:ascii="Sylfaen" w:eastAsia="Sylfaen" w:hAnsi="Sylfaen" w:cs="Sylfaen"/>
                <w:spacing w:val="1"/>
                <w:sz w:val="18"/>
                <w:szCs w:val="18"/>
              </w:rPr>
              <w:t>ლ</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proofErr w:type="gramEnd"/>
            <w:r w:rsidRPr="005E044E">
              <w:rPr>
                <w:rFonts w:ascii="Sylfaen" w:eastAsia="Sylfaen" w:hAnsi="Sylfaen" w:cs="Sylfaen"/>
                <w:spacing w:val="44"/>
                <w:sz w:val="18"/>
                <w:szCs w:val="18"/>
              </w:rPr>
              <w:t xml:space="preserve"> </w:t>
            </w:r>
            <w:r w:rsidRPr="005E044E">
              <w:rPr>
                <w:rFonts w:ascii="Sylfaen" w:eastAsia="Sylfaen" w:hAnsi="Sylfaen" w:cs="Sylfaen"/>
                <w:sz w:val="18"/>
                <w:szCs w:val="18"/>
              </w:rPr>
              <w:t>იყოს აგრ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თ</w:t>
            </w:r>
            <w:r w:rsidRPr="005E044E">
              <w:rPr>
                <w:rFonts w:ascii="Sylfaen" w:eastAsia="Sylfaen" w:hAnsi="Sylfaen" w:cs="Sylfaen"/>
                <w:sz w:val="18"/>
                <w:szCs w:val="18"/>
              </w:rPr>
              <w:t>ვე</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მწვ</w:t>
            </w:r>
            <w:r w:rsidRPr="005E044E">
              <w:rPr>
                <w:rFonts w:ascii="Sylfaen" w:eastAsia="Sylfaen" w:hAnsi="Sylfaen" w:cs="Sylfaen"/>
                <w:spacing w:val="-1"/>
                <w:sz w:val="18"/>
                <w:szCs w:val="18"/>
              </w:rPr>
              <w:t>ე</w:t>
            </w:r>
            <w:r w:rsidRPr="005E044E">
              <w:rPr>
                <w:rFonts w:ascii="Sylfaen" w:eastAsia="Sylfaen" w:hAnsi="Sylfaen" w:cs="Sylfaen"/>
                <w:sz w:val="18"/>
                <w:szCs w:val="18"/>
              </w:rPr>
              <w:t>რვა</w:t>
            </w:r>
            <w:r w:rsidRPr="005E044E">
              <w:rPr>
                <w:rFonts w:ascii="Sylfaen" w:eastAsia="Sylfaen" w:hAnsi="Sylfaen" w:cs="Sylfaen"/>
                <w:spacing w:val="1"/>
                <w:sz w:val="18"/>
                <w:szCs w:val="18"/>
              </w:rPr>
              <w:t>ლ</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ხანძარი.</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z w:val="18"/>
                <w:szCs w:val="18"/>
              </w:rPr>
              <w:t>რო</w:t>
            </w:r>
            <w:r w:rsidRPr="005E044E">
              <w:rPr>
                <w:rFonts w:ascii="Sylfaen" w:eastAsia="Sylfaen" w:hAnsi="Sylfaen" w:cs="Sylfaen"/>
                <w:spacing w:val="-1"/>
                <w:sz w:val="18"/>
                <w:szCs w:val="18"/>
              </w:rPr>
              <w:t>დე</w:t>
            </w:r>
            <w:r w:rsidRPr="005E044E">
              <w:rPr>
                <w:rFonts w:ascii="Sylfaen" w:eastAsia="Sylfaen" w:hAnsi="Sylfaen" w:cs="Sylfaen"/>
                <w:sz w:val="18"/>
                <w:szCs w:val="18"/>
              </w:rPr>
              <w:t>საც</w:t>
            </w:r>
            <w:proofErr w:type="gramEnd"/>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ი</w:t>
            </w:r>
            <w:r w:rsidRPr="005E044E">
              <w:rPr>
                <w:rFonts w:ascii="Sylfaen" w:eastAsia="Sylfaen" w:hAnsi="Sylfaen" w:cs="Sylfaen"/>
                <w:spacing w:val="1"/>
                <w:sz w:val="18"/>
                <w:szCs w:val="18"/>
              </w:rPr>
              <w:t>წ</w:t>
            </w:r>
            <w:r w:rsidRPr="005E044E">
              <w:rPr>
                <w:rFonts w:ascii="Sylfaen" w:eastAsia="Sylfaen" w:hAnsi="Sylfaen" w:cs="Sylfaen"/>
                <w:sz w:val="18"/>
                <w:szCs w:val="18"/>
              </w:rPr>
              <w:t>ვის მხო</w:t>
            </w:r>
            <w:r w:rsidRPr="005E044E">
              <w:rPr>
                <w:rFonts w:ascii="Sylfaen" w:eastAsia="Sylfaen" w:hAnsi="Sylfaen" w:cs="Sylfaen"/>
                <w:spacing w:val="1"/>
                <w:sz w:val="18"/>
                <w:szCs w:val="18"/>
              </w:rPr>
              <w:t>ლ</w:t>
            </w:r>
            <w:r w:rsidRPr="005E044E">
              <w:rPr>
                <w:rFonts w:ascii="Sylfaen" w:eastAsia="Sylfaen" w:hAnsi="Sylfaen" w:cs="Sylfaen"/>
                <w:sz w:val="18"/>
                <w:szCs w:val="18"/>
              </w:rPr>
              <w:t>ოდ ხის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წვ</w:t>
            </w:r>
            <w:r w:rsidRPr="005E044E">
              <w:rPr>
                <w:rFonts w:ascii="Sylfaen" w:eastAsia="Sylfaen" w:hAnsi="Sylfaen" w:cs="Sylfaen"/>
                <w:spacing w:val="-1"/>
                <w:sz w:val="18"/>
                <w:szCs w:val="18"/>
              </w:rPr>
              <w:t>ე</w:t>
            </w:r>
            <w:r w:rsidRPr="005E044E">
              <w:rPr>
                <w:rFonts w:ascii="Sylfaen" w:eastAsia="Sylfaen" w:hAnsi="Sylfaen" w:cs="Sylfaen"/>
                <w:sz w:val="18"/>
                <w:szCs w:val="18"/>
              </w:rPr>
              <w:t>რო</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მაგ</w:t>
            </w:r>
            <w:r w:rsidRPr="005E044E">
              <w:rPr>
                <w:rFonts w:ascii="Sylfaen" w:eastAsia="Sylfaen" w:hAnsi="Sylfaen" w:cs="Sylfaen"/>
                <w:spacing w:val="-3"/>
                <w:sz w:val="18"/>
                <w:szCs w:val="18"/>
              </w:rPr>
              <w:t>რ</w:t>
            </w:r>
            <w:r w:rsidRPr="005E044E">
              <w:rPr>
                <w:rFonts w:ascii="Sylfaen" w:eastAsia="Sylfaen" w:hAnsi="Sylfaen" w:cs="Sylfaen"/>
                <w:sz w:val="18"/>
                <w:szCs w:val="18"/>
              </w:rPr>
              <w:t>ამ</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ას</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თ</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ხანძარი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უ</w:t>
            </w:r>
            <w:r w:rsidRPr="005E044E">
              <w:rPr>
                <w:rFonts w:ascii="Sylfaen" w:eastAsia="Sylfaen" w:hAnsi="Sylfaen" w:cs="Sylfaen"/>
                <w:spacing w:val="-1"/>
                <w:sz w:val="18"/>
                <w:szCs w:val="18"/>
              </w:rPr>
              <w:t>ფ</w:t>
            </w:r>
            <w:r w:rsidRPr="005E044E">
              <w:rPr>
                <w:rFonts w:ascii="Sylfaen" w:eastAsia="Sylfaen" w:hAnsi="Sylfaen" w:cs="Sylfaen"/>
                <w:sz w:val="18"/>
                <w:szCs w:val="18"/>
              </w:rPr>
              <w:t>რო</w:t>
            </w:r>
          </w:p>
          <w:p w:rsidR="00450556" w:rsidRPr="005E044E" w:rsidRDefault="00EF1A85" w:rsidP="00E3153F">
            <w:pPr>
              <w:spacing w:line="220" w:lineRule="exact"/>
              <w:ind w:left="102"/>
              <w:jc w:val="center"/>
              <w:rPr>
                <w:rFonts w:ascii="Sylfaen" w:eastAsia="Sylfaen" w:hAnsi="Sylfaen" w:cs="Sylfaen"/>
                <w:sz w:val="18"/>
                <w:szCs w:val="18"/>
              </w:rPr>
            </w:pPr>
            <w:proofErr w:type="gramStart"/>
            <w:r w:rsidRPr="005E044E">
              <w:rPr>
                <w:rFonts w:ascii="Sylfaen" w:eastAsia="Sylfaen" w:hAnsi="Sylfaen" w:cs="Sylfaen"/>
                <w:position w:val="1"/>
                <w:sz w:val="18"/>
                <w:szCs w:val="18"/>
              </w:rPr>
              <w:t>მო</w:t>
            </w:r>
            <w:r w:rsidRPr="005E044E">
              <w:rPr>
                <w:rFonts w:ascii="Sylfaen" w:eastAsia="Sylfaen" w:hAnsi="Sylfaen" w:cs="Sylfaen"/>
                <w:spacing w:val="1"/>
                <w:position w:val="1"/>
                <w:sz w:val="18"/>
                <w:szCs w:val="18"/>
              </w:rPr>
              <w:t>კლ</w:t>
            </w:r>
            <w:r w:rsidRPr="005E044E">
              <w:rPr>
                <w:rFonts w:ascii="Sylfaen" w:eastAsia="Sylfaen" w:hAnsi="Sylfaen" w:cs="Sylfaen"/>
                <w:position w:val="1"/>
                <w:sz w:val="18"/>
                <w:szCs w:val="18"/>
              </w:rPr>
              <w:t>ე</w:t>
            </w:r>
            <w:proofErr w:type="gramEnd"/>
            <w:r w:rsidRPr="005E044E">
              <w:rPr>
                <w:rFonts w:ascii="Sylfaen" w:eastAsia="Sylfaen" w:hAnsi="Sylfaen" w:cs="Sylfaen"/>
                <w:spacing w:val="-1"/>
                <w:position w:val="1"/>
                <w:sz w:val="18"/>
                <w:szCs w:val="18"/>
              </w:rPr>
              <w:t xml:space="preserve"> დ</w:t>
            </w:r>
            <w:r w:rsidRPr="005E044E">
              <w:rPr>
                <w:rFonts w:ascii="Sylfaen" w:eastAsia="Sylfaen" w:hAnsi="Sylfaen" w:cs="Sylfaen"/>
                <w:position w:val="1"/>
                <w:sz w:val="18"/>
                <w:szCs w:val="18"/>
              </w:rPr>
              <w:t>როის განმავ</w:t>
            </w:r>
            <w:r w:rsidRPr="005E044E">
              <w:rPr>
                <w:rFonts w:ascii="Sylfaen" w:eastAsia="Sylfaen" w:hAnsi="Sylfaen" w:cs="Sylfaen"/>
                <w:spacing w:val="1"/>
                <w:position w:val="1"/>
                <w:sz w:val="18"/>
                <w:szCs w:val="18"/>
              </w:rPr>
              <w:t>ლ</w:t>
            </w:r>
            <w:r w:rsidRPr="005E044E">
              <w:rPr>
                <w:rFonts w:ascii="Sylfaen" w:eastAsia="Sylfaen" w:hAnsi="Sylfaen" w:cs="Sylfaen"/>
                <w:position w:val="1"/>
                <w:sz w:val="18"/>
                <w:szCs w:val="18"/>
              </w:rPr>
              <w:t>ო</w:t>
            </w:r>
            <w:r w:rsidRPr="005E044E">
              <w:rPr>
                <w:rFonts w:ascii="Sylfaen" w:eastAsia="Sylfaen" w:hAnsi="Sylfaen" w:cs="Sylfaen"/>
                <w:spacing w:val="1"/>
                <w:position w:val="1"/>
                <w:sz w:val="18"/>
                <w:szCs w:val="18"/>
              </w:rPr>
              <w:t>ბ</w:t>
            </w:r>
            <w:r w:rsidRPr="005E044E">
              <w:rPr>
                <w:rFonts w:ascii="Sylfaen" w:eastAsia="Sylfaen" w:hAnsi="Sylfaen" w:cs="Sylfaen"/>
                <w:position w:val="1"/>
                <w:sz w:val="18"/>
                <w:szCs w:val="18"/>
              </w:rPr>
              <w:t>აში</w:t>
            </w:r>
            <w:r w:rsidRPr="005E044E">
              <w:rPr>
                <w:rFonts w:ascii="Sylfaen" w:eastAsia="Sylfaen" w:hAnsi="Sylfaen" w:cs="Sylfaen"/>
                <w:spacing w:val="-2"/>
                <w:position w:val="1"/>
                <w:sz w:val="18"/>
                <w:szCs w:val="18"/>
              </w:rPr>
              <w:t xml:space="preserve"> </w:t>
            </w:r>
            <w:r w:rsidRPr="005E044E">
              <w:rPr>
                <w:rFonts w:ascii="Sylfaen" w:eastAsia="Sylfaen" w:hAnsi="Sylfaen" w:cs="Sylfaen"/>
                <w:position w:val="1"/>
                <w:sz w:val="18"/>
                <w:szCs w:val="18"/>
              </w:rPr>
              <w:t>მიმ</w:t>
            </w:r>
            <w:r w:rsidRPr="005E044E">
              <w:rPr>
                <w:rFonts w:ascii="Sylfaen" w:eastAsia="Sylfaen" w:hAnsi="Sylfaen" w:cs="Sylfaen"/>
                <w:spacing w:val="-1"/>
                <w:position w:val="1"/>
                <w:sz w:val="18"/>
                <w:szCs w:val="18"/>
              </w:rPr>
              <w:t>დ</w:t>
            </w:r>
            <w:r w:rsidRPr="005E044E">
              <w:rPr>
                <w:rFonts w:ascii="Sylfaen" w:eastAsia="Sylfaen" w:hAnsi="Sylfaen" w:cs="Sylfaen"/>
                <w:position w:val="1"/>
                <w:sz w:val="18"/>
                <w:szCs w:val="18"/>
              </w:rPr>
              <w:t>ინარ</w:t>
            </w:r>
            <w:r w:rsidRPr="005E044E">
              <w:rPr>
                <w:rFonts w:ascii="Sylfaen" w:eastAsia="Sylfaen" w:hAnsi="Sylfaen" w:cs="Sylfaen"/>
                <w:spacing w:val="-1"/>
                <w:position w:val="1"/>
                <w:sz w:val="18"/>
                <w:szCs w:val="18"/>
              </w:rPr>
              <w:t>ე</w:t>
            </w:r>
            <w:r w:rsidRPr="005E044E">
              <w:rPr>
                <w:rFonts w:ascii="Sylfaen" w:eastAsia="Sylfaen" w:hAnsi="Sylfaen" w:cs="Sylfaen"/>
                <w:position w:val="1"/>
                <w:sz w:val="18"/>
                <w:szCs w:val="18"/>
              </w:rPr>
              <w:t>ო</w:t>
            </w:r>
            <w:r w:rsidRPr="005E044E">
              <w:rPr>
                <w:rFonts w:ascii="Sylfaen" w:eastAsia="Sylfaen" w:hAnsi="Sylfaen" w:cs="Sylfaen"/>
                <w:spacing w:val="1"/>
                <w:position w:val="1"/>
                <w:sz w:val="18"/>
                <w:szCs w:val="18"/>
              </w:rPr>
              <w:t>ბ</w:t>
            </w:r>
            <w:r w:rsidRPr="005E044E">
              <w:rPr>
                <w:rFonts w:ascii="Sylfaen" w:eastAsia="Sylfaen" w:hAnsi="Sylfaen" w:cs="Sylfaen"/>
                <w:position w:val="1"/>
                <w:sz w:val="18"/>
                <w:szCs w:val="18"/>
              </w:rPr>
              <w:t xml:space="preserve">ს. </w:t>
            </w:r>
            <w:r w:rsidRPr="005E044E">
              <w:rPr>
                <w:rFonts w:ascii="Sylfaen" w:eastAsia="Sylfaen" w:hAnsi="Sylfaen" w:cs="Sylfaen"/>
                <w:spacing w:val="1"/>
                <w:position w:val="1"/>
                <w:sz w:val="18"/>
                <w:szCs w:val="18"/>
              </w:rPr>
              <w:t xml:space="preserve"> </w:t>
            </w:r>
            <w:r w:rsidRPr="005E044E">
              <w:rPr>
                <w:rFonts w:ascii="Sylfaen" w:eastAsia="Sylfaen" w:hAnsi="Sylfaen" w:cs="Sylfaen"/>
                <w:position w:val="1"/>
                <w:sz w:val="18"/>
                <w:szCs w:val="18"/>
              </w:rPr>
              <w:t xml:space="preserve">ამ </w:t>
            </w:r>
            <w:r w:rsidRPr="005E044E">
              <w:rPr>
                <w:rFonts w:ascii="Sylfaen" w:eastAsia="Sylfaen" w:hAnsi="Sylfaen" w:cs="Sylfaen"/>
                <w:spacing w:val="1"/>
                <w:position w:val="1"/>
                <w:sz w:val="18"/>
                <w:szCs w:val="18"/>
              </w:rPr>
              <w:t xml:space="preserve"> </w:t>
            </w:r>
            <w:r w:rsidRPr="005E044E">
              <w:rPr>
                <w:rFonts w:ascii="Sylfaen" w:eastAsia="Sylfaen" w:hAnsi="Sylfaen" w:cs="Sylfaen"/>
                <w:spacing w:val="-1"/>
                <w:position w:val="1"/>
                <w:sz w:val="18"/>
                <w:szCs w:val="18"/>
              </w:rPr>
              <w:t>დ</w:t>
            </w:r>
            <w:r w:rsidRPr="005E044E">
              <w:rPr>
                <w:rFonts w:ascii="Sylfaen" w:eastAsia="Sylfaen" w:hAnsi="Sylfaen" w:cs="Sylfaen"/>
                <w:position w:val="1"/>
                <w:sz w:val="18"/>
                <w:szCs w:val="18"/>
              </w:rPr>
              <w:t>როს</w:t>
            </w:r>
          </w:p>
          <w:p w:rsidR="00450556" w:rsidRPr="005E044E" w:rsidRDefault="00EF1A85" w:rsidP="00E3153F">
            <w:pPr>
              <w:spacing w:before="1"/>
              <w:ind w:left="102" w:right="251"/>
              <w:jc w:val="center"/>
              <w:rPr>
                <w:rFonts w:ascii="Sylfaen" w:eastAsia="Sylfaen" w:hAnsi="Sylfaen" w:cs="Sylfaen"/>
                <w:sz w:val="18"/>
                <w:szCs w:val="18"/>
              </w:rPr>
            </w:pPr>
            <w:proofErr w:type="gramStart"/>
            <w:r w:rsidRPr="005E044E">
              <w:rPr>
                <w:rFonts w:ascii="Sylfaen" w:eastAsia="Sylfaen" w:hAnsi="Sylfaen" w:cs="Sylfaen"/>
                <w:spacing w:val="-1"/>
                <w:sz w:val="18"/>
                <w:szCs w:val="18"/>
              </w:rPr>
              <w:t>გ</w:t>
            </w:r>
            <w:r w:rsidRPr="005E044E">
              <w:rPr>
                <w:rFonts w:ascii="Sylfaen" w:eastAsia="Sylfaen" w:hAnsi="Sylfaen" w:cs="Sylfaen"/>
                <w:sz w:val="18"/>
                <w:szCs w:val="18"/>
              </w:rPr>
              <w:t>ამო</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ყ</w:t>
            </w:r>
            <w:r w:rsidRPr="005E044E">
              <w:rPr>
                <w:rFonts w:ascii="Sylfaen" w:eastAsia="Sylfaen" w:hAnsi="Sylfaen" w:cs="Sylfaen"/>
                <w:sz w:val="18"/>
                <w:szCs w:val="18"/>
              </w:rPr>
              <w:t xml:space="preserve">ოფა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მო</w:t>
            </w:r>
            <w:r w:rsidRPr="005E044E">
              <w:rPr>
                <w:rFonts w:ascii="Sylfaen" w:eastAsia="Sylfaen" w:hAnsi="Sylfaen" w:cs="Sylfaen"/>
                <w:spacing w:val="-1"/>
                <w:sz w:val="18"/>
                <w:szCs w:val="18"/>
              </w:rPr>
              <w:t>შ</w:t>
            </w:r>
            <w:r w:rsidRPr="005E044E">
              <w:rPr>
                <w:rFonts w:ascii="Sylfaen" w:eastAsia="Sylfaen" w:hAnsi="Sylfaen" w:cs="Sylfaen"/>
                <w:sz w:val="18"/>
                <w:szCs w:val="18"/>
              </w:rPr>
              <w:t>ავო</w:t>
            </w:r>
            <w:proofErr w:type="gramEnd"/>
            <w:r w:rsidRPr="005E044E">
              <w:rPr>
                <w:rFonts w:ascii="Sylfaen" w:eastAsia="Sylfaen" w:hAnsi="Sylfaen" w:cs="Sylfaen"/>
                <w:sz w:val="18"/>
                <w:szCs w:val="18"/>
              </w:rPr>
              <w:t xml:space="preserve">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ფ</w:t>
            </w:r>
            <w:r w:rsidRPr="005E044E">
              <w:rPr>
                <w:rFonts w:ascii="Sylfaen" w:eastAsia="Sylfaen" w:hAnsi="Sylfaen" w:cs="Sylfaen"/>
                <w:spacing w:val="-1"/>
                <w:sz w:val="18"/>
                <w:szCs w:val="18"/>
              </w:rPr>
              <w:t>ე</w:t>
            </w:r>
            <w:r w:rsidRPr="005E044E">
              <w:rPr>
                <w:rFonts w:ascii="Sylfaen" w:eastAsia="Sylfaen" w:hAnsi="Sylfaen" w:cs="Sylfaen"/>
                <w:sz w:val="18"/>
                <w:szCs w:val="18"/>
              </w:rPr>
              <w:t xml:space="preserve">რის </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კ</w:t>
            </w:r>
            <w:r w:rsidRPr="005E044E">
              <w:rPr>
                <w:rFonts w:ascii="Sylfaen" w:eastAsia="Sylfaen" w:hAnsi="Sylfaen" w:cs="Sylfaen"/>
                <w:sz w:val="18"/>
                <w:szCs w:val="18"/>
              </w:rPr>
              <w:t>ვამ</w:t>
            </w:r>
            <w:r w:rsidRPr="005E044E">
              <w:rPr>
                <w:rFonts w:ascii="Sylfaen" w:eastAsia="Sylfaen" w:hAnsi="Sylfaen" w:cs="Sylfaen"/>
                <w:spacing w:val="1"/>
                <w:sz w:val="18"/>
                <w:szCs w:val="18"/>
              </w:rPr>
              <w:t>ლ</w:t>
            </w:r>
            <w:r w:rsidRPr="005E044E">
              <w:rPr>
                <w:rFonts w:ascii="Sylfaen" w:eastAsia="Sylfaen" w:hAnsi="Sylfaen" w:cs="Sylfaen"/>
                <w:sz w:val="18"/>
                <w:szCs w:val="18"/>
              </w:rPr>
              <w:t xml:space="preserve">ი </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ი</w:t>
            </w:r>
            <w:r w:rsidRPr="005E044E">
              <w:rPr>
                <w:rFonts w:ascii="Sylfaen" w:eastAsia="Sylfaen" w:hAnsi="Sylfaen" w:cs="Sylfaen"/>
                <w:spacing w:val="-1"/>
                <w:sz w:val="18"/>
                <w:szCs w:val="18"/>
              </w:rPr>
              <w:t>დ</w:t>
            </w:r>
            <w:r w:rsidRPr="005E044E">
              <w:rPr>
                <w:rFonts w:ascii="Sylfaen" w:eastAsia="Sylfaen" w:hAnsi="Sylfaen" w:cs="Sylfaen"/>
                <w:sz w:val="18"/>
                <w:szCs w:val="18"/>
              </w:rPr>
              <w:t>ი რაოდ</w:t>
            </w:r>
            <w:r w:rsidRPr="005E044E">
              <w:rPr>
                <w:rFonts w:ascii="Sylfaen" w:eastAsia="Sylfaen" w:hAnsi="Sylfaen" w:cs="Sylfaen"/>
                <w:spacing w:val="-2"/>
                <w:sz w:val="18"/>
                <w:szCs w:val="18"/>
              </w:rPr>
              <w:t>ე</w:t>
            </w:r>
            <w:r w:rsidRPr="005E044E">
              <w:rPr>
                <w:rFonts w:ascii="Sylfaen" w:eastAsia="Sylfaen" w:hAnsi="Sylfaen" w:cs="Sylfaen"/>
                <w:sz w:val="18"/>
                <w:szCs w:val="18"/>
              </w:rPr>
              <w:t>ნო</w:t>
            </w:r>
            <w:r w:rsidRPr="005E044E">
              <w:rPr>
                <w:rFonts w:ascii="Sylfaen" w:eastAsia="Sylfaen" w:hAnsi="Sylfaen" w:cs="Sylfaen"/>
                <w:spacing w:val="1"/>
                <w:sz w:val="18"/>
                <w:szCs w:val="18"/>
              </w:rPr>
              <w:t>ბ</w:t>
            </w:r>
            <w:r w:rsidRPr="005E044E">
              <w:rPr>
                <w:rFonts w:ascii="Sylfaen" w:eastAsia="Sylfaen" w:hAnsi="Sylfaen" w:cs="Sylfaen"/>
                <w:sz w:val="18"/>
                <w:szCs w:val="18"/>
              </w:rPr>
              <w:t>ით</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სი</w:t>
            </w:r>
            <w:r w:rsidRPr="005E044E">
              <w:rPr>
                <w:rFonts w:ascii="Sylfaen" w:eastAsia="Sylfaen" w:hAnsi="Sylfaen" w:cs="Sylfaen"/>
                <w:spacing w:val="1"/>
                <w:sz w:val="18"/>
                <w:szCs w:val="18"/>
              </w:rPr>
              <w:t>თბ</w:t>
            </w:r>
            <w:r w:rsidRPr="005E044E">
              <w:rPr>
                <w:rFonts w:ascii="Sylfaen" w:eastAsia="Sylfaen" w:hAnsi="Sylfaen" w:cs="Sylfaen"/>
                <w:sz w:val="18"/>
                <w:szCs w:val="18"/>
              </w:rPr>
              <w:t>ო.</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ხო</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ც</w:t>
            </w:r>
            <w:r w:rsidRPr="005E044E">
              <w:rPr>
                <w:rFonts w:ascii="Sylfaen" w:eastAsia="Sylfaen" w:hAnsi="Sylfaen" w:cs="Sylfaen"/>
                <w:spacing w:val="-1"/>
                <w:sz w:val="18"/>
                <w:szCs w:val="18"/>
              </w:rPr>
              <w:t>ე</w:t>
            </w:r>
            <w:r w:rsidRPr="005E044E">
              <w:rPr>
                <w:rFonts w:ascii="Sylfaen" w:eastAsia="Sylfaen" w:hAnsi="Sylfaen" w:cs="Sylfaen"/>
                <w:sz w:val="18"/>
                <w:szCs w:val="18"/>
              </w:rPr>
              <w:t>ცხ</w:t>
            </w:r>
            <w:r w:rsidRPr="005E044E">
              <w:rPr>
                <w:rFonts w:ascii="Sylfaen" w:eastAsia="Sylfaen" w:hAnsi="Sylfaen" w:cs="Sylfaen"/>
                <w:spacing w:val="1"/>
                <w:sz w:val="18"/>
                <w:szCs w:val="18"/>
              </w:rPr>
              <w:t>ლ</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ა</w:t>
            </w:r>
            <w:r w:rsidRPr="005E044E">
              <w:rPr>
                <w:rFonts w:ascii="Sylfaen" w:eastAsia="Sylfaen" w:hAnsi="Sylfaen" w:cs="Sylfaen"/>
                <w:spacing w:val="1"/>
                <w:sz w:val="18"/>
                <w:szCs w:val="18"/>
              </w:rPr>
              <w:t>ლ</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სიმაღლე</w:t>
            </w:r>
          </w:p>
          <w:p w:rsidR="00450556" w:rsidRPr="005E044E" w:rsidRDefault="00EF1A85" w:rsidP="00E3153F">
            <w:pPr>
              <w:ind w:left="102" w:right="474"/>
              <w:jc w:val="center"/>
              <w:rPr>
                <w:rFonts w:ascii="Sylfaen" w:eastAsia="Sylfaen" w:hAnsi="Sylfaen" w:cs="Sylfaen"/>
                <w:sz w:val="18"/>
                <w:szCs w:val="18"/>
              </w:rPr>
            </w:pPr>
            <w:r w:rsidRPr="005E044E">
              <w:rPr>
                <w:rFonts w:ascii="Sylfaen" w:eastAsia="Sylfaen" w:hAnsi="Sylfaen" w:cs="Sylfaen"/>
                <w:spacing w:val="1"/>
                <w:sz w:val="18"/>
                <w:szCs w:val="18"/>
              </w:rPr>
              <w:t>10</w:t>
            </w:r>
            <w:r w:rsidRPr="005E044E">
              <w:rPr>
                <w:rFonts w:ascii="Sylfaen" w:eastAsia="Sylfaen" w:hAnsi="Sylfaen" w:cs="Sylfaen"/>
                <w:sz w:val="18"/>
                <w:szCs w:val="18"/>
              </w:rPr>
              <w:t>0</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მ</w:t>
            </w:r>
            <w:r w:rsidRPr="005E044E">
              <w:rPr>
                <w:rFonts w:ascii="Sylfaen" w:eastAsia="Sylfaen" w:hAnsi="Sylfaen" w:cs="Sylfaen"/>
                <w:spacing w:val="-1"/>
                <w:sz w:val="18"/>
                <w:szCs w:val="18"/>
              </w:rPr>
              <w:t>-ზ</w:t>
            </w:r>
            <w:r w:rsidRPr="005E044E">
              <w:rPr>
                <w:rFonts w:ascii="Sylfaen" w:eastAsia="Sylfaen" w:hAnsi="Sylfaen" w:cs="Sylfaen"/>
                <w:sz w:val="18"/>
                <w:szCs w:val="18"/>
              </w:rPr>
              <w:t>ე</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w:t>
            </w:r>
            <w:r w:rsidRPr="005E044E">
              <w:rPr>
                <w:rFonts w:ascii="Sylfaen" w:eastAsia="Sylfaen" w:hAnsi="Sylfaen" w:cs="Sylfaen"/>
                <w:spacing w:val="-1"/>
                <w:sz w:val="18"/>
                <w:szCs w:val="18"/>
              </w:rPr>
              <w:t>ე</w:t>
            </w:r>
            <w:r w:rsidRPr="005E044E">
              <w:rPr>
                <w:rFonts w:ascii="Sylfaen" w:eastAsia="Sylfaen" w:hAnsi="Sylfaen" w:cs="Sylfaen"/>
                <w:sz w:val="18"/>
                <w:szCs w:val="18"/>
              </w:rPr>
              <w:t>ტ</w:t>
            </w:r>
            <w:r w:rsidRPr="005E044E">
              <w:rPr>
                <w:rFonts w:ascii="Sylfaen" w:eastAsia="Sylfaen" w:hAnsi="Sylfaen" w:cs="Sylfaen"/>
                <w:spacing w:val="1"/>
                <w:sz w:val="18"/>
                <w:szCs w:val="18"/>
              </w:rPr>
              <w:t>ი</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z w:val="18"/>
                <w:szCs w:val="18"/>
              </w:rPr>
              <w:t>ას</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თ</w:t>
            </w:r>
            <w:r w:rsidRPr="005E044E">
              <w:rPr>
                <w:rFonts w:ascii="Sylfaen" w:eastAsia="Sylfaen" w:hAnsi="Sylfaen" w:cs="Sylfaen"/>
                <w:sz w:val="18"/>
                <w:szCs w:val="18"/>
              </w:rPr>
              <w:t>ი</w:t>
            </w:r>
            <w:proofErr w:type="gramEnd"/>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ხანძრის</w:t>
            </w:r>
            <w:r w:rsidRPr="005E044E">
              <w:rPr>
                <w:rFonts w:ascii="Sylfaen" w:eastAsia="Sylfaen" w:hAnsi="Sylfaen" w:cs="Sylfaen"/>
                <w:spacing w:val="1"/>
                <w:sz w:val="18"/>
                <w:szCs w:val="18"/>
              </w:rPr>
              <w:t xml:space="preserve"> ლ</w:t>
            </w:r>
            <w:r w:rsidRPr="005E044E">
              <w:rPr>
                <w:rFonts w:ascii="Sylfaen" w:eastAsia="Sylfaen" w:hAnsi="Sylfaen" w:cs="Sylfaen"/>
                <w:sz w:val="18"/>
                <w:szCs w:val="18"/>
              </w:rPr>
              <w:t>ი</w:t>
            </w:r>
            <w:r w:rsidRPr="005E044E">
              <w:rPr>
                <w:rFonts w:ascii="Sylfaen" w:eastAsia="Sylfaen" w:hAnsi="Sylfaen" w:cs="Sylfaen"/>
                <w:spacing w:val="1"/>
                <w:sz w:val="18"/>
                <w:szCs w:val="18"/>
              </w:rPr>
              <w:t>კ</w:t>
            </w:r>
            <w:r w:rsidRPr="005E044E">
              <w:rPr>
                <w:rFonts w:ascii="Sylfaen" w:eastAsia="Sylfaen" w:hAnsi="Sylfaen" w:cs="Sylfaen"/>
                <w:sz w:val="18"/>
                <w:szCs w:val="18"/>
              </w:rPr>
              <w:t>ვი</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ც</w:t>
            </w:r>
            <w:r w:rsidRPr="005E044E">
              <w:rPr>
                <w:rFonts w:ascii="Sylfaen" w:eastAsia="Sylfaen" w:hAnsi="Sylfaen" w:cs="Sylfaen"/>
                <w:sz w:val="18"/>
                <w:szCs w:val="18"/>
              </w:rPr>
              <w:t>ი</w:t>
            </w:r>
            <w:r w:rsidRPr="005E044E">
              <w:rPr>
                <w:rFonts w:ascii="Sylfaen" w:eastAsia="Sylfaen" w:hAnsi="Sylfaen" w:cs="Sylfaen"/>
                <w:spacing w:val="1"/>
                <w:sz w:val="18"/>
                <w:szCs w:val="18"/>
              </w:rPr>
              <w:t>ი</w:t>
            </w:r>
            <w:r w:rsidRPr="005E044E">
              <w:rPr>
                <w:rFonts w:ascii="Sylfaen" w:eastAsia="Sylfaen" w:hAnsi="Sylfaen" w:cs="Sylfaen"/>
                <w:spacing w:val="-3"/>
                <w:sz w:val="18"/>
                <w:szCs w:val="18"/>
              </w:rPr>
              <w:t>ს</w:t>
            </w:r>
            <w:r w:rsidRPr="005E044E">
              <w:rPr>
                <w:rFonts w:ascii="Sylfaen" w:eastAsia="Sylfaen" w:hAnsi="Sylfaen" w:cs="Sylfaen"/>
                <w:spacing w:val="1"/>
                <w:sz w:val="18"/>
                <w:szCs w:val="18"/>
              </w:rPr>
              <w:t>თ</w:t>
            </w:r>
            <w:r w:rsidRPr="005E044E">
              <w:rPr>
                <w:rFonts w:ascii="Sylfaen" w:eastAsia="Sylfaen" w:hAnsi="Sylfaen" w:cs="Sylfaen"/>
                <w:sz w:val="18"/>
                <w:szCs w:val="18"/>
              </w:rPr>
              <w:t>ვის სა</w:t>
            </w:r>
            <w:r w:rsidRPr="005E044E">
              <w:rPr>
                <w:rFonts w:ascii="Sylfaen" w:eastAsia="Sylfaen" w:hAnsi="Sylfaen" w:cs="Sylfaen"/>
                <w:spacing w:val="1"/>
                <w:sz w:val="18"/>
                <w:szCs w:val="18"/>
              </w:rPr>
              <w:t>ჭ</w:t>
            </w:r>
            <w:r w:rsidRPr="005E044E">
              <w:rPr>
                <w:rFonts w:ascii="Sylfaen" w:eastAsia="Sylfaen" w:hAnsi="Sylfaen" w:cs="Sylfaen"/>
                <w:sz w:val="18"/>
                <w:szCs w:val="18"/>
              </w:rPr>
              <w:t>იროა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ყ</w:t>
            </w:r>
            <w:r w:rsidRPr="005E044E">
              <w:rPr>
                <w:rFonts w:ascii="Sylfaen" w:eastAsia="Sylfaen" w:hAnsi="Sylfaen" w:cs="Sylfaen"/>
                <w:sz w:val="18"/>
                <w:szCs w:val="18"/>
              </w:rPr>
              <w:t>ვ</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შე</w:t>
            </w:r>
            <w:r w:rsidRPr="005E044E">
              <w:rPr>
                <w:rFonts w:ascii="Sylfaen" w:eastAsia="Sylfaen" w:hAnsi="Sylfaen" w:cs="Sylfaen"/>
                <w:sz w:val="18"/>
                <w:szCs w:val="18"/>
              </w:rPr>
              <w:t>საძლ</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რ</w:t>
            </w:r>
            <w:r w:rsidRPr="005E044E">
              <w:rPr>
                <w:rFonts w:ascii="Sylfaen" w:eastAsia="Sylfaen" w:hAnsi="Sylfaen" w:cs="Sylfaen"/>
                <w:spacing w:val="-1"/>
                <w:sz w:val="18"/>
                <w:szCs w:val="18"/>
              </w:rPr>
              <w:t>ე</w:t>
            </w:r>
            <w:r w:rsidRPr="005E044E">
              <w:rPr>
                <w:rFonts w:ascii="Sylfaen" w:eastAsia="Sylfaen" w:hAnsi="Sylfaen" w:cs="Sylfaen"/>
                <w:sz w:val="18"/>
                <w:szCs w:val="18"/>
              </w:rPr>
              <w:t>სურს</w:t>
            </w:r>
            <w:r w:rsidRPr="005E044E">
              <w:rPr>
                <w:rFonts w:ascii="Sylfaen" w:eastAsia="Sylfaen" w:hAnsi="Sylfaen" w:cs="Sylfaen"/>
                <w:spacing w:val="-2"/>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ჩარ</w:t>
            </w:r>
            <w:r w:rsidRPr="005E044E">
              <w:rPr>
                <w:rFonts w:ascii="Sylfaen" w:eastAsia="Sylfaen" w:hAnsi="Sylfaen" w:cs="Sylfaen"/>
                <w:spacing w:val="1"/>
                <w:sz w:val="18"/>
                <w:szCs w:val="18"/>
              </w:rPr>
              <w:t>თ</w:t>
            </w:r>
            <w:r w:rsidRPr="005E044E">
              <w:rPr>
                <w:rFonts w:ascii="Sylfaen" w:eastAsia="Sylfaen" w:hAnsi="Sylfaen" w:cs="Sylfaen"/>
                <w:sz w:val="18"/>
                <w:szCs w:val="18"/>
              </w:rPr>
              <w:t>ვა.</w:t>
            </w:r>
          </w:p>
        </w:tc>
      </w:tr>
      <w:tr w:rsidR="00450556" w:rsidRPr="005E044E" w:rsidTr="00185CB3">
        <w:trPr>
          <w:trHeight w:hRule="exact" w:val="2209"/>
        </w:trPr>
        <w:tc>
          <w:tcPr>
            <w:tcW w:w="1714" w:type="dxa"/>
            <w:tcBorders>
              <w:top w:val="single" w:sz="5" w:space="0" w:color="000000"/>
              <w:left w:val="single" w:sz="5" w:space="0" w:color="000000"/>
              <w:bottom w:val="single" w:sz="5" w:space="0" w:color="000000"/>
              <w:right w:val="single" w:sz="5" w:space="0" w:color="000000"/>
            </w:tcBorders>
            <w:shd w:val="clear" w:color="auto" w:fill="D9D9D9"/>
            <w:vAlign w:val="center"/>
          </w:tcPr>
          <w:p w:rsidR="00450556" w:rsidRPr="005E044E" w:rsidRDefault="00EF1A85" w:rsidP="00185CB3">
            <w:pPr>
              <w:ind w:right="64"/>
              <w:rPr>
                <w:rFonts w:ascii="Sylfaen" w:eastAsia="Sylfaen" w:hAnsi="Sylfaen" w:cs="Sylfaen"/>
                <w:b/>
                <w:sz w:val="18"/>
                <w:szCs w:val="18"/>
              </w:rPr>
            </w:pPr>
            <w:r w:rsidRPr="005E044E">
              <w:rPr>
                <w:rFonts w:ascii="Sylfaen" w:eastAsia="Sylfaen" w:hAnsi="Sylfaen" w:cs="Sylfaen"/>
                <w:b/>
                <w:spacing w:val="-1"/>
                <w:sz w:val="18"/>
                <w:szCs w:val="18"/>
              </w:rPr>
              <w:t>პე</w:t>
            </w:r>
            <w:r w:rsidRPr="005E044E">
              <w:rPr>
                <w:rFonts w:ascii="Sylfaen" w:eastAsia="Sylfaen" w:hAnsi="Sylfaen" w:cs="Sylfaen"/>
                <w:b/>
                <w:spacing w:val="-2"/>
                <w:sz w:val="18"/>
                <w:szCs w:val="18"/>
              </w:rPr>
              <w:t>რ</w:t>
            </w:r>
            <w:r w:rsidRPr="005E044E">
              <w:rPr>
                <w:rFonts w:ascii="Sylfaen" w:eastAsia="Sylfaen" w:hAnsi="Sylfaen" w:cs="Sylfaen"/>
                <w:b/>
                <w:sz w:val="18"/>
                <w:szCs w:val="18"/>
              </w:rPr>
              <w:t>ს</w:t>
            </w:r>
            <w:r w:rsidRPr="005E044E">
              <w:rPr>
                <w:rFonts w:ascii="Sylfaen" w:eastAsia="Sylfaen" w:hAnsi="Sylfaen" w:cs="Sylfaen"/>
                <w:b/>
                <w:spacing w:val="-5"/>
                <w:sz w:val="18"/>
                <w:szCs w:val="18"/>
              </w:rPr>
              <w:t>ო</w:t>
            </w:r>
            <w:r w:rsidRPr="005E044E">
              <w:rPr>
                <w:rFonts w:ascii="Sylfaen" w:eastAsia="Sylfaen" w:hAnsi="Sylfaen" w:cs="Sylfaen"/>
                <w:b/>
                <w:sz w:val="18"/>
                <w:szCs w:val="18"/>
              </w:rPr>
              <w:t>ნ</w:t>
            </w:r>
            <w:r w:rsidRPr="005E044E">
              <w:rPr>
                <w:rFonts w:ascii="Sylfaen" w:eastAsia="Sylfaen" w:hAnsi="Sylfaen" w:cs="Sylfaen"/>
                <w:b/>
                <w:spacing w:val="-2"/>
                <w:sz w:val="18"/>
                <w:szCs w:val="18"/>
              </w:rPr>
              <w:t>ალ</w:t>
            </w:r>
            <w:r w:rsidRPr="005E044E">
              <w:rPr>
                <w:rFonts w:ascii="Sylfaen" w:eastAsia="Sylfaen" w:hAnsi="Sylfaen" w:cs="Sylfaen"/>
                <w:b/>
                <w:spacing w:val="-4"/>
                <w:sz w:val="18"/>
                <w:szCs w:val="18"/>
              </w:rPr>
              <w:t>ი</w:t>
            </w:r>
            <w:r w:rsidRPr="005E044E">
              <w:rPr>
                <w:rFonts w:ascii="Sylfaen" w:eastAsia="Sylfaen" w:hAnsi="Sylfaen" w:cs="Sylfaen"/>
                <w:b/>
                <w:sz w:val="18"/>
                <w:szCs w:val="18"/>
              </w:rPr>
              <w:t xml:space="preserve">ს </w:t>
            </w:r>
            <w:r w:rsidRPr="005E044E">
              <w:rPr>
                <w:rFonts w:ascii="Sylfaen" w:eastAsia="Sylfaen" w:hAnsi="Sylfaen" w:cs="Sylfaen"/>
                <w:b/>
                <w:spacing w:val="-1"/>
                <w:sz w:val="18"/>
                <w:szCs w:val="18"/>
              </w:rPr>
              <w:t>დ</w:t>
            </w:r>
            <w:r w:rsidRPr="005E044E">
              <w:rPr>
                <w:rFonts w:ascii="Sylfaen" w:eastAsia="Sylfaen" w:hAnsi="Sylfaen" w:cs="Sylfaen"/>
                <w:b/>
                <w:spacing w:val="-2"/>
                <w:sz w:val="18"/>
                <w:szCs w:val="18"/>
              </w:rPr>
              <w:t>ა</w:t>
            </w:r>
            <w:r w:rsidRPr="005E044E">
              <w:rPr>
                <w:rFonts w:ascii="Sylfaen" w:eastAsia="Sylfaen" w:hAnsi="Sylfaen" w:cs="Sylfaen"/>
                <w:b/>
                <w:spacing w:val="-1"/>
                <w:sz w:val="18"/>
                <w:szCs w:val="18"/>
              </w:rPr>
              <w:t>შ</w:t>
            </w:r>
            <w:r w:rsidRPr="005E044E">
              <w:rPr>
                <w:rFonts w:ascii="Sylfaen" w:eastAsia="Sylfaen" w:hAnsi="Sylfaen" w:cs="Sylfaen"/>
                <w:b/>
                <w:spacing w:val="-2"/>
                <w:sz w:val="18"/>
                <w:szCs w:val="18"/>
              </w:rPr>
              <w:t>ავ</w:t>
            </w:r>
            <w:r w:rsidRPr="005E044E">
              <w:rPr>
                <w:rFonts w:ascii="Sylfaen" w:eastAsia="Sylfaen" w:hAnsi="Sylfaen" w:cs="Sylfaen"/>
                <w:b/>
                <w:spacing w:val="-1"/>
                <w:sz w:val="18"/>
                <w:szCs w:val="18"/>
              </w:rPr>
              <w:t>ებ</w:t>
            </w:r>
            <w:r w:rsidRPr="005E044E">
              <w:rPr>
                <w:rFonts w:ascii="Sylfaen" w:eastAsia="Sylfaen" w:hAnsi="Sylfaen" w:cs="Sylfaen"/>
                <w:b/>
                <w:sz w:val="18"/>
                <w:szCs w:val="18"/>
              </w:rPr>
              <w:t>ა</w:t>
            </w:r>
            <w:r w:rsidRPr="005E044E">
              <w:rPr>
                <w:rFonts w:ascii="Sylfaen" w:eastAsia="Sylfaen" w:hAnsi="Sylfaen" w:cs="Sylfaen"/>
                <w:b/>
                <w:spacing w:val="40"/>
                <w:sz w:val="18"/>
                <w:szCs w:val="18"/>
              </w:rPr>
              <w:t xml:space="preserve"> </w:t>
            </w:r>
            <w:r w:rsidRPr="005E044E">
              <w:rPr>
                <w:rFonts w:ascii="Sylfaen" w:eastAsia="Sylfaen" w:hAnsi="Sylfaen" w:cs="Sylfaen"/>
                <w:b/>
                <w:sz w:val="18"/>
                <w:szCs w:val="18"/>
              </w:rPr>
              <w:t xml:space="preserve">/ </w:t>
            </w:r>
            <w:r w:rsidRPr="005E044E">
              <w:rPr>
                <w:rFonts w:ascii="Sylfaen" w:eastAsia="Sylfaen" w:hAnsi="Sylfaen" w:cs="Sylfaen"/>
                <w:b/>
                <w:spacing w:val="-2"/>
                <w:sz w:val="18"/>
                <w:szCs w:val="18"/>
              </w:rPr>
              <w:t>ტრავ</w:t>
            </w:r>
            <w:r w:rsidRPr="005E044E">
              <w:rPr>
                <w:rFonts w:ascii="Sylfaen" w:eastAsia="Sylfaen" w:hAnsi="Sylfaen" w:cs="Sylfaen"/>
                <w:b/>
                <w:sz w:val="18"/>
                <w:szCs w:val="18"/>
              </w:rPr>
              <w:t>მ</w:t>
            </w:r>
            <w:r w:rsidRPr="005E044E">
              <w:rPr>
                <w:rFonts w:ascii="Sylfaen" w:eastAsia="Sylfaen" w:hAnsi="Sylfaen" w:cs="Sylfaen"/>
                <w:b/>
                <w:spacing w:val="-2"/>
                <w:sz w:val="18"/>
                <w:szCs w:val="18"/>
              </w:rPr>
              <w:t>ატი</w:t>
            </w:r>
            <w:r w:rsidRPr="005E044E">
              <w:rPr>
                <w:rFonts w:ascii="Sylfaen" w:eastAsia="Sylfaen" w:hAnsi="Sylfaen" w:cs="Sylfaen"/>
                <w:b/>
                <w:spacing w:val="-3"/>
                <w:sz w:val="18"/>
                <w:szCs w:val="18"/>
              </w:rPr>
              <w:t>ზ</w:t>
            </w:r>
            <w:r w:rsidRPr="005E044E">
              <w:rPr>
                <w:rFonts w:ascii="Sylfaen" w:eastAsia="Sylfaen" w:hAnsi="Sylfaen" w:cs="Sylfaen"/>
                <w:b/>
                <w:sz w:val="18"/>
                <w:szCs w:val="18"/>
              </w:rPr>
              <w:t>მი</w:t>
            </w:r>
          </w:p>
        </w:tc>
        <w:tc>
          <w:tcPr>
            <w:tcW w:w="3921"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185CB3">
            <w:pPr>
              <w:pStyle w:val="ListParagraph"/>
              <w:numPr>
                <w:ilvl w:val="0"/>
                <w:numId w:val="23"/>
              </w:numPr>
              <w:spacing w:before="60"/>
              <w:ind w:hanging="626"/>
              <w:jc w:val="center"/>
              <w:rPr>
                <w:rFonts w:ascii="Sylfaen" w:eastAsia="Sylfaen" w:hAnsi="Sylfaen" w:cs="Sylfaen"/>
                <w:sz w:val="18"/>
                <w:szCs w:val="18"/>
              </w:rPr>
            </w:pPr>
            <w:r w:rsidRPr="005E044E">
              <w:rPr>
                <w:rFonts w:ascii="Sylfaen" w:eastAsia="Sylfaen" w:hAnsi="Sylfaen" w:cs="Sylfaen"/>
                <w:sz w:val="18"/>
                <w:szCs w:val="18"/>
              </w:rPr>
              <w:t>ტრავმ</w:t>
            </w:r>
            <w:r w:rsidRPr="005E044E">
              <w:rPr>
                <w:rFonts w:ascii="Sylfaen" w:eastAsia="Sylfaen" w:hAnsi="Sylfaen" w:cs="Sylfaen"/>
                <w:spacing w:val="1"/>
                <w:sz w:val="18"/>
                <w:szCs w:val="18"/>
              </w:rPr>
              <w:t>ა</w:t>
            </w:r>
            <w:r w:rsidRPr="005E044E">
              <w:rPr>
                <w:rFonts w:ascii="Sylfaen" w:eastAsia="Sylfaen" w:hAnsi="Sylfaen" w:cs="Sylfaen"/>
                <w:sz w:val="18"/>
                <w:szCs w:val="18"/>
              </w:rPr>
              <w:t>ტ</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ზ</w:t>
            </w:r>
            <w:r w:rsidRPr="005E044E">
              <w:rPr>
                <w:rFonts w:ascii="Sylfaen" w:eastAsia="Sylfaen" w:hAnsi="Sylfaen" w:cs="Sylfaen"/>
                <w:sz w:val="18"/>
                <w:szCs w:val="18"/>
              </w:rPr>
              <w:t>მის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ე</w:t>
            </w:r>
            <w:r w:rsidRPr="005E044E">
              <w:rPr>
                <w:rFonts w:ascii="Sylfaen" w:eastAsia="Sylfaen" w:hAnsi="Sylfaen" w:cs="Sylfaen"/>
                <w:sz w:val="18"/>
                <w:szCs w:val="18"/>
              </w:rPr>
              <w:t>რ</w:t>
            </w:r>
            <w:r w:rsidRPr="005E044E">
              <w:rPr>
                <w:rFonts w:ascii="Sylfaen" w:eastAsia="Sylfaen" w:hAnsi="Sylfaen" w:cs="Sylfaen"/>
                <w:spacing w:val="1"/>
                <w:sz w:val="18"/>
                <w:szCs w:val="18"/>
              </w:rPr>
              <w:t>თ</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შე</w:t>
            </w:r>
            <w:r w:rsidRPr="005E044E">
              <w:rPr>
                <w:rFonts w:ascii="Sylfaen" w:eastAsia="Sylfaen" w:hAnsi="Sylfaen" w:cs="Sylfaen"/>
                <w:sz w:val="18"/>
                <w:szCs w:val="18"/>
              </w:rPr>
              <w:t>მთხვ</w:t>
            </w:r>
            <w:r w:rsidRPr="005E044E">
              <w:rPr>
                <w:rFonts w:ascii="Sylfaen" w:eastAsia="Sylfaen" w:hAnsi="Sylfaen" w:cs="Sylfaen"/>
                <w:spacing w:val="-1"/>
                <w:sz w:val="18"/>
                <w:szCs w:val="18"/>
              </w:rPr>
              <w:t>ე</w:t>
            </w:r>
            <w:r w:rsidRPr="005E044E">
              <w:rPr>
                <w:rFonts w:ascii="Sylfaen" w:eastAsia="Sylfaen" w:hAnsi="Sylfaen" w:cs="Sylfaen"/>
                <w:sz w:val="18"/>
                <w:szCs w:val="18"/>
              </w:rPr>
              <w:t>ვა;</w:t>
            </w:r>
          </w:p>
          <w:p w:rsidR="00450556" w:rsidRPr="005E044E" w:rsidRDefault="00EF1A85" w:rsidP="00E3153F">
            <w:pPr>
              <w:pStyle w:val="ListParagraph"/>
              <w:numPr>
                <w:ilvl w:val="0"/>
                <w:numId w:val="23"/>
              </w:numPr>
              <w:spacing w:before="60"/>
              <w:jc w:val="center"/>
              <w:rPr>
                <w:rFonts w:ascii="Sylfaen" w:eastAsia="Sylfaen" w:hAnsi="Sylfaen" w:cs="Sylfaen"/>
                <w:sz w:val="18"/>
                <w:szCs w:val="18"/>
              </w:rPr>
            </w:pPr>
            <w:proofErr w:type="gramStart"/>
            <w:r w:rsidRPr="005E044E">
              <w:rPr>
                <w:rFonts w:ascii="Sylfaen" w:eastAsia="Sylfaen" w:hAnsi="Sylfaen" w:cs="Sylfaen"/>
                <w:sz w:val="18"/>
                <w:szCs w:val="18"/>
              </w:rPr>
              <w:t>მსუბუ</w:t>
            </w:r>
            <w:r w:rsidRPr="005E044E">
              <w:rPr>
                <w:rFonts w:ascii="Sylfaen" w:eastAsia="Sylfaen" w:hAnsi="Sylfaen" w:cs="Sylfaen"/>
                <w:spacing w:val="-1"/>
                <w:sz w:val="18"/>
                <w:szCs w:val="18"/>
              </w:rPr>
              <w:t>ქ</w:t>
            </w:r>
            <w:r w:rsidRPr="005E044E">
              <w:rPr>
                <w:rFonts w:ascii="Sylfaen" w:eastAsia="Sylfaen" w:hAnsi="Sylfaen" w:cs="Sylfaen"/>
                <w:sz w:val="18"/>
                <w:szCs w:val="18"/>
              </w:rPr>
              <w:t>ი</w:t>
            </w:r>
            <w:proofErr w:type="gramEnd"/>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მოტ</w:t>
            </w:r>
            <w:r w:rsidRPr="005E044E">
              <w:rPr>
                <w:rFonts w:ascii="Sylfaen" w:eastAsia="Sylfaen" w:hAnsi="Sylfaen" w:cs="Sylfaen"/>
                <w:spacing w:val="-1"/>
                <w:sz w:val="18"/>
                <w:szCs w:val="18"/>
              </w:rPr>
              <w:t>ე</w:t>
            </w:r>
            <w:r w:rsidRPr="005E044E">
              <w:rPr>
                <w:rFonts w:ascii="Sylfaen" w:eastAsia="Sylfaen" w:hAnsi="Sylfaen" w:cs="Sylfaen"/>
                <w:sz w:val="18"/>
                <w:szCs w:val="18"/>
              </w:rPr>
              <w:t>ხი</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დ</w:t>
            </w:r>
            <w:r w:rsidRPr="005E044E">
              <w:rPr>
                <w:rFonts w:ascii="Sylfaen" w:eastAsia="Sylfaen" w:hAnsi="Sylfaen" w:cs="Sylfaen"/>
                <w:spacing w:val="2"/>
                <w:sz w:val="18"/>
                <w:szCs w:val="18"/>
              </w:rPr>
              <w:t>ა</w:t>
            </w:r>
            <w:r w:rsidRPr="005E044E">
              <w:rPr>
                <w:rFonts w:ascii="Sylfaen" w:eastAsia="Sylfaen" w:hAnsi="Sylfaen" w:cs="Sylfaen"/>
                <w:sz w:val="18"/>
                <w:szCs w:val="18"/>
              </w:rPr>
              <w:t>ჟ</w:t>
            </w:r>
            <w:r w:rsidRPr="005E044E">
              <w:rPr>
                <w:rFonts w:ascii="Sylfaen" w:eastAsia="Sylfaen" w:hAnsi="Sylfaen" w:cs="Sylfaen"/>
                <w:spacing w:val="-1"/>
                <w:sz w:val="18"/>
                <w:szCs w:val="18"/>
              </w:rPr>
              <w:t>ე</w:t>
            </w:r>
            <w:r w:rsidRPr="005E044E">
              <w:rPr>
                <w:rFonts w:ascii="Sylfaen" w:eastAsia="Sylfaen" w:hAnsi="Sylfaen" w:cs="Sylfaen"/>
                <w:sz w:val="18"/>
                <w:szCs w:val="18"/>
              </w:rPr>
              <w:t>ჟი</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p>
          <w:p w:rsidR="00450556" w:rsidRPr="005E044E" w:rsidRDefault="00EF1A85" w:rsidP="00E3153F">
            <w:pPr>
              <w:pStyle w:val="ListParagraph"/>
              <w:numPr>
                <w:ilvl w:val="0"/>
                <w:numId w:val="23"/>
              </w:numPr>
              <w:spacing w:before="60"/>
              <w:ind w:right="866"/>
              <w:jc w:val="center"/>
              <w:rPr>
                <w:rFonts w:ascii="Sylfaen" w:eastAsia="Sylfaen" w:hAnsi="Sylfaen" w:cs="Sylfaen"/>
                <w:sz w:val="18"/>
                <w:szCs w:val="18"/>
              </w:rPr>
            </w:pPr>
            <w:r w:rsidRPr="005E044E">
              <w:rPr>
                <w:rFonts w:ascii="Sylfaen" w:eastAsia="Sylfaen" w:hAnsi="Sylfaen" w:cs="Sylfaen"/>
                <w:sz w:val="18"/>
                <w:szCs w:val="18"/>
              </w:rPr>
              <w:t>I  ხარ</w:t>
            </w:r>
            <w:r w:rsidRPr="005E044E">
              <w:rPr>
                <w:rFonts w:ascii="Sylfaen" w:eastAsia="Sylfaen" w:hAnsi="Sylfaen" w:cs="Sylfaen"/>
                <w:spacing w:val="1"/>
                <w:sz w:val="18"/>
                <w:szCs w:val="18"/>
              </w:rPr>
              <w:t>ი</w:t>
            </w:r>
            <w:r w:rsidRPr="005E044E">
              <w:rPr>
                <w:rFonts w:ascii="Sylfaen" w:eastAsia="Sylfaen" w:hAnsi="Sylfaen" w:cs="Sylfaen"/>
                <w:sz w:val="18"/>
                <w:szCs w:val="18"/>
              </w:rPr>
              <w:t>სხის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ამწ</w:t>
            </w:r>
            <w:r w:rsidRPr="005E044E">
              <w:rPr>
                <w:rFonts w:ascii="Sylfaen" w:eastAsia="Sylfaen" w:hAnsi="Sylfaen" w:cs="Sylfaen"/>
                <w:spacing w:val="1"/>
                <w:sz w:val="18"/>
                <w:szCs w:val="18"/>
              </w:rPr>
              <w:t>ვ</w:t>
            </w:r>
            <w:r w:rsidRPr="005E044E">
              <w:rPr>
                <w:rFonts w:ascii="Sylfaen" w:eastAsia="Sylfaen" w:hAnsi="Sylfaen" w:cs="Sylfaen"/>
                <w:sz w:val="18"/>
                <w:szCs w:val="18"/>
              </w:rPr>
              <w:t>რო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(კ</w:t>
            </w:r>
            <w:r w:rsidRPr="005E044E">
              <w:rPr>
                <w:rFonts w:ascii="Sylfaen" w:eastAsia="Sylfaen" w:hAnsi="Sylfaen" w:cs="Sylfaen"/>
                <w:sz w:val="18"/>
                <w:szCs w:val="18"/>
              </w:rPr>
              <w:t xml:space="preserve">ანის </w:t>
            </w:r>
            <w:r w:rsidRPr="005E044E">
              <w:rPr>
                <w:rFonts w:ascii="Sylfaen" w:eastAsia="Sylfaen" w:hAnsi="Sylfaen" w:cs="Sylfaen"/>
                <w:spacing w:val="-1"/>
                <w:sz w:val="18"/>
                <w:szCs w:val="18"/>
              </w:rPr>
              <w:t>ზედ</w:t>
            </w:r>
            <w:r w:rsidRPr="005E044E">
              <w:rPr>
                <w:rFonts w:ascii="Sylfaen" w:eastAsia="Sylfaen" w:hAnsi="Sylfaen" w:cs="Sylfaen"/>
                <w:sz w:val="18"/>
                <w:szCs w:val="18"/>
              </w:rPr>
              <w:t>აპირული</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შ</w:t>
            </w:r>
            <w:r w:rsidRPr="005E044E">
              <w:rPr>
                <w:rFonts w:ascii="Sylfaen" w:eastAsia="Sylfaen" w:hAnsi="Sylfaen" w:cs="Sylfaen"/>
                <w:sz w:val="18"/>
                <w:szCs w:val="18"/>
              </w:rPr>
              <w:t>რის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აზია</w:t>
            </w:r>
            <w:r w:rsidRPr="005E044E">
              <w:rPr>
                <w:rFonts w:ascii="Sylfaen" w:eastAsia="Sylfaen" w:hAnsi="Sylfaen" w:cs="Sylfaen"/>
                <w:spacing w:val="2"/>
                <w:sz w:val="18"/>
                <w:szCs w:val="18"/>
              </w:rPr>
              <w:t>ნ</w:t>
            </w:r>
            <w:r w:rsidRPr="005E044E">
              <w:rPr>
                <w:rFonts w:ascii="Sylfaen" w:eastAsia="Sylfaen" w:hAnsi="Sylfaen" w:cs="Sylfaen"/>
                <w:spacing w:val="1"/>
                <w:sz w:val="18"/>
                <w:szCs w:val="18"/>
              </w:rPr>
              <w:t>ებ</w:t>
            </w:r>
            <w:r w:rsidRPr="005E044E">
              <w:rPr>
                <w:rFonts w:ascii="Sylfaen" w:eastAsia="Sylfaen" w:hAnsi="Sylfaen" w:cs="Sylfaen"/>
                <w:sz w:val="18"/>
                <w:szCs w:val="18"/>
              </w:rPr>
              <w:t>ა</w:t>
            </w:r>
            <w:r w:rsidRPr="005E044E">
              <w:rPr>
                <w:rFonts w:ascii="Sylfaen" w:eastAsia="Sylfaen" w:hAnsi="Sylfaen" w:cs="Sylfaen"/>
                <w:spacing w:val="1"/>
                <w:sz w:val="18"/>
                <w:szCs w:val="18"/>
              </w:rPr>
              <w:t>)</w:t>
            </w:r>
            <w:r w:rsidRPr="005E044E">
              <w:rPr>
                <w:rFonts w:ascii="Sylfaen" w:eastAsia="Sylfaen" w:hAnsi="Sylfaen" w:cs="Sylfaen"/>
                <w:sz w:val="18"/>
                <w:szCs w:val="18"/>
              </w:rPr>
              <w:t>;</w:t>
            </w:r>
          </w:p>
          <w:p w:rsidR="00450556" w:rsidRPr="005E044E" w:rsidRDefault="00EF1A85" w:rsidP="00E3153F">
            <w:pPr>
              <w:pStyle w:val="ListParagraph"/>
              <w:numPr>
                <w:ilvl w:val="0"/>
                <w:numId w:val="23"/>
              </w:numPr>
              <w:spacing w:before="60"/>
              <w:ind w:right="376"/>
              <w:jc w:val="center"/>
              <w:rPr>
                <w:rFonts w:ascii="Sylfaen" w:eastAsia="Sylfaen" w:hAnsi="Sylfaen" w:cs="Sylfaen"/>
                <w:sz w:val="18"/>
                <w:szCs w:val="18"/>
              </w:rPr>
            </w:pPr>
            <w:proofErr w:type="gramStart"/>
            <w:r w:rsidRPr="005E044E">
              <w:rPr>
                <w:rFonts w:ascii="Sylfaen" w:eastAsia="Sylfaen" w:hAnsi="Sylfaen" w:cs="Sylfaen"/>
                <w:spacing w:val="-1"/>
                <w:sz w:val="18"/>
                <w:szCs w:val="18"/>
              </w:rPr>
              <w:t>დ</w:t>
            </w:r>
            <w:r w:rsidRPr="005E044E">
              <w:rPr>
                <w:rFonts w:ascii="Sylfaen" w:eastAsia="Sylfaen" w:hAnsi="Sylfaen" w:cs="Sylfaen"/>
                <w:sz w:val="18"/>
                <w:szCs w:val="18"/>
              </w:rPr>
              <w:t>აშავ</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ული</w:t>
            </w:r>
            <w:proofErr w:type="gramEnd"/>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პე</w:t>
            </w:r>
            <w:r w:rsidRPr="005E044E">
              <w:rPr>
                <w:rFonts w:ascii="Sylfaen" w:eastAsia="Sylfaen" w:hAnsi="Sylfaen" w:cs="Sylfaen"/>
                <w:sz w:val="18"/>
                <w:szCs w:val="18"/>
              </w:rPr>
              <w:t>რსონა</w:t>
            </w:r>
            <w:r w:rsidRPr="005E044E">
              <w:rPr>
                <w:rFonts w:ascii="Sylfaen" w:eastAsia="Sylfaen" w:hAnsi="Sylfaen" w:cs="Sylfaen"/>
                <w:spacing w:val="1"/>
                <w:sz w:val="18"/>
                <w:szCs w:val="18"/>
              </w:rPr>
              <w:t>ლ</w:t>
            </w:r>
            <w:r w:rsidRPr="005E044E">
              <w:rPr>
                <w:rFonts w:ascii="Sylfaen" w:eastAsia="Sylfaen" w:hAnsi="Sylfaen" w:cs="Sylfaen"/>
                <w:sz w:val="18"/>
                <w:szCs w:val="18"/>
              </w:rPr>
              <w:t>ის</w:t>
            </w:r>
            <w:r w:rsidRPr="005E044E">
              <w:rPr>
                <w:rFonts w:ascii="Sylfaen" w:eastAsia="Sylfaen" w:hAnsi="Sylfaen" w:cs="Sylfaen"/>
                <w:spacing w:val="1"/>
                <w:sz w:val="18"/>
                <w:szCs w:val="18"/>
              </w:rPr>
              <w:t>თ</w:t>
            </w:r>
            <w:r w:rsidRPr="005E044E">
              <w:rPr>
                <w:rFonts w:ascii="Sylfaen" w:eastAsia="Sylfaen" w:hAnsi="Sylfaen" w:cs="Sylfaen"/>
                <w:sz w:val="18"/>
                <w:szCs w:val="18"/>
              </w:rPr>
              <w:t xml:space="preserve">ვის </w:t>
            </w:r>
            <w:r w:rsidRPr="005E044E">
              <w:rPr>
                <w:rFonts w:ascii="Sylfaen" w:eastAsia="Sylfaen" w:hAnsi="Sylfaen" w:cs="Sylfaen"/>
                <w:spacing w:val="-1"/>
                <w:sz w:val="18"/>
                <w:szCs w:val="18"/>
              </w:rPr>
              <w:t>დ</w:t>
            </w:r>
            <w:r w:rsidRPr="005E044E">
              <w:rPr>
                <w:rFonts w:ascii="Sylfaen" w:eastAsia="Sylfaen" w:hAnsi="Sylfaen" w:cs="Sylfaen"/>
                <w:sz w:val="18"/>
                <w:szCs w:val="18"/>
              </w:rPr>
              <w:t>ახმარ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ა</w:t>
            </w:r>
            <w:r w:rsidRPr="005E044E">
              <w:rPr>
                <w:rFonts w:ascii="Sylfaen" w:eastAsia="Sylfaen" w:hAnsi="Sylfaen" w:cs="Sylfaen"/>
                <w:spacing w:val="-1"/>
                <w:sz w:val="18"/>
                <w:szCs w:val="18"/>
              </w:rPr>
              <w:t>ღ</w:t>
            </w:r>
            <w:r w:rsidRPr="005E044E">
              <w:rPr>
                <w:rFonts w:ascii="Sylfaen" w:eastAsia="Sylfaen" w:hAnsi="Sylfaen" w:cs="Sylfaen"/>
                <w:sz w:val="18"/>
                <w:szCs w:val="18"/>
              </w:rPr>
              <w:t>მოჩ</w:t>
            </w:r>
            <w:r w:rsidRPr="005E044E">
              <w:rPr>
                <w:rFonts w:ascii="Sylfaen" w:eastAsia="Sylfaen" w:hAnsi="Sylfaen" w:cs="Sylfaen"/>
                <w:spacing w:val="-1"/>
                <w:sz w:val="18"/>
                <w:szCs w:val="18"/>
              </w:rPr>
              <w:t>ე</w:t>
            </w:r>
            <w:r w:rsidRPr="005E044E">
              <w:rPr>
                <w:rFonts w:ascii="Sylfaen" w:eastAsia="Sylfaen" w:hAnsi="Sylfaen" w:cs="Sylfaen"/>
                <w:sz w:val="18"/>
                <w:szCs w:val="18"/>
              </w:rPr>
              <w:t xml:space="preserve">ნა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ინც</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დე</w:t>
            </w:r>
            <w:r w:rsidRPr="005E044E">
              <w:rPr>
                <w:rFonts w:ascii="Sylfaen" w:eastAsia="Sylfaen" w:hAnsi="Sylfaen" w:cs="Sylfaen"/>
                <w:sz w:val="18"/>
                <w:szCs w:val="18"/>
              </w:rPr>
              <w:t xml:space="preserve">ნტის </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კ</w:t>
            </w:r>
            <w:r w:rsidRPr="005E044E">
              <w:rPr>
                <w:rFonts w:ascii="Sylfaen" w:eastAsia="Sylfaen" w:hAnsi="Sylfaen" w:cs="Sylfaen"/>
                <w:sz w:val="18"/>
                <w:szCs w:val="18"/>
              </w:rPr>
              <w:t>ვი</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ც</w:t>
            </w:r>
            <w:r w:rsidRPr="005E044E">
              <w:rPr>
                <w:rFonts w:ascii="Sylfaen" w:eastAsia="Sylfaen" w:hAnsi="Sylfaen" w:cs="Sylfaen"/>
                <w:sz w:val="18"/>
                <w:szCs w:val="18"/>
              </w:rPr>
              <w:t>ია</w:t>
            </w:r>
            <w:r w:rsidRPr="005E044E">
              <w:rPr>
                <w:rFonts w:ascii="Sylfaen" w:eastAsia="Sylfaen" w:hAnsi="Sylfaen" w:cs="Sylfaen"/>
                <w:spacing w:val="44"/>
                <w:sz w:val="18"/>
                <w:szCs w:val="18"/>
              </w:rPr>
              <w:t xml:space="preserve"> </w:t>
            </w:r>
            <w:r w:rsidRPr="005E044E">
              <w:rPr>
                <w:rFonts w:ascii="Sylfaen" w:eastAsia="Sylfaen" w:hAnsi="Sylfaen" w:cs="Sylfaen"/>
                <w:spacing w:val="-1"/>
                <w:sz w:val="18"/>
                <w:szCs w:val="18"/>
              </w:rPr>
              <w:t>შე</w:t>
            </w:r>
            <w:r w:rsidRPr="005E044E">
              <w:rPr>
                <w:rFonts w:ascii="Sylfaen" w:eastAsia="Sylfaen" w:hAnsi="Sylfaen" w:cs="Sylfaen"/>
                <w:sz w:val="18"/>
                <w:szCs w:val="18"/>
              </w:rPr>
              <w:t>საძლ</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ია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შ</w:t>
            </w:r>
            <w:r w:rsidRPr="005E044E">
              <w:rPr>
                <w:rFonts w:ascii="Sylfaen" w:eastAsia="Sylfaen" w:hAnsi="Sylfaen" w:cs="Sylfaen"/>
                <w:sz w:val="18"/>
                <w:szCs w:val="18"/>
              </w:rPr>
              <w:t>ი</w:t>
            </w:r>
            <w:r w:rsidRPr="005E044E">
              <w:rPr>
                <w:rFonts w:ascii="Sylfaen" w:eastAsia="Sylfaen" w:hAnsi="Sylfaen" w:cs="Sylfaen"/>
                <w:spacing w:val="-1"/>
                <w:sz w:val="18"/>
                <w:szCs w:val="18"/>
              </w:rPr>
              <w:t>დ</w:t>
            </w:r>
            <w:r w:rsidRPr="005E044E">
              <w:rPr>
                <w:rFonts w:ascii="Sylfaen" w:eastAsia="Sylfaen" w:hAnsi="Sylfaen" w:cs="Sylfaen"/>
                <w:sz w:val="18"/>
                <w:szCs w:val="18"/>
              </w:rPr>
              <w:t>ა სამ</w:t>
            </w:r>
            <w:r w:rsidRPr="005E044E">
              <w:rPr>
                <w:rFonts w:ascii="Sylfaen" w:eastAsia="Sylfaen" w:hAnsi="Sylfaen" w:cs="Sylfaen"/>
                <w:spacing w:val="-1"/>
                <w:sz w:val="18"/>
                <w:szCs w:val="18"/>
              </w:rPr>
              <w:t>ედ</w:t>
            </w:r>
            <w:r w:rsidRPr="005E044E">
              <w:rPr>
                <w:rFonts w:ascii="Sylfaen" w:eastAsia="Sylfaen" w:hAnsi="Sylfaen" w:cs="Sylfaen"/>
                <w:sz w:val="18"/>
                <w:szCs w:val="18"/>
              </w:rPr>
              <w:t>ი</w:t>
            </w:r>
            <w:r w:rsidRPr="005E044E">
              <w:rPr>
                <w:rFonts w:ascii="Sylfaen" w:eastAsia="Sylfaen" w:hAnsi="Sylfaen" w:cs="Sylfaen"/>
                <w:spacing w:val="1"/>
                <w:sz w:val="18"/>
                <w:szCs w:val="18"/>
              </w:rPr>
              <w:t>ც</w:t>
            </w:r>
            <w:r w:rsidRPr="005E044E">
              <w:rPr>
                <w:rFonts w:ascii="Sylfaen" w:eastAsia="Sylfaen" w:hAnsi="Sylfaen" w:cs="Sylfaen"/>
                <w:sz w:val="18"/>
                <w:szCs w:val="18"/>
              </w:rPr>
              <w:t>ინო</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ინვ</w:t>
            </w:r>
            <w:r w:rsidRPr="005E044E">
              <w:rPr>
                <w:rFonts w:ascii="Sylfaen" w:eastAsia="Sylfaen" w:hAnsi="Sylfaen" w:cs="Sylfaen"/>
                <w:spacing w:val="-1"/>
                <w:sz w:val="18"/>
                <w:szCs w:val="18"/>
              </w:rPr>
              <w:t>ე</w:t>
            </w:r>
            <w:r w:rsidRPr="005E044E">
              <w:rPr>
                <w:rFonts w:ascii="Sylfaen" w:eastAsia="Sylfaen" w:hAnsi="Sylfaen" w:cs="Sylfaen"/>
                <w:sz w:val="18"/>
                <w:szCs w:val="18"/>
              </w:rPr>
              <w:t>ნტარი</w:t>
            </w:r>
            <w:r w:rsidRPr="005E044E">
              <w:rPr>
                <w:rFonts w:ascii="Sylfaen" w:eastAsia="Sylfaen" w:hAnsi="Sylfaen" w:cs="Sylfaen"/>
                <w:spacing w:val="1"/>
                <w:sz w:val="18"/>
                <w:szCs w:val="18"/>
              </w:rPr>
              <w:t>თ</w:t>
            </w:r>
            <w:r w:rsidRPr="005E044E">
              <w:rPr>
                <w:rFonts w:ascii="Sylfaen" w:eastAsia="Sylfaen" w:hAnsi="Sylfaen" w:cs="Sylfaen"/>
                <w:sz w:val="18"/>
                <w:szCs w:val="18"/>
              </w:rPr>
              <w:t>.</w:t>
            </w:r>
          </w:p>
        </w:tc>
        <w:tc>
          <w:tcPr>
            <w:tcW w:w="4345"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450556" w:rsidP="00E3153F">
            <w:pPr>
              <w:spacing w:line="180" w:lineRule="exact"/>
              <w:rPr>
                <w:rFonts w:ascii="Sylfaen" w:hAnsi="Sylfaen"/>
                <w:sz w:val="18"/>
                <w:szCs w:val="18"/>
              </w:rPr>
            </w:pPr>
          </w:p>
          <w:p w:rsidR="00450556" w:rsidRPr="005E044E" w:rsidRDefault="00EF1A85" w:rsidP="00E3153F">
            <w:pPr>
              <w:pStyle w:val="ListParagraph"/>
              <w:numPr>
                <w:ilvl w:val="0"/>
                <w:numId w:val="23"/>
              </w:numPr>
              <w:jc w:val="center"/>
              <w:rPr>
                <w:rFonts w:ascii="Sylfaen" w:eastAsia="Sylfaen" w:hAnsi="Sylfaen" w:cs="Sylfaen"/>
                <w:sz w:val="18"/>
                <w:szCs w:val="18"/>
              </w:rPr>
            </w:pPr>
            <w:r w:rsidRPr="005E044E">
              <w:rPr>
                <w:rFonts w:ascii="Sylfaen" w:eastAsia="Sylfaen" w:hAnsi="Sylfaen" w:cs="Sylfaen"/>
                <w:sz w:val="18"/>
                <w:szCs w:val="18"/>
              </w:rPr>
              <w:t>ტრავმ</w:t>
            </w:r>
            <w:r w:rsidRPr="005E044E">
              <w:rPr>
                <w:rFonts w:ascii="Sylfaen" w:eastAsia="Sylfaen" w:hAnsi="Sylfaen" w:cs="Sylfaen"/>
                <w:spacing w:val="1"/>
                <w:sz w:val="18"/>
                <w:szCs w:val="18"/>
              </w:rPr>
              <w:t>ა</w:t>
            </w:r>
            <w:r w:rsidRPr="005E044E">
              <w:rPr>
                <w:rFonts w:ascii="Sylfaen" w:eastAsia="Sylfaen" w:hAnsi="Sylfaen" w:cs="Sylfaen"/>
                <w:sz w:val="18"/>
                <w:szCs w:val="18"/>
              </w:rPr>
              <w:t>ტ</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ზ</w:t>
            </w:r>
            <w:r w:rsidRPr="005E044E">
              <w:rPr>
                <w:rFonts w:ascii="Sylfaen" w:eastAsia="Sylfaen" w:hAnsi="Sylfaen" w:cs="Sylfaen"/>
                <w:sz w:val="18"/>
                <w:szCs w:val="18"/>
              </w:rPr>
              <w:t>მის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ე</w:t>
            </w:r>
            <w:r w:rsidRPr="005E044E">
              <w:rPr>
                <w:rFonts w:ascii="Sylfaen" w:eastAsia="Sylfaen" w:hAnsi="Sylfaen" w:cs="Sylfaen"/>
                <w:sz w:val="18"/>
                <w:szCs w:val="18"/>
              </w:rPr>
              <w:t>რ</w:t>
            </w:r>
            <w:r w:rsidRPr="005E044E">
              <w:rPr>
                <w:rFonts w:ascii="Sylfaen" w:eastAsia="Sylfaen" w:hAnsi="Sylfaen" w:cs="Sylfaen"/>
                <w:spacing w:val="1"/>
                <w:sz w:val="18"/>
                <w:szCs w:val="18"/>
              </w:rPr>
              <w:t>თ</w:t>
            </w:r>
            <w:r w:rsidRPr="005E044E">
              <w:rPr>
                <w:rFonts w:ascii="Sylfaen" w:eastAsia="Sylfaen" w:hAnsi="Sylfaen" w:cs="Sylfaen"/>
                <w:spacing w:val="-1"/>
                <w:sz w:val="18"/>
                <w:szCs w:val="18"/>
              </w:rPr>
              <w:t>ე</w:t>
            </w:r>
            <w:r w:rsidRPr="005E044E">
              <w:rPr>
                <w:rFonts w:ascii="Sylfaen" w:eastAsia="Sylfaen" w:hAnsi="Sylfaen" w:cs="Sylfaen"/>
                <w:sz w:val="18"/>
                <w:szCs w:val="18"/>
              </w:rPr>
              <w:t>ული</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შე</w:t>
            </w:r>
            <w:r w:rsidRPr="005E044E">
              <w:rPr>
                <w:rFonts w:ascii="Sylfaen" w:eastAsia="Sylfaen" w:hAnsi="Sylfaen" w:cs="Sylfaen"/>
                <w:sz w:val="18"/>
                <w:szCs w:val="18"/>
              </w:rPr>
              <w:t>მთხვ</w:t>
            </w:r>
            <w:r w:rsidRPr="005E044E">
              <w:rPr>
                <w:rFonts w:ascii="Sylfaen" w:eastAsia="Sylfaen" w:hAnsi="Sylfaen" w:cs="Sylfaen"/>
                <w:spacing w:val="-1"/>
                <w:sz w:val="18"/>
                <w:szCs w:val="18"/>
              </w:rPr>
              <w:t>ე</w:t>
            </w:r>
            <w:r w:rsidRPr="005E044E">
              <w:rPr>
                <w:rFonts w:ascii="Sylfaen" w:eastAsia="Sylfaen" w:hAnsi="Sylfaen" w:cs="Sylfaen"/>
                <w:sz w:val="18"/>
                <w:szCs w:val="18"/>
              </w:rPr>
              <w:t>ვ</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w:t>
            </w:r>
          </w:p>
          <w:p w:rsidR="00450556" w:rsidRPr="005E044E" w:rsidRDefault="00EF1A85" w:rsidP="00E3153F">
            <w:pPr>
              <w:pStyle w:val="ListParagraph"/>
              <w:numPr>
                <w:ilvl w:val="0"/>
                <w:numId w:val="23"/>
              </w:numPr>
              <w:spacing w:before="53" w:line="220" w:lineRule="exact"/>
              <w:ind w:right="864"/>
              <w:jc w:val="center"/>
              <w:rPr>
                <w:rFonts w:ascii="Sylfaen" w:eastAsia="Sylfaen" w:hAnsi="Sylfaen" w:cs="Sylfaen"/>
                <w:sz w:val="18"/>
                <w:szCs w:val="18"/>
              </w:rPr>
            </w:pPr>
            <w:r w:rsidRPr="005E044E">
              <w:rPr>
                <w:rFonts w:ascii="Sylfaen" w:eastAsia="Sylfaen" w:hAnsi="Sylfaen" w:cs="Sylfaen"/>
                <w:sz w:val="18"/>
                <w:szCs w:val="18"/>
              </w:rPr>
              <w:t>ძლ</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ე</w:t>
            </w:r>
            <w:r w:rsidRPr="005E044E">
              <w:rPr>
                <w:rFonts w:ascii="Sylfaen" w:eastAsia="Sylfaen" w:hAnsi="Sylfaen" w:cs="Sylfaen"/>
                <w:sz w:val="18"/>
                <w:szCs w:val="18"/>
              </w:rPr>
              <w:t>რი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მოტ</w:t>
            </w:r>
            <w:r w:rsidRPr="005E044E">
              <w:rPr>
                <w:rFonts w:ascii="Sylfaen" w:eastAsia="Sylfaen" w:hAnsi="Sylfaen" w:cs="Sylfaen"/>
                <w:spacing w:val="-1"/>
                <w:sz w:val="18"/>
                <w:szCs w:val="18"/>
              </w:rPr>
              <w:t>ე</w:t>
            </w:r>
            <w:r w:rsidRPr="005E044E">
              <w:rPr>
                <w:rFonts w:ascii="Sylfaen" w:eastAsia="Sylfaen" w:hAnsi="Sylfaen" w:cs="Sylfaen"/>
                <w:sz w:val="18"/>
                <w:szCs w:val="18"/>
              </w:rPr>
              <w:t>ხი</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 სახს</w:t>
            </w:r>
            <w:r w:rsidRPr="005E044E">
              <w:rPr>
                <w:rFonts w:ascii="Sylfaen" w:eastAsia="Sylfaen" w:hAnsi="Sylfaen" w:cs="Sylfaen"/>
                <w:spacing w:val="-2"/>
                <w:sz w:val="18"/>
                <w:szCs w:val="18"/>
              </w:rPr>
              <w:t>ა</w:t>
            </w:r>
            <w:r w:rsidRPr="005E044E">
              <w:rPr>
                <w:rFonts w:ascii="Sylfaen" w:eastAsia="Sylfaen" w:hAnsi="Sylfaen" w:cs="Sylfaen"/>
                <w:sz w:val="18"/>
                <w:szCs w:val="18"/>
              </w:rPr>
              <w:t>რ</w:t>
            </w:r>
            <w:r w:rsidRPr="005E044E">
              <w:rPr>
                <w:rFonts w:ascii="Sylfaen" w:eastAsia="Sylfaen" w:hAnsi="Sylfaen" w:cs="Sylfaen"/>
                <w:spacing w:val="1"/>
                <w:sz w:val="18"/>
                <w:szCs w:val="18"/>
              </w:rPr>
              <w:t>თ</w:t>
            </w:r>
            <w:r w:rsidRPr="005E044E">
              <w:rPr>
                <w:rFonts w:ascii="Sylfaen" w:eastAsia="Sylfaen" w:hAnsi="Sylfaen" w:cs="Sylfaen"/>
                <w:sz w:val="18"/>
                <w:szCs w:val="18"/>
              </w:rPr>
              <w:t>ან ახ</w:t>
            </w:r>
            <w:r w:rsidRPr="005E044E">
              <w:rPr>
                <w:rFonts w:ascii="Sylfaen" w:eastAsia="Sylfaen" w:hAnsi="Sylfaen" w:cs="Sylfaen"/>
                <w:spacing w:val="1"/>
                <w:sz w:val="18"/>
                <w:szCs w:val="18"/>
              </w:rPr>
              <w:t>ლ</w:t>
            </w:r>
            <w:r w:rsidRPr="005E044E">
              <w:rPr>
                <w:rFonts w:ascii="Sylfaen" w:eastAsia="Sylfaen" w:hAnsi="Sylfaen" w:cs="Sylfaen"/>
                <w:sz w:val="18"/>
                <w:szCs w:val="18"/>
              </w:rPr>
              <w:t>ო მოტ</w:t>
            </w:r>
            <w:r w:rsidRPr="005E044E">
              <w:rPr>
                <w:rFonts w:ascii="Sylfaen" w:eastAsia="Sylfaen" w:hAnsi="Sylfaen" w:cs="Sylfaen"/>
                <w:spacing w:val="-1"/>
                <w:sz w:val="18"/>
                <w:szCs w:val="18"/>
              </w:rPr>
              <w:t>ე</w:t>
            </w:r>
            <w:r w:rsidRPr="005E044E">
              <w:rPr>
                <w:rFonts w:ascii="Sylfaen" w:eastAsia="Sylfaen" w:hAnsi="Sylfaen" w:cs="Sylfaen"/>
                <w:sz w:val="18"/>
                <w:szCs w:val="18"/>
              </w:rPr>
              <w:t>ხი</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p>
          <w:p w:rsidR="00450556" w:rsidRPr="005E044E" w:rsidRDefault="00EF1A85" w:rsidP="00E3153F">
            <w:pPr>
              <w:pStyle w:val="ListParagraph"/>
              <w:numPr>
                <w:ilvl w:val="0"/>
                <w:numId w:val="23"/>
              </w:numPr>
              <w:spacing w:before="69"/>
              <w:ind w:right="868"/>
              <w:jc w:val="center"/>
              <w:rPr>
                <w:rFonts w:ascii="Sylfaen" w:eastAsia="Sylfaen" w:hAnsi="Sylfaen" w:cs="Sylfaen"/>
                <w:sz w:val="18"/>
                <w:szCs w:val="18"/>
              </w:rPr>
            </w:pPr>
            <w:r w:rsidRPr="005E044E">
              <w:rPr>
                <w:rFonts w:ascii="Sylfaen" w:eastAsia="Sylfaen" w:hAnsi="Sylfaen" w:cs="Sylfaen"/>
                <w:spacing w:val="-1"/>
                <w:sz w:val="18"/>
                <w:szCs w:val="18"/>
              </w:rPr>
              <w:t>I</w:t>
            </w:r>
            <w:r w:rsidRPr="005E044E">
              <w:rPr>
                <w:rFonts w:ascii="Sylfaen" w:eastAsia="Sylfaen" w:hAnsi="Sylfaen" w:cs="Sylfaen"/>
                <w:sz w:val="18"/>
                <w:szCs w:val="18"/>
              </w:rPr>
              <w:t>I</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ხარ</w:t>
            </w:r>
            <w:r w:rsidRPr="005E044E">
              <w:rPr>
                <w:rFonts w:ascii="Sylfaen" w:eastAsia="Sylfaen" w:hAnsi="Sylfaen" w:cs="Sylfaen"/>
                <w:spacing w:val="1"/>
                <w:sz w:val="18"/>
                <w:szCs w:val="18"/>
              </w:rPr>
              <w:t>ი</w:t>
            </w:r>
            <w:r w:rsidRPr="005E044E">
              <w:rPr>
                <w:rFonts w:ascii="Sylfaen" w:eastAsia="Sylfaen" w:hAnsi="Sylfaen" w:cs="Sylfaen"/>
                <w:sz w:val="18"/>
                <w:szCs w:val="18"/>
              </w:rPr>
              <w:t>სხის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ამწ</w:t>
            </w:r>
            <w:r w:rsidRPr="005E044E">
              <w:rPr>
                <w:rFonts w:ascii="Sylfaen" w:eastAsia="Sylfaen" w:hAnsi="Sylfaen" w:cs="Sylfaen"/>
                <w:spacing w:val="1"/>
                <w:sz w:val="18"/>
                <w:szCs w:val="18"/>
              </w:rPr>
              <w:t>ვ</w:t>
            </w:r>
            <w:r w:rsidRPr="005E044E">
              <w:rPr>
                <w:rFonts w:ascii="Sylfaen" w:eastAsia="Sylfaen" w:hAnsi="Sylfaen" w:cs="Sylfaen"/>
                <w:sz w:val="18"/>
                <w:szCs w:val="18"/>
              </w:rPr>
              <w:t>რო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კ</w:t>
            </w:r>
            <w:r w:rsidRPr="005E044E">
              <w:rPr>
                <w:rFonts w:ascii="Sylfaen" w:eastAsia="Sylfaen" w:hAnsi="Sylfaen" w:cs="Sylfaen"/>
                <w:sz w:val="18"/>
                <w:szCs w:val="18"/>
              </w:rPr>
              <w:t>ანის</w:t>
            </w:r>
            <w:r w:rsidRPr="005E044E">
              <w:rPr>
                <w:rFonts w:ascii="Sylfaen" w:eastAsia="Sylfaen" w:hAnsi="Sylfaen" w:cs="Sylfaen"/>
                <w:spacing w:val="-2"/>
                <w:sz w:val="18"/>
                <w:szCs w:val="18"/>
              </w:rPr>
              <w:t xml:space="preserve"> </w:t>
            </w:r>
            <w:r w:rsidRPr="005E044E">
              <w:rPr>
                <w:rFonts w:ascii="Sylfaen" w:eastAsia="Sylfaen" w:hAnsi="Sylfaen" w:cs="Sylfaen"/>
                <w:spacing w:val="-1"/>
                <w:sz w:val="18"/>
                <w:szCs w:val="18"/>
              </w:rPr>
              <w:t>ღ</w:t>
            </w:r>
            <w:r w:rsidRPr="005E044E">
              <w:rPr>
                <w:rFonts w:ascii="Sylfaen" w:eastAsia="Sylfaen" w:hAnsi="Sylfaen" w:cs="Sylfaen"/>
                <w:sz w:val="18"/>
                <w:szCs w:val="18"/>
              </w:rPr>
              <w:t>რმა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შ</w:t>
            </w:r>
            <w:r w:rsidRPr="005E044E">
              <w:rPr>
                <w:rFonts w:ascii="Sylfaen" w:eastAsia="Sylfaen" w:hAnsi="Sylfaen" w:cs="Sylfaen"/>
                <w:sz w:val="18"/>
                <w:szCs w:val="18"/>
              </w:rPr>
              <w:t xml:space="preserve">რის </w:t>
            </w:r>
            <w:r w:rsidRPr="005E044E">
              <w:rPr>
                <w:rFonts w:ascii="Sylfaen" w:eastAsia="Sylfaen" w:hAnsi="Sylfaen" w:cs="Sylfaen"/>
                <w:spacing w:val="-1"/>
                <w:sz w:val="18"/>
                <w:szCs w:val="18"/>
              </w:rPr>
              <w:t>დ</w:t>
            </w:r>
            <w:r w:rsidRPr="005E044E">
              <w:rPr>
                <w:rFonts w:ascii="Sylfaen" w:eastAsia="Sylfaen" w:hAnsi="Sylfaen" w:cs="Sylfaen"/>
                <w:sz w:val="18"/>
                <w:szCs w:val="18"/>
              </w:rPr>
              <w:t>აზიან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w:t>
            </w:r>
            <w:r w:rsidRPr="005E044E">
              <w:rPr>
                <w:rFonts w:ascii="Sylfaen" w:eastAsia="Sylfaen" w:hAnsi="Sylfaen" w:cs="Sylfaen"/>
                <w:sz w:val="18"/>
                <w:szCs w:val="18"/>
              </w:rPr>
              <w:t>;</w:t>
            </w:r>
          </w:p>
          <w:p w:rsidR="00450556" w:rsidRPr="005E044E" w:rsidRDefault="00EF1A85" w:rsidP="00E3153F">
            <w:pPr>
              <w:pStyle w:val="ListParagraph"/>
              <w:numPr>
                <w:ilvl w:val="0"/>
                <w:numId w:val="23"/>
              </w:numPr>
              <w:spacing w:before="53" w:line="220" w:lineRule="exact"/>
              <w:ind w:right="472"/>
              <w:jc w:val="center"/>
              <w:rPr>
                <w:rFonts w:ascii="Sylfaen" w:eastAsia="Sylfaen" w:hAnsi="Sylfaen" w:cs="Sylfaen"/>
                <w:sz w:val="18"/>
                <w:szCs w:val="18"/>
              </w:rPr>
            </w:pPr>
            <w:r w:rsidRPr="005E044E">
              <w:rPr>
                <w:rFonts w:ascii="Sylfaen" w:eastAsia="Sylfaen" w:hAnsi="Sylfaen" w:cs="Sylfaen"/>
                <w:sz w:val="18"/>
                <w:szCs w:val="18"/>
              </w:rPr>
              <w:t>სა</w:t>
            </w:r>
            <w:r w:rsidRPr="005E044E">
              <w:rPr>
                <w:rFonts w:ascii="Sylfaen" w:eastAsia="Sylfaen" w:hAnsi="Sylfaen" w:cs="Sylfaen"/>
                <w:spacing w:val="1"/>
                <w:sz w:val="18"/>
                <w:szCs w:val="18"/>
              </w:rPr>
              <w:t>ჭ</w:t>
            </w:r>
            <w:r w:rsidRPr="005E044E">
              <w:rPr>
                <w:rFonts w:ascii="Sylfaen" w:eastAsia="Sylfaen" w:hAnsi="Sylfaen" w:cs="Sylfaen"/>
                <w:sz w:val="18"/>
                <w:szCs w:val="18"/>
              </w:rPr>
              <w:t>იროა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აშავ</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ული</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პე</w:t>
            </w:r>
            <w:r w:rsidRPr="005E044E">
              <w:rPr>
                <w:rFonts w:ascii="Sylfaen" w:eastAsia="Sylfaen" w:hAnsi="Sylfaen" w:cs="Sylfaen"/>
                <w:sz w:val="18"/>
                <w:szCs w:val="18"/>
              </w:rPr>
              <w:t>რსონა</w:t>
            </w:r>
            <w:r w:rsidRPr="005E044E">
              <w:rPr>
                <w:rFonts w:ascii="Sylfaen" w:eastAsia="Sylfaen" w:hAnsi="Sylfaen" w:cs="Sylfaen"/>
                <w:spacing w:val="1"/>
                <w:sz w:val="18"/>
                <w:szCs w:val="18"/>
              </w:rPr>
              <w:t>ლ</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გ</w:t>
            </w:r>
            <w:r w:rsidRPr="005E044E">
              <w:rPr>
                <w:rFonts w:ascii="Sylfaen" w:eastAsia="Sylfaen" w:hAnsi="Sylfaen" w:cs="Sylfaen"/>
                <w:sz w:val="18"/>
                <w:szCs w:val="18"/>
              </w:rPr>
              <w:t>ა</w:t>
            </w:r>
            <w:r w:rsidRPr="005E044E">
              <w:rPr>
                <w:rFonts w:ascii="Sylfaen" w:eastAsia="Sylfaen" w:hAnsi="Sylfaen" w:cs="Sylfaen"/>
                <w:spacing w:val="-1"/>
                <w:sz w:val="18"/>
                <w:szCs w:val="18"/>
              </w:rPr>
              <w:t>დ</w:t>
            </w:r>
            <w:r w:rsidRPr="005E044E">
              <w:rPr>
                <w:rFonts w:ascii="Sylfaen" w:eastAsia="Sylfaen" w:hAnsi="Sylfaen" w:cs="Sylfaen"/>
                <w:sz w:val="18"/>
                <w:szCs w:val="18"/>
              </w:rPr>
              <w:t>აყვანა ა</w:t>
            </w:r>
            <w:r w:rsidRPr="005E044E">
              <w:rPr>
                <w:rFonts w:ascii="Sylfaen" w:eastAsia="Sylfaen" w:hAnsi="Sylfaen" w:cs="Sylfaen"/>
                <w:spacing w:val="-1"/>
                <w:sz w:val="18"/>
                <w:szCs w:val="18"/>
              </w:rPr>
              <w:t>დგ</w:t>
            </w:r>
            <w:r w:rsidRPr="005E044E">
              <w:rPr>
                <w:rFonts w:ascii="Sylfaen" w:eastAsia="Sylfaen" w:hAnsi="Sylfaen" w:cs="Sylfaen"/>
                <w:sz w:val="18"/>
                <w:szCs w:val="18"/>
              </w:rPr>
              <w:t>ი</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რივ</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სამ</w:t>
            </w:r>
            <w:r w:rsidRPr="005E044E">
              <w:rPr>
                <w:rFonts w:ascii="Sylfaen" w:eastAsia="Sylfaen" w:hAnsi="Sylfaen" w:cs="Sylfaen"/>
                <w:spacing w:val="-1"/>
                <w:sz w:val="18"/>
                <w:szCs w:val="18"/>
              </w:rPr>
              <w:t>ედ</w:t>
            </w:r>
            <w:r w:rsidRPr="005E044E">
              <w:rPr>
                <w:rFonts w:ascii="Sylfaen" w:eastAsia="Sylfaen" w:hAnsi="Sylfaen" w:cs="Sylfaen"/>
                <w:sz w:val="18"/>
                <w:szCs w:val="18"/>
              </w:rPr>
              <w:t>ი</w:t>
            </w:r>
            <w:r w:rsidRPr="005E044E">
              <w:rPr>
                <w:rFonts w:ascii="Sylfaen" w:eastAsia="Sylfaen" w:hAnsi="Sylfaen" w:cs="Sylfaen"/>
                <w:spacing w:val="1"/>
                <w:sz w:val="18"/>
                <w:szCs w:val="18"/>
              </w:rPr>
              <w:t>ც</w:t>
            </w:r>
            <w:r w:rsidRPr="005E044E">
              <w:rPr>
                <w:rFonts w:ascii="Sylfaen" w:eastAsia="Sylfaen" w:hAnsi="Sylfaen" w:cs="Sylfaen"/>
                <w:sz w:val="18"/>
                <w:szCs w:val="18"/>
              </w:rPr>
              <w:t>ინო</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აწ</w:t>
            </w:r>
            <w:r w:rsidRPr="005E044E">
              <w:rPr>
                <w:rFonts w:ascii="Sylfaen" w:eastAsia="Sylfaen" w:hAnsi="Sylfaen" w:cs="Sylfaen"/>
                <w:spacing w:val="-1"/>
                <w:sz w:val="18"/>
                <w:szCs w:val="18"/>
              </w:rPr>
              <w:t>ე</w:t>
            </w:r>
            <w:r w:rsidRPr="005E044E">
              <w:rPr>
                <w:rFonts w:ascii="Sylfaen" w:eastAsia="Sylfaen" w:hAnsi="Sylfaen" w:cs="Sylfaen"/>
                <w:sz w:val="18"/>
                <w:szCs w:val="18"/>
              </w:rPr>
              <w:t>ს</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ულ</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აში</w:t>
            </w:r>
          </w:p>
        </w:tc>
        <w:tc>
          <w:tcPr>
            <w:tcW w:w="5053"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pStyle w:val="ListParagraph"/>
              <w:numPr>
                <w:ilvl w:val="0"/>
                <w:numId w:val="23"/>
              </w:numPr>
              <w:spacing w:before="60"/>
              <w:jc w:val="center"/>
              <w:rPr>
                <w:rFonts w:ascii="Sylfaen" w:eastAsia="Sylfaen" w:hAnsi="Sylfaen" w:cs="Sylfaen"/>
                <w:sz w:val="18"/>
                <w:szCs w:val="18"/>
              </w:rPr>
            </w:pPr>
            <w:r w:rsidRPr="005E044E">
              <w:rPr>
                <w:rFonts w:ascii="Sylfaen" w:eastAsia="Sylfaen" w:hAnsi="Sylfaen" w:cs="Sylfaen"/>
                <w:sz w:val="18"/>
                <w:szCs w:val="18"/>
              </w:rPr>
              <w:t>ტრავმ</w:t>
            </w:r>
            <w:r w:rsidRPr="005E044E">
              <w:rPr>
                <w:rFonts w:ascii="Sylfaen" w:eastAsia="Sylfaen" w:hAnsi="Sylfaen" w:cs="Sylfaen"/>
                <w:spacing w:val="1"/>
                <w:sz w:val="18"/>
                <w:szCs w:val="18"/>
              </w:rPr>
              <w:t>ა</w:t>
            </w:r>
            <w:r w:rsidRPr="005E044E">
              <w:rPr>
                <w:rFonts w:ascii="Sylfaen" w:eastAsia="Sylfaen" w:hAnsi="Sylfaen" w:cs="Sylfaen"/>
                <w:sz w:val="18"/>
                <w:szCs w:val="18"/>
              </w:rPr>
              <w:t>ტ</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ზ</w:t>
            </w:r>
            <w:r w:rsidRPr="005E044E">
              <w:rPr>
                <w:rFonts w:ascii="Sylfaen" w:eastAsia="Sylfaen" w:hAnsi="Sylfaen" w:cs="Sylfaen"/>
                <w:sz w:val="18"/>
                <w:szCs w:val="18"/>
              </w:rPr>
              <w:t>მის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რამ</w:t>
            </w:r>
            <w:r w:rsidRPr="005E044E">
              <w:rPr>
                <w:rFonts w:ascii="Sylfaen" w:eastAsia="Sylfaen" w:hAnsi="Sylfaen" w:cs="Sylfaen"/>
                <w:spacing w:val="-1"/>
                <w:sz w:val="18"/>
                <w:szCs w:val="18"/>
              </w:rPr>
              <w:t>დე</w:t>
            </w:r>
            <w:r w:rsidRPr="005E044E">
              <w:rPr>
                <w:rFonts w:ascii="Sylfaen" w:eastAsia="Sylfaen" w:hAnsi="Sylfaen" w:cs="Sylfaen"/>
                <w:sz w:val="18"/>
                <w:szCs w:val="18"/>
              </w:rPr>
              <w:t>ნიმე</w:t>
            </w:r>
            <w:r w:rsidRPr="005E044E">
              <w:rPr>
                <w:rFonts w:ascii="Sylfaen" w:eastAsia="Sylfaen" w:hAnsi="Sylfaen" w:cs="Sylfaen"/>
                <w:spacing w:val="-1"/>
                <w:sz w:val="18"/>
                <w:szCs w:val="18"/>
              </w:rPr>
              <w:t xml:space="preserve"> შ</w:t>
            </w:r>
            <w:r w:rsidRPr="005E044E">
              <w:rPr>
                <w:rFonts w:ascii="Sylfaen" w:eastAsia="Sylfaen" w:hAnsi="Sylfaen" w:cs="Sylfaen"/>
                <w:spacing w:val="1"/>
                <w:sz w:val="18"/>
                <w:szCs w:val="18"/>
              </w:rPr>
              <w:t>ე</w:t>
            </w:r>
            <w:r w:rsidRPr="005E044E">
              <w:rPr>
                <w:rFonts w:ascii="Sylfaen" w:eastAsia="Sylfaen" w:hAnsi="Sylfaen" w:cs="Sylfaen"/>
                <w:sz w:val="18"/>
                <w:szCs w:val="18"/>
              </w:rPr>
              <w:t>მთხვ</w:t>
            </w:r>
            <w:r w:rsidRPr="005E044E">
              <w:rPr>
                <w:rFonts w:ascii="Sylfaen" w:eastAsia="Sylfaen" w:hAnsi="Sylfaen" w:cs="Sylfaen"/>
                <w:spacing w:val="-1"/>
                <w:sz w:val="18"/>
                <w:szCs w:val="18"/>
              </w:rPr>
              <w:t>ე</w:t>
            </w:r>
            <w:r w:rsidRPr="005E044E">
              <w:rPr>
                <w:rFonts w:ascii="Sylfaen" w:eastAsia="Sylfaen" w:hAnsi="Sylfaen" w:cs="Sylfaen"/>
                <w:sz w:val="18"/>
                <w:szCs w:val="18"/>
              </w:rPr>
              <w:t>ვა;</w:t>
            </w:r>
          </w:p>
          <w:p w:rsidR="00450556" w:rsidRPr="005E044E" w:rsidRDefault="00EF1A85" w:rsidP="00E3153F">
            <w:pPr>
              <w:pStyle w:val="ListParagraph"/>
              <w:numPr>
                <w:ilvl w:val="0"/>
                <w:numId w:val="23"/>
              </w:numPr>
              <w:spacing w:before="60"/>
              <w:ind w:right="121"/>
              <w:jc w:val="center"/>
              <w:rPr>
                <w:rFonts w:ascii="Sylfaen" w:eastAsia="Sylfaen" w:hAnsi="Sylfaen" w:cs="Sylfaen"/>
                <w:sz w:val="18"/>
                <w:szCs w:val="18"/>
              </w:rPr>
            </w:pPr>
            <w:r w:rsidRPr="005E044E">
              <w:rPr>
                <w:rFonts w:ascii="Sylfaen" w:eastAsia="Sylfaen" w:hAnsi="Sylfaen" w:cs="Sylfaen"/>
                <w:sz w:val="18"/>
                <w:szCs w:val="18"/>
              </w:rPr>
              <w:t>ძლ</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ე</w:t>
            </w:r>
            <w:r w:rsidRPr="005E044E">
              <w:rPr>
                <w:rFonts w:ascii="Sylfaen" w:eastAsia="Sylfaen" w:hAnsi="Sylfaen" w:cs="Sylfaen"/>
                <w:sz w:val="18"/>
                <w:szCs w:val="18"/>
              </w:rPr>
              <w:t>რი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მოტ</w:t>
            </w:r>
            <w:r w:rsidRPr="005E044E">
              <w:rPr>
                <w:rFonts w:ascii="Sylfaen" w:eastAsia="Sylfaen" w:hAnsi="Sylfaen" w:cs="Sylfaen"/>
                <w:spacing w:val="-1"/>
                <w:sz w:val="18"/>
                <w:szCs w:val="18"/>
              </w:rPr>
              <w:t>ე</w:t>
            </w:r>
            <w:r w:rsidRPr="005E044E">
              <w:rPr>
                <w:rFonts w:ascii="Sylfaen" w:eastAsia="Sylfaen" w:hAnsi="Sylfaen" w:cs="Sylfaen"/>
                <w:sz w:val="18"/>
                <w:szCs w:val="18"/>
              </w:rPr>
              <w:t>ხი</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 სახს</w:t>
            </w:r>
            <w:r w:rsidRPr="005E044E">
              <w:rPr>
                <w:rFonts w:ascii="Sylfaen" w:eastAsia="Sylfaen" w:hAnsi="Sylfaen" w:cs="Sylfaen"/>
                <w:spacing w:val="-2"/>
                <w:sz w:val="18"/>
                <w:szCs w:val="18"/>
              </w:rPr>
              <w:t>ა</w:t>
            </w:r>
            <w:r w:rsidRPr="005E044E">
              <w:rPr>
                <w:rFonts w:ascii="Sylfaen" w:eastAsia="Sylfaen" w:hAnsi="Sylfaen" w:cs="Sylfaen"/>
                <w:sz w:val="18"/>
                <w:szCs w:val="18"/>
              </w:rPr>
              <w:t>რ</w:t>
            </w:r>
            <w:r w:rsidRPr="005E044E">
              <w:rPr>
                <w:rFonts w:ascii="Sylfaen" w:eastAsia="Sylfaen" w:hAnsi="Sylfaen" w:cs="Sylfaen"/>
                <w:spacing w:val="-1"/>
                <w:sz w:val="18"/>
                <w:szCs w:val="18"/>
              </w:rPr>
              <w:t>შ</w:t>
            </w:r>
            <w:r w:rsidRPr="005E044E">
              <w:rPr>
                <w:rFonts w:ascii="Sylfaen" w:eastAsia="Sylfaen" w:hAnsi="Sylfaen" w:cs="Sylfaen"/>
                <w:sz w:val="18"/>
                <w:szCs w:val="18"/>
              </w:rPr>
              <w:t>ი</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მოტ</w:t>
            </w:r>
            <w:r w:rsidRPr="005E044E">
              <w:rPr>
                <w:rFonts w:ascii="Sylfaen" w:eastAsia="Sylfaen" w:hAnsi="Sylfaen" w:cs="Sylfaen"/>
                <w:spacing w:val="-1"/>
                <w:sz w:val="18"/>
                <w:szCs w:val="18"/>
              </w:rPr>
              <w:t>ე</w:t>
            </w:r>
            <w:r w:rsidRPr="005E044E">
              <w:rPr>
                <w:rFonts w:ascii="Sylfaen" w:eastAsia="Sylfaen" w:hAnsi="Sylfaen" w:cs="Sylfaen"/>
                <w:sz w:val="18"/>
                <w:szCs w:val="18"/>
              </w:rPr>
              <w:t>ხი</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 სხვ;</w:t>
            </w:r>
          </w:p>
          <w:p w:rsidR="00450556" w:rsidRPr="005E044E" w:rsidRDefault="00EF1A85" w:rsidP="00E3153F">
            <w:pPr>
              <w:pStyle w:val="ListParagraph"/>
              <w:numPr>
                <w:ilvl w:val="0"/>
                <w:numId w:val="23"/>
              </w:numPr>
              <w:spacing w:before="60"/>
              <w:ind w:right="540"/>
              <w:jc w:val="center"/>
              <w:rPr>
                <w:rFonts w:ascii="Sylfaen" w:eastAsia="Sylfaen" w:hAnsi="Sylfaen" w:cs="Sylfaen"/>
                <w:sz w:val="18"/>
                <w:szCs w:val="18"/>
              </w:rPr>
            </w:pPr>
            <w:r w:rsidRPr="005E044E">
              <w:rPr>
                <w:rFonts w:ascii="Sylfaen" w:eastAsia="Sylfaen" w:hAnsi="Sylfaen" w:cs="Sylfaen"/>
                <w:spacing w:val="-1"/>
                <w:sz w:val="18"/>
                <w:szCs w:val="18"/>
              </w:rPr>
              <w:t>II</w:t>
            </w:r>
            <w:r w:rsidRPr="005E044E">
              <w:rPr>
                <w:rFonts w:ascii="Sylfaen" w:eastAsia="Sylfaen" w:hAnsi="Sylfaen" w:cs="Sylfaen"/>
                <w:sz w:val="18"/>
                <w:szCs w:val="18"/>
              </w:rPr>
              <w:t>I</w:t>
            </w:r>
            <w:r w:rsidRPr="005E044E">
              <w:rPr>
                <w:rFonts w:ascii="Sylfaen" w:eastAsia="Sylfaen" w:hAnsi="Sylfaen" w:cs="Sylfaen"/>
                <w:spacing w:val="2"/>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I</w:t>
            </w:r>
            <w:r w:rsidRPr="005E044E">
              <w:rPr>
                <w:rFonts w:ascii="Sylfaen" w:eastAsia="Sylfaen" w:hAnsi="Sylfaen" w:cs="Sylfaen"/>
                <w:sz w:val="18"/>
                <w:szCs w:val="18"/>
              </w:rPr>
              <w:t>V</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ხარ</w:t>
            </w:r>
            <w:r w:rsidRPr="005E044E">
              <w:rPr>
                <w:rFonts w:ascii="Sylfaen" w:eastAsia="Sylfaen" w:hAnsi="Sylfaen" w:cs="Sylfaen"/>
                <w:spacing w:val="1"/>
                <w:sz w:val="18"/>
                <w:szCs w:val="18"/>
              </w:rPr>
              <w:t>ი</w:t>
            </w:r>
            <w:r w:rsidRPr="005E044E">
              <w:rPr>
                <w:rFonts w:ascii="Sylfaen" w:eastAsia="Sylfaen" w:hAnsi="Sylfaen" w:cs="Sylfaen"/>
                <w:sz w:val="18"/>
                <w:szCs w:val="18"/>
              </w:rPr>
              <w:t>სხის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ამწ</w:t>
            </w:r>
            <w:r w:rsidRPr="005E044E">
              <w:rPr>
                <w:rFonts w:ascii="Sylfaen" w:eastAsia="Sylfaen" w:hAnsi="Sylfaen" w:cs="Sylfaen"/>
                <w:spacing w:val="1"/>
                <w:sz w:val="18"/>
                <w:szCs w:val="18"/>
              </w:rPr>
              <w:t>ვ</w:t>
            </w:r>
            <w:r w:rsidRPr="005E044E">
              <w:rPr>
                <w:rFonts w:ascii="Sylfaen" w:eastAsia="Sylfaen" w:hAnsi="Sylfaen" w:cs="Sylfaen"/>
                <w:sz w:val="18"/>
                <w:szCs w:val="18"/>
              </w:rPr>
              <w:t>რო</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(კ</w:t>
            </w:r>
            <w:r w:rsidRPr="005E044E">
              <w:rPr>
                <w:rFonts w:ascii="Sylfaen" w:eastAsia="Sylfaen" w:hAnsi="Sylfaen" w:cs="Sylfaen"/>
                <w:spacing w:val="3"/>
                <w:sz w:val="18"/>
                <w:szCs w:val="18"/>
              </w:rPr>
              <w:t>ა</w:t>
            </w:r>
            <w:r w:rsidRPr="005E044E">
              <w:rPr>
                <w:rFonts w:ascii="Sylfaen" w:eastAsia="Sylfaen" w:hAnsi="Sylfaen" w:cs="Sylfaen"/>
                <w:sz w:val="18"/>
                <w:szCs w:val="18"/>
              </w:rPr>
              <w:t>ნი</w:t>
            </w:r>
            <w:r w:rsidRPr="005E044E">
              <w:rPr>
                <w:rFonts w:ascii="Sylfaen" w:eastAsia="Sylfaen" w:hAnsi="Sylfaen" w:cs="Sylfaen"/>
                <w:spacing w:val="-3"/>
                <w:sz w:val="18"/>
                <w:szCs w:val="18"/>
              </w:rPr>
              <w:t>ს</w:t>
            </w:r>
            <w:r w:rsidRPr="005E044E">
              <w:rPr>
                <w:rFonts w:ascii="Sylfaen" w:eastAsia="Sylfaen" w:hAnsi="Sylfaen" w:cs="Sylfaen"/>
                <w:sz w:val="18"/>
                <w:szCs w:val="18"/>
              </w:rPr>
              <w:t>.</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მის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ქვ</w:t>
            </w:r>
            <w:r w:rsidRPr="005E044E">
              <w:rPr>
                <w:rFonts w:ascii="Sylfaen" w:eastAsia="Sylfaen" w:hAnsi="Sylfaen" w:cs="Sylfaen"/>
                <w:spacing w:val="-1"/>
                <w:sz w:val="18"/>
                <w:szCs w:val="18"/>
              </w:rPr>
              <w:t>ე</w:t>
            </w:r>
            <w:r w:rsidRPr="005E044E">
              <w:rPr>
                <w:rFonts w:ascii="Sylfaen" w:eastAsia="Sylfaen" w:hAnsi="Sylfaen" w:cs="Sylfaen"/>
                <w:sz w:val="18"/>
                <w:szCs w:val="18"/>
              </w:rPr>
              <w:t>შ მ</w:t>
            </w:r>
            <w:r w:rsidRPr="005E044E">
              <w:rPr>
                <w:rFonts w:ascii="Sylfaen" w:eastAsia="Sylfaen" w:hAnsi="Sylfaen" w:cs="Sylfaen"/>
                <w:spacing w:val="-1"/>
                <w:sz w:val="18"/>
                <w:szCs w:val="18"/>
              </w:rPr>
              <w:t>დე</w:t>
            </w:r>
            <w:r w:rsidRPr="005E044E">
              <w:rPr>
                <w:rFonts w:ascii="Sylfaen" w:eastAsia="Sylfaen" w:hAnsi="Sylfaen" w:cs="Sylfaen"/>
                <w:spacing w:val="1"/>
                <w:sz w:val="18"/>
                <w:szCs w:val="18"/>
              </w:rPr>
              <w:t>ბ</w:t>
            </w:r>
            <w:r w:rsidRPr="005E044E">
              <w:rPr>
                <w:rFonts w:ascii="Sylfaen" w:eastAsia="Sylfaen" w:hAnsi="Sylfaen" w:cs="Sylfaen"/>
                <w:sz w:val="18"/>
                <w:szCs w:val="18"/>
              </w:rPr>
              <w:t>არე ქსოვი</w:t>
            </w:r>
            <w:r w:rsidRPr="005E044E">
              <w:rPr>
                <w:rFonts w:ascii="Sylfaen" w:eastAsia="Sylfaen" w:hAnsi="Sylfaen" w:cs="Sylfaen"/>
                <w:spacing w:val="1"/>
                <w:sz w:val="18"/>
                <w:szCs w:val="18"/>
              </w:rPr>
              <w:t>ლ</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კ</w:t>
            </w:r>
            <w:r w:rsidRPr="005E044E">
              <w:rPr>
                <w:rFonts w:ascii="Sylfaen" w:eastAsia="Sylfaen" w:hAnsi="Sylfaen" w:cs="Sylfaen"/>
                <w:sz w:val="18"/>
                <w:szCs w:val="18"/>
              </w:rPr>
              <w:t>უ</w:t>
            </w:r>
            <w:r w:rsidRPr="005E044E">
              <w:rPr>
                <w:rFonts w:ascii="Sylfaen" w:eastAsia="Sylfaen" w:hAnsi="Sylfaen" w:cs="Sylfaen"/>
                <w:spacing w:val="-1"/>
                <w:sz w:val="18"/>
                <w:szCs w:val="18"/>
              </w:rPr>
              <w:t>ნ</w:t>
            </w:r>
            <w:r w:rsidRPr="005E044E">
              <w:rPr>
                <w:rFonts w:ascii="Sylfaen" w:eastAsia="Sylfaen" w:hAnsi="Sylfaen" w:cs="Sylfaen"/>
                <w:spacing w:val="1"/>
                <w:sz w:val="18"/>
                <w:szCs w:val="18"/>
              </w:rPr>
              <w:t>თ</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აზიან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1"/>
                <w:sz w:val="18"/>
                <w:szCs w:val="18"/>
              </w:rPr>
              <w:t>)</w:t>
            </w:r>
            <w:r w:rsidRPr="005E044E">
              <w:rPr>
                <w:rFonts w:ascii="Sylfaen" w:eastAsia="Sylfaen" w:hAnsi="Sylfaen" w:cs="Sylfaen"/>
                <w:sz w:val="18"/>
                <w:szCs w:val="18"/>
              </w:rPr>
              <w:t>;</w:t>
            </w:r>
          </w:p>
          <w:p w:rsidR="00450556" w:rsidRPr="005E044E" w:rsidRDefault="00EF1A85" w:rsidP="00E3153F">
            <w:pPr>
              <w:pStyle w:val="ListParagraph"/>
              <w:numPr>
                <w:ilvl w:val="0"/>
                <w:numId w:val="23"/>
              </w:numPr>
              <w:spacing w:before="58"/>
              <w:ind w:right="406"/>
              <w:jc w:val="center"/>
              <w:rPr>
                <w:rFonts w:ascii="Sylfaen" w:eastAsia="Sylfaen" w:hAnsi="Sylfaen" w:cs="Sylfaen"/>
                <w:sz w:val="18"/>
                <w:szCs w:val="18"/>
              </w:rPr>
            </w:pPr>
            <w:proofErr w:type="gramStart"/>
            <w:r w:rsidRPr="005E044E">
              <w:rPr>
                <w:rFonts w:ascii="Sylfaen" w:eastAsia="Sylfaen" w:hAnsi="Sylfaen" w:cs="Sylfaen"/>
                <w:sz w:val="18"/>
                <w:szCs w:val="18"/>
              </w:rPr>
              <w:t>სა</w:t>
            </w:r>
            <w:r w:rsidRPr="005E044E">
              <w:rPr>
                <w:rFonts w:ascii="Sylfaen" w:eastAsia="Sylfaen" w:hAnsi="Sylfaen" w:cs="Sylfaen"/>
                <w:spacing w:val="1"/>
                <w:sz w:val="18"/>
                <w:szCs w:val="18"/>
              </w:rPr>
              <w:t>ჭ</w:t>
            </w:r>
            <w:r w:rsidRPr="005E044E">
              <w:rPr>
                <w:rFonts w:ascii="Sylfaen" w:eastAsia="Sylfaen" w:hAnsi="Sylfaen" w:cs="Sylfaen"/>
                <w:sz w:val="18"/>
                <w:szCs w:val="18"/>
              </w:rPr>
              <w:t>იროა</w:t>
            </w:r>
            <w:proofErr w:type="gramEnd"/>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z w:val="18"/>
                <w:szCs w:val="18"/>
              </w:rPr>
              <w:t>აშავ</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ული</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პე</w:t>
            </w:r>
            <w:r w:rsidRPr="005E044E">
              <w:rPr>
                <w:rFonts w:ascii="Sylfaen" w:eastAsia="Sylfaen" w:hAnsi="Sylfaen" w:cs="Sylfaen"/>
                <w:sz w:val="18"/>
                <w:szCs w:val="18"/>
              </w:rPr>
              <w:t>რსონა</w:t>
            </w:r>
            <w:r w:rsidRPr="005E044E">
              <w:rPr>
                <w:rFonts w:ascii="Sylfaen" w:eastAsia="Sylfaen" w:hAnsi="Sylfaen" w:cs="Sylfaen"/>
                <w:spacing w:val="1"/>
                <w:sz w:val="18"/>
                <w:szCs w:val="18"/>
              </w:rPr>
              <w:t>ლ</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გ</w:t>
            </w:r>
            <w:r w:rsidRPr="005E044E">
              <w:rPr>
                <w:rFonts w:ascii="Sylfaen" w:eastAsia="Sylfaen" w:hAnsi="Sylfaen" w:cs="Sylfaen"/>
                <w:sz w:val="18"/>
                <w:szCs w:val="18"/>
              </w:rPr>
              <w:t>ა</w:t>
            </w:r>
            <w:r w:rsidRPr="005E044E">
              <w:rPr>
                <w:rFonts w:ascii="Sylfaen" w:eastAsia="Sylfaen" w:hAnsi="Sylfaen" w:cs="Sylfaen"/>
                <w:spacing w:val="-1"/>
                <w:sz w:val="18"/>
                <w:szCs w:val="18"/>
              </w:rPr>
              <w:t>დ</w:t>
            </w:r>
            <w:r w:rsidRPr="005E044E">
              <w:rPr>
                <w:rFonts w:ascii="Sylfaen" w:eastAsia="Sylfaen" w:hAnsi="Sylfaen" w:cs="Sylfaen"/>
                <w:sz w:val="18"/>
                <w:szCs w:val="18"/>
              </w:rPr>
              <w:t>აყვანა რ</w:t>
            </w:r>
            <w:r w:rsidRPr="005E044E">
              <w:rPr>
                <w:rFonts w:ascii="Sylfaen" w:eastAsia="Sylfaen" w:hAnsi="Sylfaen" w:cs="Sylfaen"/>
                <w:spacing w:val="-1"/>
                <w:sz w:val="18"/>
                <w:szCs w:val="18"/>
              </w:rPr>
              <w:t>ეგ</w:t>
            </w:r>
            <w:r w:rsidRPr="005E044E">
              <w:rPr>
                <w:rFonts w:ascii="Sylfaen" w:eastAsia="Sylfaen" w:hAnsi="Sylfaen" w:cs="Sylfaen"/>
                <w:sz w:val="18"/>
                <w:szCs w:val="18"/>
              </w:rPr>
              <w:t>იონუ</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 xml:space="preserve">ან </w:t>
            </w:r>
            <w:r w:rsidRPr="005E044E">
              <w:rPr>
                <w:rFonts w:ascii="Sylfaen" w:eastAsia="Sylfaen" w:hAnsi="Sylfaen" w:cs="Sylfaen"/>
                <w:spacing w:val="1"/>
                <w:sz w:val="18"/>
                <w:szCs w:val="18"/>
              </w:rPr>
              <w:t>თბ</w:t>
            </w:r>
            <w:r w:rsidRPr="005E044E">
              <w:rPr>
                <w:rFonts w:ascii="Sylfaen" w:eastAsia="Sylfaen" w:hAnsi="Sylfaen" w:cs="Sylfaen"/>
                <w:sz w:val="18"/>
                <w:szCs w:val="18"/>
              </w:rPr>
              <w:t>ი</w:t>
            </w:r>
            <w:r w:rsidRPr="005E044E">
              <w:rPr>
                <w:rFonts w:ascii="Sylfaen" w:eastAsia="Sylfaen" w:hAnsi="Sylfaen" w:cs="Sylfaen"/>
                <w:spacing w:val="1"/>
                <w:sz w:val="18"/>
                <w:szCs w:val="18"/>
              </w:rPr>
              <w:t>ლ</w:t>
            </w:r>
            <w:r w:rsidRPr="005E044E">
              <w:rPr>
                <w:rFonts w:ascii="Sylfaen" w:eastAsia="Sylfaen" w:hAnsi="Sylfaen" w:cs="Sylfaen"/>
                <w:sz w:val="18"/>
                <w:szCs w:val="18"/>
              </w:rPr>
              <w:t>ისის</w:t>
            </w:r>
            <w:r w:rsidRPr="005E044E">
              <w:rPr>
                <w:rFonts w:ascii="Sylfaen" w:eastAsia="Sylfaen" w:hAnsi="Sylfaen" w:cs="Sylfaen"/>
                <w:spacing w:val="-2"/>
                <w:sz w:val="18"/>
                <w:szCs w:val="18"/>
              </w:rPr>
              <w:t xml:space="preserve"> </w:t>
            </w:r>
            <w:r w:rsidRPr="005E044E">
              <w:rPr>
                <w:rFonts w:ascii="Sylfaen" w:eastAsia="Sylfaen" w:hAnsi="Sylfaen" w:cs="Sylfaen"/>
                <w:spacing w:val="-1"/>
                <w:sz w:val="18"/>
                <w:szCs w:val="18"/>
              </w:rPr>
              <w:t>შე</w:t>
            </w:r>
            <w:r w:rsidRPr="005E044E">
              <w:rPr>
                <w:rFonts w:ascii="Sylfaen" w:eastAsia="Sylfaen" w:hAnsi="Sylfaen" w:cs="Sylfaen"/>
                <w:sz w:val="18"/>
                <w:szCs w:val="18"/>
              </w:rPr>
              <w:t>სა</w:t>
            </w:r>
            <w:r w:rsidRPr="005E044E">
              <w:rPr>
                <w:rFonts w:ascii="Sylfaen" w:eastAsia="Sylfaen" w:hAnsi="Sylfaen" w:cs="Sylfaen"/>
                <w:spacing w:val="1"/>
                <w:sz w:val="18"/>
                <w:szCs w:val="18"/>
              </w:rPr>
              <w:t>ბ</w:t>
            </w:r>
            <w:r w:rsidRPr="005E044E">
              <w:rPr>
                <w:rFonts w:ascii="Sylfaen" w:eastAsia="Sylfaen" w:hAnsi="Sylfaen" w:cs="Sylfaen"/>
                <w:sz w:val="18"/>
                <w:szCs w:val="18"/>
              </w:rPr>
              <w:t>ამისი</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პ</w:t>
            </w:r>
            <w:r w:rsidRPr="005E044E">
              <w:rPr>
                <w:rFonts w:ascii="Sylfaen" w:eastAsia="Sylfaen" w:hAnsi="Sylfaen" w:cs="Sylfaen"/>
                <w:sz w:val="18"/>
                <w:szCs w:val="18"/>
              </w:rPr>
              <w:t>როფი</w:t>
            </w:r>
            <w:r w:rsidRPr="005E044E">
              <w:rPr>
                <w:rFonts w:ascii="Sylfaen" w:eastAsia="Sylfaen" w:hAnsi="Sylfaen" w:cs="Sylfaen"/>
                <w:spacing w:val="1"/>
                <w:sz w:val="18"/>
                <w:szCs w:val="18"/>
              </w:rPr>
              <w:t>ლ</w:t>
            </w:r>
            <w:r w:rsidRPr="005E044E">
              <w:rPr>
                <w:rFonts w:ascii="Sylfaen" w:eastAsia="Sylfaen" w:hAnsi="Sylfaen" w:cs="Sylfaen"/>
                <w:sz w:val="18"/>
                <w:szCs w:val="18"/>
              </w:rPr>
              <w:t>ის მქო</w:t>
            </w:r>
            <w:r w:rsidRPr="005E044E">
              <w:rPr>
                <w:rFonts w:ascii="Sylfaen" w:eastAsia="Sylfaen" w:hAnsi="Sylfaen" w:cs="Sylfaen"/>
                <w:spacing w:val="-1"/>
                <w:sz w:val="18"/>
                <w:szCs w:val="18"/>
              </w:rPr>
              <w:t>ნ</w:t>
            </w:r>
            <w:r w:rsidRPr="005E044E">
              <w:rPr>
                <w:rFonts w:ascii="Sylfaen" w:eastAsia="Sylfaen" w:hAnsi="Sylfaen" w:cs="Sylfaen"/>
                <w:sz w:val="18"/>
                <w:szCs w:val="18"/>
              </w:rPr>
              <w:t>ე</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სამ</w:t>
            </w:r>
            <w:r w:rsidRPr="005E044E">
              <w:rPr>
                <w:rFonts w:ascii="Sylfaen" w:eastAsia="Sylfaen" w:hAnsi="Sylfaen" w:cs="Sylfaen"/>
                <w:spacing w:val="-1"/>
                <w:sz w:val="18"/>
                <w:szCs w:val="18"/>
              </w:rPr>
              <w:t>ედ</w:t>
            </w:r>
            <w:r w:rsidRPr="005E044E">
              <w:rPr>
                <w:rFonts w:ascii="Sylfaen" w:eastAsia="Sylfaen" w:hAnsi="Sylfaen" w:cs="Sylfaen"/>
                <w:sz w:val="18"/>
                <w:szCs w:val="18"/>
              </w:rPr>
              <w:t>ი</w:t>
            </w:r>
            <w:r w:rsidRPr="005E044E">
              <w:rPr>
                <w:rFonts w:ascii="Sylfaen" w:eastAsia="Sylfaen" w:hAnsi="Sylfaen" w:cs="Sylfaen"/>
                <w:spacing w:val="1"/>
                <w:sz w:val="18"/>
                <w:szCs w:val="18"/>
              </w:rPr>
              <w:t>ც</w:t>
            </w:r>
            <w:r w:rsidRPr="005E044E">
              <w:rPr>
                <w:rFonts w:ascii="Sylfaen" w:eastAsia="Sylfaen" w:hAnsi="Sylfaen" w:cs="Sylfaen"/>
                <w:sz w:val="18"/>
                <w:szCs w:val="18"/>
              </w:rPr>
              <w:t>ინო</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პ</w:t>
            </w:r>
            <w:r w:rsidRPr="005E044E">
              <w:rPr>
                <w:rFonts w:ascii="Sylfaen" w:eastAsia="Sylfaen" w:hAnsi="Sylfaen" w:cs="Sylfaen"/>
                <w:sz w:val="18"/>
                <w:szCs w:val="18"/>
              </w:rPr>
              <w:t>უ</w:t>
            </w:r>
            <w:r w:rsidRPr="005E044E">
              <w:rPr>
                <w:rFonts w:ascii="Sylfaen" w:eastAsia="Sylfaen" w:hAnsi="Sylfaen" w:cs="Sylfaen"/>
                <w:spacing w:val="-1"/>
                <w:sz w:val="18"/>
                <w:szCs w:val="18"/>
              </w:rPr>
              <w:t>ნ</w:t>
            </w:r>
            <w:r w:rsidRPr="005E044E">
              <w:rPr>
                <w:rFonts w:ascii="Sylfaen" w:eastAsia="Sylfaen" w:hAnsi="Sylfaen" w:cs="Sylfaen"/>
                <w:sz w:val="18"/>
                <w:szCs w:val="18"/>
              </w:rPr>
              <w:t>ქ</w:t>
            </w:r>
            <w:r w:rsidRPr="005E044E">
              <w:rPr>
                <w:rFonts w:ascii="Sylfaen" w:eastAsia="Sylfaen" w:hAnsi="Sylfaen" w:cs="Sylfaen"/>
                <w:spacing w:val="2"/>
                <w:sz w:val="18"/>
                <w:szCs w:val="18"/>
              </w:rPr>
              <w:t>ტ</w:t>
            </w:r>
            <w:r w:rsidRPr="005E044E">
              <w:rPr>
                <w:rFonts w:ascii="Sylfaen" w:eastAsia="Sylfaen" w:hAnsi="Sylfaen" w:cs="Sylfaen"/>
                <w:spacing w:val="-1"/>
                <w:sz w:val="18"/>
                <w:szCs w:val="18"/>
              </w:rPr>
              <w:t>შ</w:t>
            </w:r>
            <w:r w:rsidRPr="005E044E">
              <w:rPr>
                <w:rFonts w:ascii="Sylfaen" w:eastAsia="Sylfaen" w:hAnsi="Sylfaen" w:cs="Sylfaen"/>
                <w:sz w:val="18"/>
                <w:szCs w:val="18"/>
              </w:rPr>
              <w:t>ი.</w:t>
            </w:r>
          </w:p>
        </w:tc>
      </w:tr>
      <w:tr w:rsidR="00450556" w:rsidRPr="005E044E" w:rsidTr="00185CB3">
        <w:trPr>
          <w:trHeight w:hRule="exact" w:val="1781"/>
        </w:trPr>
        <w:tc>
          <w:tcPr>
            <w:tcW w:w="1714" w:type="dxa"/>
            <w:tcBorders>
              <w:top w:val="single" w:sz="5" w:space="0" w:color="000000"/>
              <w:left w:val="single" w:sz="5" w:space="0" w:color="000000"/>
              <w:bottom w:val="single" w:sz="5" w:space="0" w:color="000000"/>
              <w:right w:val="single" w:sz="5" w:space="0" w:color="000000"/>
            </w:tcBorders>
            <w:shd w:val="clear" w:color="auto" w:fill="D9D9D9"/>
            <w:vAlign w:val="center"/>
          </w:tcPr>
          <w:p w:rsidR="00450556" w:rsidRPr="005E044E" w:rsidRDefault="00EF1A85" w:rsidP="00185CB3">
            <w:pPr>
              <w:ind w:right="305"/>
              <w:rPr>
                <w:rFonts w:ascii="Sylfaen" w:eastAsia="Sylfaen" w:hAnsi="Sylfaen" w:cs="Sylfaen"/>
                <w:b/>
                <w:sz w:val="18"/>
                <w:szCs w:val="18"/>
              </w:rPr>
            </w:pPr>
            <w:r w:rsidRPr="005E044E">
              <w:rPr>
                <w:rFonts w:ascii="Sylfaen" w:eastAsia="Sylfaen" w:hAnsi="Sylfaen" w:cs="Sylfaen"/>
                <w:b/>
                <w:sz w:val="18"/>
                <w:szCs w:val="18"/>
              </w:rPr>
              <w:t>ს</w:t>
            </w:r>
            <w:r w:rsidRPr="005E044E">
              <w:rPr>
                <w:rFonts w:ascii="Sylfaen" w:eastAsia="Sylfaen" w:hAnsi="Sylfaen" w:cs="Sylfaen"/>
                <w:b/>
                <w:spacing w:val="-2"/>
                <w:sz w:val="18"/>
                <w:szCs w:val="18"/>
              </w:rPr>
              <w:t>ატრა</w:t>
            </w:r>
            <w:r w:rsidRPr="005E044E">
              <w:rPr>
                <w:rFonts w:ascii="Sylfaen" w:eastAsia="Sylfaen" w:hAnsi="Sylfaen" w:cs="Sylfaen"/>
                <w:b/>
                <w:sz w:val="18"/>
                <w:szCs w:val="18"/>
              </w:rPr>
              <w:t>ნ</w:t>
            </w:r>
            <w:r w:rsidRPr="005E044E">
              <w:rPr>
                <w:rFonts w:ascii="Sylfaen" w:eastAsia="Sylfaen" w:hAnsi="Sylfaen" w:cs="Sylfaen"/>
                <w:b/>
                <w:spacing w:val="-3"/>
                <w:sz w:val="18"/>
                <w:szCs w:val="18"/>
              </w:rPr>
              <w:t>ს</w:t>
            </w:r>
            <w:r w:rsidRPr="005E044E">
              <w:rPr>
                <w:rFonts w:ascii="Sylfaen" w:eastAsia="Sylfaen" w:hAnsi="Sylfaen" w:cs="Sylfaen"/>
                <w:b/>
                <w:spacing w:val="-1"/>
                <w:sz w:val="18"/>
                <w:szCs w:val="18"/>
              </w:rPr>
              <w:t>პ</w:t>
            </w:r>
            <w:r w:rsidRPr="005E044E">
              <w:rPr>
                <w:rFonts w:ascii="Sylfaen" w:eastAsia="Sylfaen" w:hAnsi="Sylfaen" w:cs="Sylfaen"/>
                <w:b/>
                <w:spacing w:val="-2"/>
                <w:sz w:val="18"/>
                <w:szCs w:val="18"/>
              </w:rPr>
              <w:t>ორტ</w:t>
            </w:r>
            <w:r w:rsidRPr="005E044E">
              <w:rPr>
                <w:rFonts w:ascii="Sylfaen" w:eastAsia="Sylfaen" w:hAnsi="Sylfaen" w:cs="Sylfaen"/>
                <w:b/>
                <w:sz w:val="18"/>
                <w:szCs w:val="18"/>
              </w:rPr>
              <w:t xml:space="preserve">ო </w:t>
            </w:r>
            <w:r w:rsidRPr="005E044E">
              <w:rPr>
                <w:rFonts w:ascii="Sylfaen" w:eastAsia="Sylfaen" w:hAnsi="Sylfaen" w:cs="Sylfaen"/>
                <w:b/>
                <w:spacing w:val="-1"/>
                <w:sz w:val="18"/>
                <w:szCs w:val="18"/>
              </w:rPr>
              <w:t>შე</w:t>
            </w:r>
            <w:r w:rsidRPr="005E044E">
              <w:rPr>
                <w:rFonts w:ascii="Sylfaen" w:eastAsia="Sylfaen" w:hAnsi="Sylfaen" w:cs="Sylfaen"/>
                <w:b/>
                <w:spacing w:val="-3"/>
                <w:sz w:val="18"/>
                <w:szCs w:val="18"/>
              </w:rPr>
              <w:t>მ</w:t>
            </w:r>
            <w:r w:rsidRPr="005E044E">
              <w:rPr>
                <w:rFonts w:ascii="Sylfaen" w:eastAsia="Sylfaen" w:hAnsi="Sylfaen" w:cs="Sylfaen"/>
                <w:b/>
                <w:spacing w:val="-2"/>
                <w:sz w:val="18"/>
                <w:szCs w:val="18"/>
              </w:rPr>
              <w:t>თხვ</w:t>
            </w:r>
            <w:r w:rsidRPr="005E044E">
              <w:rPr>
                <w:rFonts w:ascii="Sylfaen" w:eastAsia="Sylfaen" w:hAnsi="Sylfaen" w:cs="Sylfaen"/>
                <w:b/>
                <w:spacing w:val="-1"/>
                <w:sz w:val="18"/>
                <w:szCs w:val="18"/>
              </w:rPr>
              <w:t>ე</w:t>
            </w:r>
            <w:r w:rsidRPr="005E044E">
              <w:rPr>
                <w:rFonts w:ascii="Sylfaen" w:eastAsia="Sylfaen" w:hAnsi="Sylfaen" w:cs="Sylfaen"/>
                <w:b/>
                <w:spacing w:val="-2"/>
                <w:sz w:val="18"/>
                <w:szCs w:val="18"/>
              </w:rPr>
              <w:t>ვ</w:t>
            </w:r>
            <w:r w:rsidRPr="005E044E">
              <w:rPr>
                <w:rFonts w:ascii="Sylfaen" w:eastAsia="Sylfaen" w:hAnsi="Sylfaen" w:cs="Sylfaen"/>
                <w:b/>
                <w:spacing w:val="-1"/>
                <w:sz w:val="18"/>
                <w:szCs w:val="18"/>
              </w:rPr>
              <w:t>ებ</w:t>
            </w:r>
            <w:r w:rsidRPr="005E044E">
              <w:rPr>
                <w:rFonts w:ascii="Sylfaen" w:eastAsia="Sylfaen" w:hAnsi="Sylfaen" w:cs="Sylfaen"/>
                <w:b/>
                <w:sz w:val="18"/>
                <w:szCs w:val="18"/>
              </w:rPr>
              <w:t>ი</w:t>
            </w:r>
          </w:p>
        </w:tc>
        <w:tc>
          <w:tcPr>
            <w:tcW w:w="3921"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spacing w:before="98"/>
              <w:ind w:right="376"/>
              <w:rPr>
                <w:rFonts w:ascii="Sylfaen" w:eastAsia="Sylfaen" w:hAnsi="Sylfaen" w:cs="Sylfaen"/>
                <w:sz w:val="18"/>
                <w:szCs w:val="18"/>
              </w:rPr>
            </w:pPr>
            <w:proofErr w:type="gramStart"/>
            <w:r w:rsidRPr="005E044E">
              <w:rPr>
                <w:rFonts w:ascii="Sylfaen" w:eastAsia="Sylfaen" w:hAnsi="Sylfaen" w:cs="Sylfaen"/>
                <w:sz w:val="18"/>
                <w:szCs w:val="18"/>
              </w:rPr>
              <w:t>ა</w:t>
            </w:r>
            <w:r w:rsidRPr="005E044E">
              <w:rPr>
                <w:rFonts w:ascii="Sylfaen" w:eastAsia="Sylfaen" w:hAnsi="Sylfaen" w:cs="Sylfaen"/>
                <w:spacing w:val="-1"/>
                <w:sz w:val="18"/>
                <w:szCs w:val="18"/>
              </w:rPr>
              <w:t>დგ</w:t>
            </w:r>
            <w:r w:rsidRPr="005E044E">
              <w:rPr>
                <w:rFonts w:ascii="Sylfaen" w:eastAsia="Sylfaen" w:hAnsi="Sylfaen" w:cs="Sylfaen"/>
                <w:sz w:val="18"/>
                <w:szCs w:val="18"/>
              </w:rPr>
              <w:t>ი</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proofErr w:type="gramEnd"/>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 xml:space="preserve">აქვს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სა</w:t>
            </w:r>
            <w:r w:rsidRPr="005E044E">
              <w:rPr>
                <w:rFonts w:ascii="Sylfaen" w:eastAsia="Sylfaen" w:hAnsi="Sylfaen" w:cs="Sylfaen"/>
                <w:spacing w:val="1"/>
                <w:sz w:val="18"/>
                <w:szCs w:val="18"/>
              </w:rPr>
              <w:t>ტ</w:t>
            </w:r>
            <w:r w:rsidRPr="005E044E">
              <w:rPr>
                <w:rFonts w:ascii="Sylfaen" w:eastAsia="Sylfaen" w:hAnsi="Sylfaen" w:cs="Sylfaen"/>
                <w:sz w:val="18"/>
                <w:szCs w:val="18"/>
              </w:rPr>
              <w:t>რანს</w:t>
            </w:r>
            <w:r w:rsidRPr="005E044E">
              <w:rPr>
                <w:rFonts w:ascii="Sylfaen" w:eastAsia="Sylfaen" w:hAnsi="Sylfaen" w:cs="Sylfaen"/>
                <w:spacing w:val="-1"/>
                <w:sz w:val="18"/>
                <w:szCs w:val="18"/>
              </w:rPr>
              <w:t>პ</w:t>
            </w:r>
            <w:r w:rsidRPr="005E044E">
              <w:rPr>
                <w:rFonts w:ascii="Sylfaen" w:eastAsia="Sylfaen" w:hAnsi="Sylfaen" w:cs="Sylfaen"/>
                <w:sz w:val="18"/>
                <w:szCs w:val="18"/>
              </w:rPr>
              <w:t>ორ</w:t>
            </w:r>
            <w:r w:rsidRPr="005E044E">
              <w:rPr>
                <w:rFonts w:ascii="Sylfaen" w:eastAsia="Sylfaen" w:hAnsi="Sylfaen" w:cs="Sylfaen"/>
                <w:spacing w:val="1"/>
                <w:sz w:val="18"/>
                <w:szCs w:val="18"/>
              </w:rPr>
              <w:t>ტ</w:t>
            </w:r>
            <w:r w:rsidRPr="005E044E">
              <w:rPr>
                <w:rFonts w:ascii="Sylfaen" w:eastAsia="Sylfaen" w:hAnsi="Sylfaen" w:cs="Sylfaen"/>
                <w:sz w:val="18"/>
                <w:szCs w:val="18"/>
              </w:rPr>
              <w:t>ო საშ</w:t>
            </w:r>
            <w:r w:rsidRPr="005E044E">
              <w:rPr>
                <w:rFonts w:ascii="Sylfaen" w:eastAsia="Sylfaen" w:hAnsi="Sylfaen" w:cs="Sylfaen"/>
                <w:spacing w:val="-1"/>
                <w:sz w:val="18"/>
                <w:szCs w:val="18"/>
              </w:rPr>
              <w:t>უ</w:t>
            </w:r>
            <w:r w:rsidRPr="005E044E">
              <w:rPr>
                <w:rFonts w:ascii="Sylfaen" w:eastAsia="Sylfaen" w:hAnsi="Sylfaen" w:cs="Sylfaen"/>
                <w:sz w:val="18"/>
                <w:szCs w:val="18"/>
              </w:rPr>
              <w:t>ა</w:t>
            </w:r>
            <w:r w:rsidRPr="005E044E">
              <w:rPr>
                <w:rFonts w:ascii="Sylfaen" w:eastAsia="Sylfaen" w:hAnsi="Sylfaen" w:cs="Sylfaen"/>
                <w:spacing w:val="1"/>
                <w:sz w:val="18"/>
                <w:szCs w:val="18"/>
              </w:rPr>
              <w:t>ლ</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z w:val="18"/>
                <w:szCs w:val="18"/>
              </w:rPr>
              <w:t>ინფრასტრუქტურ</w:t>
            </w:r>
            <w:r w:rsidRPr="005E044E">
              <w:rPr>
                <w:rFonts w:ascii="Sylfaen" w:eastAsia="Sylfaen" w:hAnsi="Sylfaen" w:cs="Sylfaen"/>
                <w:spacing w:val="1"/>
                <w:sz w:val="18"/>
                <w:szCs w:val="18"/>
              </w:rPr>
              <w:t>ი</w:t>
            </w:r>
            <w:r w:rsidRPr="005E044E">
              <w:rPr>
                <w:rFonts w:ascii="Sylfaen" w:eastAsia="Sylfaen" w:hAnsi="Sylfaen" w:cs="Sylfaen"/>
                <w:sz w:val="18"/>
                <w:szCs w:val="18"/>
              </w:rPr>
              <w:t>ს</w:t>
            </w:r>
            <w:proofErr w:type="gramEnd"/>
            <w:r w:rsidRPr="005E044E">
              <w:rPr>
                <w:rFonts w:ascii="Sylfaen" w:eastAsia="Sylfaen" w:hAnsi="Sylfaen" w:cs="Sylfaen"/>
                <w:sz w:val="18"/>
                <w:szCs w:val="18"/>
              </w:rPr>
              <w:t xml:space="preserve"> არ</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ღ</w:t>
            </w:r>
            <w:r w:rsidRPr="005E044E">
              <w:rPr>
                <w:rFonts w:ascii="Sylfaen" w:eastAsia="Sylfaen" w:hAnsi="Sylfaen" w:cs="Sylfaen"/>
                <w:sz w:val="18"/>
                <w:szCs w:val="18"/>
              </w:rPr>
              <w:t>ირ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უ</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ი</w:t>
            </w:r>
            <w:r w:rsidRPr="005E044E">
              <w:rPr>
                <w:rFonts w:ascii="Sylfaen" w:eastAsia="Sylfaen" w:hAnsi="Sylfaen" w:cs="Sylfaen"/>
                <w:spacing w:val="-1"/>
                <w:sz w:val="18"/>
                <w:szCs w:val="18"/>
              </w:rPr>
              <w:t>ე</w:t>
            </w:r>
            <w:r w:rsidRPr="005E044E">
              <w:rPr>
                <w:rFonts w:ascii="Sylfaen" w:eastAsia="Sylfaen" w:hAnsi="Sylfaen" w:cs="Sylfaen"/>
                <w:sz w:val="18"/>
                <w:szCs w:val="18"/>
              </w:rPr>
              <w:t>ქტ</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pacing w:val="-3"/>
                <w:sz w:val="18"/>
                <w:szCs w:val="18"/>
              </w:rPr>
              <w:t>დ</w:t>
            </w:r>
            <w:r w:rsidRPr="005E044E">
              <w:rPr>
                <w:rFonts w:ascii="Sylfaen" w:eastAsia="Sylfaen" w:hAnsi="Sylfaen" w:cs="Sylfaen"/>
                <w:sz w:val="18"/>
                <w:szCs w:val="18"/>
              </w:rPr>
              <w:t>აზიან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 xml:space="preserve">ას. </w:t>
            </w:r>
            <w:proofErr w:type="gramStart"/>
            <w:r w:rsidRPr="005E044E">
              <w:rPr>
                <w:rFonts w:ascii="Sylfaen" w:eastAsia="Sylfaen" w:hAnsi="Sylfaen" w:cs="Sylfaen"/>
                <w:sz w:val="18"/>
                <w:szCs w:val="18"/>
              </w:rPr>
              <w:t>ა</w:t>
            </w:r>
            <w:r w:rsidRPr="005E044E">
              <w:rPr>
                <w:rFonts w:ascii="Sylfaen" w:eastAsia="Sylfaen" w:hAnsi="Sylfaen" w:cs="Sylfaen"/>
                <w:spacing w:val="-1"/>
                <w:sz w:val="18"/>
                <w:szCs w:val="18"/>
              </w:rPr>
              <w:t>დ</w:t>
            </w:r>
            <w:r w:rsidRPr="005E044E">
              <w:rPr>
                <w:rFonts w:ascii="Sylfaen" w:eastAsia="Sylfaen" w:hAnsi="Sylfaen" w:cs="Sylfaen"/>
                <w:sz w:val="18"/>
                <w:szCs w:val="18"/>
              </w:rPr>
              <w:t>ამიან</w:t>
            </w:r>
            <w:r w:rsidRPr="005E044E">
              <w:rPr>
                <w:rFonts w:ascii="Sylfaen" w:eastAsia="Sylfaen" w:hAnsi="Sylfaen" w:cs="Sylfaen"/>
                <w:spacing w:val="1"/>
                <w:sz w:val="18"/>
                <w:szCs w:val="18"/>
              </w:rPr>
              <w:t>თ</w:t>
            </w:r>
            <w:r w:rsidRPr="005E044E">
              <w:rPr>
                <w:rFonts w:ascii="Sylfaen" w:eastAsia="Sylfaen" w:hAnsi="Sylfaen" w:cs="Sylfaen"/>
                <w:sz w:val="18"/>
                <w:szCs w:val="18"/>
              </w:rPr>
              <w:t>ა</w:t>
            </w:r>
            <w:proofErr w:type="gramEnd"/>
            <w:r w:rsidRPr="005E044E">
              <w:rPr>
                <w:rFonts w:ascii="Sylfaen" w:eastAsia="Sylfaen" w:hAnsi="Sylfaen" w:cs="Sylfaen"/>
                <w:spacing w:val="1"/>
                <w:sz w:val="18"/>
                <w:szCs w:val="18"/>
              </w:rPr>
              <w:t xml:space="preserve"> ჯ</w:t>
            </w:r>
            <w:r w:rsidRPr="005E044E">
              <w:rPr>
                <w:rFonts w:ascii="Sylfaen" w:eastAsia="Sylfaen" w:hAnsi="Sylfaen" w:cs="Sylfaen"/>
                <w:sz w:val="18"/>
                <w:szCs w:val="18"/>
              </w:rPr>
              <w:t>ანმრთ</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ას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w:t>
            </w:r>
            <w:r w:rsidRPr="005E044E">
              <w:rPr>
                <w:rFonts w:ascii="Sylfaen" w:eastAsia="Sylfaen" w:hAnsi="Sylfaen" w:cs="Sylfaen"/>
                <w:spacing w:val="-2"/>
                <w:sz w:val="18"/>
                <w:szCs w:val="18"/>
              </w:rPr>
              <w:t>ა</w:t>
            </w:r>
            <w:r w:rsidRPr="005E044E">
              <w:rPr>
                <w:rFonts w:ascii="Sylfaen" w:eastAsia="Sylfaen" w:hAnsi="Sylfaen" w:cs="Sylfaen"/>
                <w:sz w:val="18"/>
                <w:szCs w:val="18"/>
              </w:rPr>
              <w:t xml:space="preserve">ფრთხე არ </w:t>
            </w:r>
            <w:r w:rsidRPr="005E044E">
              <w:rPr>
                <w:rFonts w:ascii="Sylfaen" w:eastAsia="Sylfaen" w:hAnsi="Sylfaen" w:cs="Sylfaen"/>
                <w:spacing w:val="-1"/>
                <w:sz w:val="18"/>
                <w:szCs w:val="18"/>
              </w:rPr>
              <w:t>ე</w:t>
            </w:r>
            <w:r w:rsidRPr="005E044E">
              <w:rPr>
                <w:rFonts w:ascii="Sylfaen" w:eastAsia="Sylfaen" w:hAnsi="Sylfaen" w:cs="Sylfaen"/>
                <w:sz w:val="18"/>
                <w:szCs w:val="18"/>
              </w:rPr>
              <w:t>მუ</w:t>
            </w:r>
            <w:r w:rsidRPr="005E044E">
              <w:rPr>
                <w:rFonts w:ascii="Sylfaen" w:eastAsia="Sylfaen" w:hAnsi="Sylfaen" w:cs="Sylfaen"/>
                <w:spacing w:val="-1"/>
                <w:sz w:val="18"/>
                <w:szCs w:val="18"/>
              </w:rPr>
              <w:t>ქ</w:t>
            </w:r>
            <w:r w:rsidRPr="005E044E">
              <w:rPr>
                <w:rFonts w:ascii="Sylfaen" w:eastAsia="Sylfaen" w:hAnsi="Sylfaen" w:cs="Sylfaen"/>
                <w:sz w:val="18"/>
                <w:szCs w:val="18"/>
              </w:rPr>
              <w:t>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p>
        </w:tc>
        <w:tc>
          <w:tcPr>
            <w:tcW w:w="4345"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185CB3">
            <w:pPr>
              <w:spacing w:before="98"/>
              <w:ind w:right="50"/>
              <w:rPr>
                <w:rFonts w:ascii="Sylfaen" w:eastAsia="Sylfaen" w:hAnsi="Sylfaen" w:cs="Sylfaen"/>
                <w:sz w:val="18"/>
                <w:szCs w:val="18"/>
              </w:rPr>
            </w:pPr>
            <w:proofErr w:type="gramStart"/>
            <w:r w:rsidRPr="005E044E">
              <w:rPr>
                <w:rFonts w:ascii="Sylfaen" w:eastAsia="Sylfaen" w:hAnsi="Sylfaen" w:cs="Sylfaen"/>
                <w:sz w:val="18"/>
                <w:szCs w:val="18"/>
              </w:rPr>
              <w:t>ა</w:t>
            </w:r>
            <w:r w:rsidRPr="005E044E">
              <w:rPr>
                <w:rFonts w:ascii="Sylfaen" w:eastAsia="Sylfaen" w:hAnsi="Sylfaen" w:cs="Sylfaen"/>
                <w:spacing w:val="-1"/>
                <w:sz w:val="18"/>
                <w:szCs w:val="18"/>
              </w:rPr>
              <w:t>დგ</w:t>
            </w:r>
            <w:r w:rsidRPr="005E044E">
              <w:rPr>
                <w:rFonts w:ascii="Sylfaen" w:eastAsia="Sylfaen" w:hAnsi="Sylfaen" w:cs="Sylfaen"/>
                <w:sz w:val="18"/>
                <w:szCs w:val="18"/>
              </w:rPr>
              <w:t>ი</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proofErr w:type="gramEnd"/>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 xml:space="preserve">აქვს </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სა</w:t>
            </w:r>
            <w:r w:rsidRPr="005E044E">
              <w:rPr>
                <w:rFonts w:ascii="Sylfaen" w:eastAsia="Sylfaen" w:hAnsi="Sylfaen" w:cs="Sylfaen"/>
                <w:spacing w:val="1"/>
                <w:sz w:val="18"/>
                <w:szCs w:val="18"/>
              </w:rPr>
              <w:t>ტ</w:t>
            </w:r>
            <w:r w:rsidRPr="005E044E">
              <w:rPr>
                <w:rFonts w:ascii="Sylfaen" w:eastAsia="Sylfaen" w:hAnsi="Sylfaen" w:cs="Sylfaen"/>
                <w:sz w:val="18"/>
                <w:szCs w:val="18"/>
              </w:rPr>
              <w:t>რანს</w:t>
            </w:r>
            <w:r w:rsidRPr="005E044E">
              <w:rPr>
                <w:rFonts w:ascii="Sylfaen" w:eastAsia="Sylfaen" w:hAnsi="Sylfaen" w:cs="Sylfaen"/>
                <w:spacing w:val="-1"/>
                <w:sz w:val="18"/>
                <w:szCs w:val="18"/>
              </w:rPr>
              <w:t>პ</w:t>
            </w:r>
            <w:r w:rsidRPr="005E044E">
              <w:rPr>
                <w:rFonts w:ascii="Sylfaen" w:eastAsia="Sylfaen" w:hAnsi="Sylfaen" w:cs="Sylfaen"/>
                <w:sz w:val="18"/>
                <w:szCs w:val="18"/>
              </w:rPr>
              <w:t>ორ</w:t>
            </w:r>
            <w:r w:rsidRPr="005E044E">
              <w:rPr>
                <w:rFonts w:ascii="Sylfaen" w:eastAsia="Sylfaen" w:hAnsi="Sylfaen" w:cs="Sylfaen"/>
                <w:spacing w:val="1"/>
                <w:sz w:val="18"/>
                <w:szCs w:val="18"/>
              </w:rPr>
              <w:t>ტ</w:t>
            </w:r>
            <w:r w:rsidRPr="005E044E">
              <w:rPr>
                <w:rFonts w:ascii="Sylfaen" w:eastAsia="Sylfaen" w:hAnsi="Sylfaen" w:cs="Sylfaen"/>
                <w:sz w:val="18"/>
                <w:szCs w:val="18"/>
              </w:rPr>
              <w:t>ო</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საშ</w:t>
            </w:r>
            <w:r w:rsidRPr="005E044E">
              <w:rPr>
                <w:rFonts w:ascii="Sylfaen" w:eastAsia="Sylfaen" w:hAnsi="Sylfaen" w:cs="Sylfaen"/>
                <w:spacing w:val="-1"/>
                <w:sz w:val="18"/>
                <w:szCs w:val="18"/>
              </w:rPr>
              <w:t>უ</w:t>
            </w:r>
            <w:r w:rsidRPr="005E044E">
              <w:rPr>
                <w:rFonts w:ascii="Sylfaen" w:eastAsia="Sylfaen" w:hAnsi="Sylfaen" w:cs="Sylfaen"/>
                <w:sz w:val="18"/>
                <w:szCs w:val="18"/>
              </w:rPr>
              <w:t>ა</w:t>
            </w:r>
            <w:r w:rsidRPr="005E044E">
              <w:rPr>
                <w:rFonts w:ascii="Sylfaen" w:eastAsia="Sylfaen" w:hAnsi="Sylfaen" w:cs="Sylfaen"/>
                <w:spacing w:val="1"/>
                <w:sz w:val="18"/>
                <w:szCs w:val="18"/>
              </w:rPr>
              <w:t>ლ</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 xml:space="preserve">ის. </w:t>
            </w:r>
            <w:proofErr w:type="gramStart"/>
            <w:r w:rsidRPr="005E044E">
              <w:rPr>
                <w:rFonts w:ascii="Sylfaen" w:eastAsia="Sylfaen" w:hAnsi="Sylfaen" w:cs="Sylfaen"/>
                <w:sz w:val="18"/>
                <w:szCs w:val="18"/>
              </w:rPr>
              <w:t>ინფრასტრუქტურ</w:t>
            </w:r>
            <w:r w:rsidRPr="005E044E">
              <w:rPr>
                <w:rFonts w:ascii="Sylfaen" w:eastAsia="Sylfaen" w:hAnsi="Sylfaen" w:cs="Sylfaen"/>
                <w:spacing w:val="1"/>
                <w:sz w:val="18"/>
                <w:szCs w:val="18"/>
              </w:rPr>
              <w:t>ი</w:t>
            </w:r>
            <w:r w:rsidRPr="005E044E">
              <w:rPr>
                <w:rFonts w:ascii="Sylfaen" w:eastAsia="Sylfaen" w:hAnsi="Sylfaen" w:cs="Sylfaen"/>
                <w:sz w:val="18"/>
                <w:szCs w:val="18"/>
              </w:rPr>
              <w:t>ს</w:t>
            </w:r>
            <w:proofErr w:type="gramEnd"/>
            <w:r w:rsidRPr="005E044E">
              <w:rPr>
                <w:rFonts w:ascii="Sylfaen" w:eastAsia="Sylfaen" w:hAnsi="Sylfaen" w:cs="Sylfaen"/>
                <w:sz w:val="18"/>
                <w:szCs w:val="18"/>
              </w:rPr>
              <w:t xml:space="preserve"> ღირ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ული</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ი</w:t>
            </w:r>
            <w:r w:rsidRPr="005E044E">
              <w:rPr>
                <w:rFonts w:ascii="Sylfaen" w:eastAsia="Sylfaen" w:hAnsi="Sylfaen" w:cs="Sylfaen"/>
                <w:spacing w:val="-1"/>
                <w:sz w:val="18"/>
                <w:szCs w:val="18"/>
              </w:rPr>
              <w:t>ე</w:t>
            </w:r>
            <w:r w:rsidRPr="005E044E">
              <w:rPr>
                <w:rFonts w:ascii="Sylfaen" w:eastAsia="Sylfaen" w:hAnsi="Sylfaen" w:cs="Sylfaen"/>
                <w:sz w:val="18"/>
                <w:szCs w:val="18"/>
              </w:rPr>
              <w:t>ქტ</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 xml:space="preserve">ის </w:t>
            </w:r>
            <w:r w:rsidRPr="005E044E">
              <w:rPr>
                <w:rFonts w:ascii="Sylfaen" w:eastAsia="Sylfaen" w:hAnsi="Sylfaen" w:cs="Sylfaen"/>
                <w:spacing w:val="-1"/>
                <w:sz w:val="18"/>
                <w:szCs w:val="18"/>
              </w:rPr>
              <w:t>დ</w:t>
            </w:r>
            <w:r w:rsidRPr="005E044E">
              <w:rPr>
                <w:rFonts w:ascii="Sylfaen" w:eastAsia="Sylfaen" w:hAnsi="Sylfaen" w:cs="Sylfaen"/>
                <w:sz w:val="18"/>
                <w:szCs w:val="18"/>
              </w:rPr>
              <w:t>აზიან</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ას.</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z w:val="18"/>
                <w:szCs w:val="18"/>
              </w:rPr>
              <w:t>საფრთხე</w:t>
            </w:r>
            <w:proofErr w:type="gramEnd"/>
            <w:r w:rsidRPr="005E044E">
              <w:rPr>
                <w:rFonts w:ascii="Sylfaen" w:eastAsia="Sylfaen" w:hAnsi="Sylfaen" w:cs="Sylfaen"/>
                <w:spacing w:val="-1"/>
                <w:sz w:val="18"/>
                <w:szCs w:val="18"/>
              </w:rPr>
              <w:t xml:space="preserve"> ე</w:t>
            </w:r>
            <w:r w:rsidRPr="005E044E">
              <w:rPr>
                <w:rFonts w:ascii="Sylfaen" w:eastAsia="Sylfaen" w:hAnsi="Sylfaen" w:cs="Sylfaen"/>
                <w:sz w:val="18"/>
                <w:szCs w:val="18"/>
              </w:rPr>
              <w:t>მუ</w:t>
            </w:r>
            <w:r w:rsidRPr="005E044E">
              <w:rPr>
                <w:rFonts w:ascii="Sylfaen" w:eastAsia="Sylfaen" w:hAnsi="Sylfaen" w:cs="Sylfaen"/>
                <w:spacing w:val="-1"/>
                <w:sz w:val="18"/>
                <w:szCs w:val="18"/>
              </w:rPr>
              <w:t>ქ</w:t>
            </w:r>
            <w:r w:rsidRPr="005E044E">
              <w:rPr>
                <w:rFonts w:ascii="Sylfaen" w:eastAsia="Sylfaen" w:hAnsi="Sylfaen" w:cs="Sylfaen"/>
                <w:sz w:val="18"/>
                <w:szCs w:val="18"/>
              </w:rPr>
              <w:t>რ</w:t>
            </w:r>
            <w:r w:rsidRPr="005E044E">
              <w:rPr>
                <w:rFonts w:ascii="Sylfaen" w:eastAsia="Sylfaen" w:hAnsi="Sylfaen" w:cs="Sylfaen"/>
                <w:spacing w:val="1"/>
                <w:sz w:val="18"/>
                <w:szCs w:val="18"/>
              </w:rPr>
              <w:t>ებ</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ა</w:t>
            </w:r>
            <w:r w:rsidRPr="005E044E">
              <w:rPr>
                <w:rFonts w:ascii="Sylfaen" w:eastAsia="Sylfaen" w:hAnsi="Sylfaen" w:cs="Sylfaen"/>
                <w:spacing w:val="-1"/>
                <w:sz w:val="18"/>
                <w:szCs w:val="18"/>
              </w:rPr>
              <w:t>დ</w:t>
            </w:r>
            <w:r w:rsidRPr="005E044E">
              <w:rPr>
                <w:rFonts w:ascii="Sylfaen" w:eastAsia="Sylfaen" w:hAnsi="Sylfaen" w:cs="Sylfaen"/>
                <w:sz w:val="18"/>
                <w:szCs w:val="18"/>
              </w:rPr>
              <w:t>ამიან</w:t>
            </w:r>
            <w:r w:rsidRPr="005E044E">
              <w:rPr>
                <w:rFonts w:ascii="Sylfaen" w:eastAsia="Sylfaen" w:hAnsi="Sylfaen" w:cs="Sylfaen"/>
                <w:spacing w:val="1"/>
                <w:sz w:val="18"/>
                <w:szCs w:val="18"/>
              </w:rPr>
              <w:t>თ</w:t>
            </w:r>
            <w:r w:rsidRPr="005E044E">
              <w:rPr>
                <w:rFonts w:ascii="Sylfaen" w:eastAsia="Sylfaen" w:hAnsi="Sylfaen" w:cs="Sylfaen"/>
                <w:sz w:val="18"/>
                <w:szCs w:val="18"/>
              </w:rPr>
              <w:t xml:space="preserve">ა </w:t>
            </w:r>
            <w:r w:rsidRPr="005E044E">
              <w:rPr>
                <w:rFonts w:ascii="Sylfaen" w:eastAsia="Sylfaen" w:hAnsi="Sylfaen" w:cs="Sylfaen"/>
                <w:spacing w:val="1"/>
                <w:sz w:val="18"/>
                <w:szCs w:val="18"/>
              </w:rPr>
              <w:t>ჯ</w:t>
            </w:r>
            <w:r w:rsidRPr="005E044E">
              <w:rPr>
                <w:rFonts w:ascii="Sylfaen" w:eastAsia="Sylfaen" w:hAnsi="Sylfaen" w:cs="Sylfaen"/>
                <w:sz w:val="18"/>
                <w:szCs w:val="18"/>
              </w:rPr>
              <w:t>ანმრთ</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ლ</w:t>
            </w:r>
            <w:r w:rsidRPr="005E044E">
              <w:rPr>
                <w:rFonts w:ascii="Sylfaen" w:eastAsia="Sylfaen" w:hAnsi="Sylfaen" w:cs="Sylfaen"/>
                <w:sz w:val="18"/>
                <w:szCs w:val="18"/>
              </w:rPr>
              <w:t>ო</w:t>
            </w:r>
            <w:r w:rsidRPr="005E044E">
              <w:rPr>
                <w:rFonts w:ascii="Sylfaen" w:eastAsia="Sylfaen" w:hAnsi="Sylfaen" w:cs="Sylfaen"/>
                <w:spacing w:val="1"/>
                <w:sz w:val="18"/>
                <w:szCs w:val="18"/>
              </w:rPr>
              <w:t>ბ</w:t>
            </w:r>
            <w:r w:rsidRPr="005E044E">
              <w:rPr>
                <w:rFonts w:ascii="Sylfaen" w:eastAsia="Sylfaen" w:hAnsi="Sylfaen" w:cs="Sylfaen"/>
                <w:sz w:val="18"/>
                <w:szCs w:val="18"/>
              </w:rPr>
              <w:t>ას</w:t>
            </w:r>
            <w:r w:rsidRPr="005E044E">
              <w:rPr>
                <w:rFonts w:ascii="Sylfaen" w:eastAsia="Sylfaen" w:hAnsi="Sylfaen" w:cs="Sylfaen"/>
                <w:spacing w:val="1"/>
                <w:sz w:val="18"/>
                <w:szCs w:val="18"/>
              </w:rPr>
              <w:t xml:space="preserve"> </w:t>
            </w:r>
            <w:r w:rsidRPr="005E044E">
              <w:rPr>
                <w:rFonts w:ascii="Sylfaen" w:eastAsia="Sylfaen" w:hAnsi="Sylfaen" w:cs="Sylfaen"/>
                <w:sz w:val="18"/>
                <w:szCs w:val="18"/>
              </w:rPr>
              <w:t>ან</w:t>
            </w:r>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ა</w:t>
            </w:r>
            <w:r w:rsidRPr="005E044E">
              <w:rPr>
                <w:rFonts w:ascii="Sylfaen" w:eastAsia="Sylfaen" w:hAnsi="Sylfaen" w:cs="Sylfaen"/>
                <w:spacing w:val="-1"/>
                <w:sz w:val="18"/>
                <w:szCs w:val="18"/>
              </w:rPr>
              <w:t>დგ</w:t>
            </w:r>
            <w:r w:rsidRPr="005E044E">
              <w:rPr>
                <w:rFonts w:ascii="Sylfaen" w:eastAsia="Sylfaen" w:hAnsi="Sylfaen" w:cs="Sylfaen"/>
                <w:sz w:val="18"/>
                <w:szCs w:val="18"/>
              </w:rPr>
              <w:t>ი</w:t>
            </w:r>
            <w:r w:rsidRPr="005E044E">
              <w:rPr>
                <w:rFonts w:ascii="Sylfaen" w:eastAsia="Sylfaen" w:hAnsi="Sylfaen" w:cs="Sylfaen"/>
                <w:spacing w:val="1"/>
                <w:sz w:val="18"/>
                <w:szCs w:val="18"/>
              </w:rPr>
              <w:t>ლ</w:t>
            </w:r>
            <w:r w:rsidRPr="005E044E">
              <w:rPr>
                <w:rFonts w:ascii="Sylfaen" w:eastAsia="Sylfaen" w:hAnsi="Sylfaen" w:cs="Sylfaen"/>
                <w:sz w:val="18"/>
                <w:szCs w:val="18"/>
              </w:rPr>
              <w:t>ი</w:t>
            </w:r>
            <w:r w:rsidRPr="005E044E">
              <w:rPr>
                <w:rFonts w:ascii="Sylfaen" w:eastAsia="Sylfaen" w:hAnsi="Sylfaen" w:cs="Sylfaen"/>
                <w:spacing w:val="1"/>
                <w:sz w:val="18"/>
                <w:szCs w:val="18"/>
              </w:rPr>
              <w:t xml:space="preserve"> </w:t>
            </w:r>
            <w:r w:rsidRPr="005E044E">
              <w:rPr>
                <w:rFonts w:ascii="Sylfaen" w:eastAsia="Sylfaen" w:hAnsi="Sylfaen" w:cs="Sylfaen"/>
                <w:spacing w:val="-2"/>
                <w:sz w:val="18"/>
                <w:szCs w:val="18"/>
              </w:rPr>
              <w:t>ა</w:t>
            </w:r>
            <w:r w:rsidRPr="005E044E">
              <w:rPr>
                <w:rFonts w:ascii="Sylfaen" w:eastAsia="Sylfaen" w:hAnsi="Sylfaen" w:cs="Sylfaen"/>
                <w:sz w:val="18"/>
                <w:szCs w:val="18"/>
              </w:rPr>
              <w:t xml:space="preserve">ქვს </w:t>
            </w:r>
            <w:r w:rsidRPr="005E044E">
              <w:rPr>
                <w:rFonts w:ascii="Sylfaen" w:eastAsia="Sylfaen" w:hAnsi="Sylfaen" w:cs="Sylfaen"/>
                <w:spacing w:val="1"/>
                <w:sz w:val="18"/>
                <w:szCs w:val="18"/>
              </w:rPr>
              <w:t>ტ</w:t>
            </w:r>
            <w:r w:rsidRPr="005E044E">
              <w:rPr>
                <w:rFonts w:ascii="Sylfaen" w:eastAsia="Sylfaen" w:hAnsi="Sylfaen" w:cs="Sylfaen"/>
                <w:sz w:val="18"/>
                <w:szCs w:val="18"/>
              </w:rPr>
              <w:t>რავმა</w:t>
            </w:r>
            <w:r w:rsidRPr="005E044E">
              <w:rPr>
                <w:rFonts w:ascii="Sylfaen" w:eastAsia="Sylfaen" w:hAnsi="Sylfaen" w:cs="Sylfaen"/>
                <w:spacing w:val="1"/>
                <w:sz w:val="18"/>
                <w:szCs w:val="18"/>
              </w:rPr>
              <w:t>ტ</w:t>
            </w:r>
            <w:r w:rsidRPr="005E044E">
              <w:rPr>
                <w:rFonts w:ascii="Sylfaen" w:eastAsia="Sylfaen" w:hAnsi="Sylfaen" w:cs="Sylfaen"/>
                <w:sz w:val="18"/>
                <w:szCs w:val="18"/>
              </w:rPr>
              <w:t>იზ</w:t>
            </w:r>
            <w:r w:rsidRPr="005E044E">
              <w:rPr>
                <w:rFonts w:ascii="Sylfaen" w:eastAsia="Sylfaen" w:hAnsi="Sylfaen" w:cs="Sylfaen"/>
                <w:spacing w:val="-1"/>
                <w:sz w:val="18"/>
                <w:szCs w:val="18"/>
              </w:rPr>
              <w:t>მ</w:t>
            </w:r>
            <w:r w:rsidRPr="005E044E">
              <w:rPr>
                <w:rFonts w:ascii="Sylfaen" w:eastAsia="Sylfaen" w:hAnsi="Sylfaen" w:cs="Sylfaen"/>
                <w:sz w:val="18"/>
                <w:szCs w:val="18"/>
              </w:rPr>
              <w:t>ის</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I</w:t>
            </w:r>
            <w:r w:rsidRPr="005E044E">
              <w:rPr>
                <w:rFonts w:ascii="Sylfaen" w:eastAsia="Sylfaen" w:hAnsi="Sylfaen" w:cs="Sylfaen"/>
                <w:sz w:val="18"/>
                <w:szCs w:val="18"/>
              </w:rPr>
              <w:t xml:space="preserve">I </w:t>
            </w:r>
            <w:r w:rsidRPr="005E044E">
              <w:rPr>
                <w:rFonts w:ascii="Sylfaen" w:eastAsia="Sylfaen" w:hAnsi="Sylfaen" w:cs="Sylfaen"/>
                <w:spacing w:val="-1"/>
                <w:sz w:val="18"/>
                <w:szCs w:val="18"/>
              </w:rPr>
              <w:t>დ</w:t>
            </w:r>
            <w:r w:rsidRPr="005E044E">
              <w:rPr>
                <w:rFonts w:ascii="Sylfaen" w:eastAsia="Sylfaen" w:hAnsi="Sylfaen" w:cs="Sylfaen"/>
                <w:sz w:val="18"/>
                <w:szCs w:val="18"/>
              </w:rPr>
              <w:t>ონ</w:t>
            </w:r>
            <w:r w:rsidRPr="005E044E">
              <w:rPr>
                <w:rFonts w:ascii="Sylfaen" w:eastAsia="Sylfaen" w:hAnsi="Sylfaen" w:cs="Sylfaen"/>
                <w:spacing w:val="-1"/>
                <w:sz w:val="18"/>
                <w:szCs w:val="18"/>
              </w:rPr>
              <w:t>ე</w:t>
            </w:r>
            <w:r w:rsidRPr="005E044E">
              <w:rPr>
                <w:rFonts w:ascii="Sylfaen" w:eastAsia="Sylfaen" w:hAnsi="Sylfaen" w:cs="Sylfaen"/>
                <w:sz w:val="18"/>
                <w:szCs w:val="18"/>
              </w:rPr>
              <w:t>ს.</w:t>
            </w:r>
          </w:p>
        </w:tc>
        <w:tc>
          <w:tcPr>
            <w:tcW w:w="5053" w:type="dxa"/>
            <w:tcBorders>
              <w:top w:val="single" w:sz="5" w:space="0" w:color="000000"/>
              <w:left w:val="single" w:sz="5" w:space="0" w:color="000000"/>
              <w:bottom w:val="single" w:sz="5" w:space="0" w:color="000000"/>
              <w:right w:val="single" w:sz="5" w:space="0" w:color="000000"/>
            </w:tcBorders>
            <w:vAlign w:val="center"/>
          </w:tcPr>
          <w:p w:rsidR="00450556" w:rsidRPr="005E044E" w:rsidRDefault="00EF1A85" w:rsidP="00E3153F">
            <w:pPr>
              <w:spacing w:before="58"/>
              <w:ind w:right="65"/>
              <w:rPr>
                <w:rFonts w:ascii="Sylfaen" w:eastAsia="Sylfaen" w:hAnsi="Sylfaen" w:cs="Sylfaen"/>
                <w:sz w:val="18"/>
                <w:szCs w:val="18"/>
              </w:rPr>
            </w:pPr>
            <w:proofErr w:type="gramStart"/>
            <w:r w:rsidRPr="005E044E">
              <w:rPr>
                <w:rFonts w:ascii="Sylfaen" w:eastAsia="Sylfaen" w:hAnsi="Sylfaen" w:cs="Sylfaen"/>
                <w:spacing w:val="1"/>
                <w:sz w:val="18"/>
                <w:szCs w:val="18"/>
              </w:rPr>
              <w:t>ად</w:t>
            </w:r>
            <w:r w:rsidRPr="005E044E">
              <w:rPr>
                <w:rFonts w:ascii="Sylfaen" w:eastAsia="Sylfaen" w:hAnsi="Sylfaen" w:cs="Sylfaen"/>
                <w:sz w:val="18"/>
                <w:szCs w:val="18"/>
              </w:rPr>
              <w:t>გ</w:t>
            </w:r>
            <w:r w:rsidRPr="005E044E">
              <w:rPr>
                <w:rFonts w:ascii="Sylfaen" w:eastAsia="Sylfaen" w:hAnsi="Sylfaen" w:cs="Sylfaen"/>
                <w:spacing w:val="-1"/>
                <w:sz w:val="18"/>
                <w:szCs w:val="18"/>
              </w:rPr>
              <w:t>ი</w:t>
            </w:r>
            <w:r w:rsidRPr="005E044E">
              <w:rPr>
                <w:rFonts w:ascii="Sylfaen" w:eastAsia="Sylfaen" w:hAnsi="Sylfaen" w:cs="Sylfaen"/>
                <w:sz w:val="18"/>
                <w:szCs w:val="18"/>
              </w:rPr>
              <w:t>ლი</w:t>
            </w:r>
            <w:proofErr w:type="gramEnd"/>
            <w:r w:rsidRPr="005E044E">
              <w:rPr>
                <w:rFonts w:ascii="Sylfaen" w:eastAsia="Sylfaen" w:hAnsi="Sylfaen" w:cs="Sylfaen"/>
                <w:spacing w:val="36"/>
                <w:sz w:val="18"/>
                <w:szCs w:val="18"/>
              </w:rPr>
              <w:t xml:space="preserve"> </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ქ</w:t>
            </w:r>
            <w:r w:rsidRPr="005E044E">
              <w:rPr>
                <w:rFonts w:ascii="Sylfaen" w:eastAsia="Sylfaen" w:hAnsi="Sylfaen" w:cs="Sylfaen"/>
                <w:spacing w:val="1"/>
                <w:sz w:val="18"/>
                <w:szCs w:val="18"/>
              </w:rPr>
              <w:t>ვ</w:t>
            </w:r>
            <w:r w:rsidRPr="005E044E">
              <w:rPr>
                <w:rFonts w:ascii="Sylfaen" w:eastAsia="Sylfaen" w:hAnsi="Sylfaen" w:cs="Sylfaen"/>
                <w:sz w:val="18"/>
                <w:szCs w:val="18"/>
              </w:rPr>
              <w:t>ს</w:t>
            </w:r>
            <w:r w:rsidRPr="005E044E">
              <w:rPr>
                <w:rFonts w:ascii="Sylfaen" w:eastAsia="Sylfaen" w:hAnsi="Sylfaen" w:cs="Sylfaen"/>
                <w:spacing w:val="37"/>
                <w:sz w:val="18"/>
                <w:szCs w:val="18"/>
              </w:rPr>
              <w:t xml:space="preserve"> </w:t>
            </w:r>
            <w:r w:rsidRPr="005E044E">
              <w:rPr>
                <w:rFonts w:ascii="Sylfaen" w:eastAsia="Sylfaen" w:hAnsi="Sylfaen" w:cs="Sylfaen"/>
                <w:sz w:val="18"/>
                <w:szCs w:val="18"/>
              </w:rPr>
              <w:t>ს</w:t>
            </w:r>
            <w:r w:rsidRPr="005E044E">
              <w:rPr>
                <w:rFonts w:ascii="Sylfaen" w:eastAsia="Sylfaen" w:hAnsi="Sylfaen" w:cs="Sylfaen"/>
                <w:spacing w:val="-1"/>
                <w:sz w:val="18"/>
                <w:szCs w:val="18"/>
              </w:rPr>
              <w:t>ა</w:t>
            </w:r>
            <w:r w:rsidRPr="005E044E">
              <w:rPr>
                <w:rFonts w:ascii="Sylfaen" w:eastAsia="Sylfaen" w:hAnsi="Sylfaen" w:cs="Sylfaen"/>
                <w:sz w:val="18"/>
                <w:szCs w:val="18"/>
              </w:rPr>
              <w:t>ტ</w:t>
            </w:r>
            <w:r w:rsidRPr="005E044E">
              <w:rPr>
                <w:rFonts w:ascii="Sylfaen" w:eastAsia="Sylfaen" w:hAnsi="Sylfaen" w:cs="Sylfaen"/>
                <w:spacing w:val="-1"/>
                <w:sz w:val="18"/>
                <w:szCs w:val="18"/>
              </w:rPr>
              <w:t>რ</w:t>
            </w:r>
            <w:r w:rsidRPr="005E044E">
              <w:rPr>
                <w:rFonts w:ascii="Sylfaen" w:eastAsia="Sylfaen" w:hAnsi="Sylfaen" w:cs="Sylfaen"/>
                <w:spacing w:val="1"/>
                <w:sz w:val="18"/>
                <w:szCs w:val="18"/>
              </w:rPr>
              <w:t>ა</w:t>
            </w:r>
            <w:r w:rsidRPr="005E044E">
              <w:rPr>
                <w:rFonts w:ascii="Sylfaen" w:eastAsia="Sylfaen" w:hAnsi="Sylfaen" w:cs="Sylfaen"/>
                <w:spacing w:val="-3"/>
                <w:sz w:val="18"/>
                <w:szCs w:val="18"/>
              </w:rPr>
              <w:t>ნ</w:t>
            </w:r>
            <w:r w:rsidRPr="005E044E">
              <w:rPr>
                <w:rFonts w:ascii="Sylfaen" w:eastAsia="Sylfaen" w:hAnsi="Sylfaen" w:cs="Sylfaen"/>
                <w:sz w:val="18"/>
                <w:szCs w:val="18"/>
              </w:rPr>
              <w:t>ს</w:t>
            </w:r>
            <w:r w:rsidRPr="005E044E">
              <w:rPr>
                <w:rFonts w:ascii="Sylfaen" w:eastAsia="Sylfaen" w:hAnsi="Sylfaen" w:cs="Sylfaen"/>
                <w:spacing w:val="-1"/>
                <w:sz w:val="18"/>
                <w:szCs w:val="18"/>
              </w:rPr>
              <w:t>პორ</w:t>
            </w:r>
            <w:r w:rsidRPr="005E044E">
              <w:rPr>
                <w:rFonts w:ascii="Sylfaen" w:eastAsia="Sylfaen" w:hAnsi="Sylfaen" w:cs="Sylfaen"/>
                <w:sz w:val="18"/>
                <w:szCs w:val="18"/>
              </w:rPr>
              <w:t>ტო  ს</w:t>
            </w:r>
            <w:r w:rsidRPr="005E044E">
              <w:rPr>
                <w:rFonts w:ascii="Sylfaen" w:eastAsia="Sylfaen" w:hAnsi="Sylfaen" w:cs="Sylfaen"/>
                <w:spacing w:val="1"/>
                <w:sz w:val="18"/>
                <w:szCs w:val="18"/>
              </w:rPr>
              <w:t>ა</w:t>
            </w:r>
            <w:r w:rsidRPr="005E044E">
              <w:rPr>
                <w:rFonts w:ascii="Sylfaen" w:eastAsia="Sylfaen" w:hAnsi="Sylfaen" w:cs="Sylfaen"/>
                <w:sz w:val="18"/>
                <w:szCs w:val="18"/>
              </w:rPr>
              <w:t>შ</w:t>
            </w:r>
            <w:r w:rsidRPr="005E044E">
              <w:rPr>
                <w:rFonts w:ascii="Sylfaen" w:eastAsia="Sylfaen" w:hAnsi="Sylfaen" w:cs="Sylfaen"/>
                <w:spacing w:val="-3"/>
                <w:sz w:val="18"/>
                <w:szCs w:val="18"/>
              </w:rPr>
              <w:t>უ</w:t>
            </w:r>
            <w:r w:rsidRPr="005E044E">
              <w:rPr>
                <w:rFonts w:ascii="Sylfaen" w:eastAsia="Sylfaen" w:hAnsi="Sylfaen" w:cs="Sylfaen"/>
                <w:spacing w:val="1"/>
                <w:sz w:val="18"/>
                <w:szCs w:val="18"/>
              </w:rPr>
              <w:t>ა</w:t>
            </w:r>
            <w:r w:rsidRPr="005E044E">
              <w:rPr>
                <w:rFonts w:ascii="Sylfaen" w:eastAsia="Sylfaen" w:hAnsi="Sylfaen" w:cs="Sylfaen"/>
                <w:sz w:val="18"/>
                <w:szCs w:val="18"/>
              </w:rPr>
              <w:t>ლე</w:t>
            </w:r>
            <w:r w:rsidRPr="005E044E">
              <w:rPr>
                <w:rFonts w:ascii="Sylfaen" w:eastAsia="Sylfaen" w:hAnsi="Sylfaen" w:cs="Sylfaen"/>
                <w:spacing w:val="-3"/>
                <w:sz w:val="18"/>
                <w:szCs w:val="18"/>
              </w:rPr>
              <w:t>ბ</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ბი</w:t>
            </w:r>
            <w:r w:rsidRPr="005E044E">
              <w:rPr>
                <w:rFonts w:ascii="Sylfaen" w:eastAsia="Sylfaen" w:hAnsi="Sylfaen" w:cs="Sylfaen"/>
                <w:sz w:val="18"/>
                <w:szCs w:val="18"/>
              </w:rPr>
              <w:t xml:space="preserve">ს. </w:t>
            </w:r>
            <w:proofErr w:type="gramStart"/>
            <w:r w:rsidRPr="005E044E">
              <w:rPr>
                <w:rFonts w:ascii="Sylfaen" w:eastAsia="Sylfaen" w:hAnsi="Sylfaen" w:cs="Sylfaen"/>
                <w:sz w:val="18"/>
                <w:szCs w:val="18"/>
              </w:rPr>
              <w:t>გ</w:t>
            </w:r>
            <w:r w:rsidRPr="005E044E">
              <w:rPr>
                <w:rFonts w:ascii="Sylfaen" w:eastAsia="Sylfaen" w:hAnsi="Sylfaen" w:cs="Sylfaen"/>
                <w:spacing w:val="1"/>
                <w:sz w:val="18"/>
                <w:szCs w:val="18"/>
              </w:rPr>
              <w:t>ა</w:t>
            </w:r>
            <w:r w:rsidRPr="005E044E">
              <w:rPr>
                <w:rFonts w:ascii="Sylfaen" w:eastAsia="Sylfaen" w:hAnsi="Sylfaen" w:cs="Sylfaen"/>
                <w:sz w:val="18"/>
                <w:szCs w:val="18"/>
              </w:rPr>
              <w:t>ნ</w:t>
            </w:r>
            <w:r w:rsidRPr="005E044E">
              <w:rPr>
                <w:rFonts w:ascii="Sylfaen" w:eastAsia="Sylfaen" w:hAnsi="Sylfaen" w:cs="Sylfaen"/>
                <w:spacing w:val="-1"/>
                <w:sz w:val="18"/>
                <w:szCs w:val="18"/>
              </w:rPr>
              <w:t>სა</w:t>
            </w:r>
            <w:r w:rsidRPr="005E044E">
              <w:rPr>
                <w:rFonts w:ascii="Sylfaen" w:eastAsia="Sylfaen" w:hAnsi="Sylfaen" w:cs="Sylfaen"/>
                <w:sz w:val="18"/>
                <w:szCs w:val="18"/>
              </w:rPr>
              <w:t>კუთ</w:t>
            </w:r>
            <w:r w:rsidRPr="005E044E">
              <w:rPr>
                <w:rFonts w:ascii="Sylfaen" w:eastAsia="Sylfaen" w:hAnsi="Sylfaen" w:cs="Sylfaen"/>
                <w:spacing w:val="-1"/>
                <w:sz w:val="18"/>
                <w:szCs w:val="18"/>
              </w:rPr>
              <w:t>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ული</w:t>
            </w:r>
            <w:proofErr w:type="gramEnd"/>
            <w:r w:rsidRPr="005E044E">
              <w:rPr>
                <w:rFonts w:ascii="Sylfaen" w:eastAsia="Sylfaen" w:hAnsi="Sylfaen" w:cs="Sylfaen"/>
                <w:sz w:val="18"/>
                <w:szCs w:val="18"/>
              </w:rPr>
              <w:t xml:space="preserve"> ღ</w:t>
            </w:r>
            <w:r w:rsidRPr="005E044E">
              <w:rPr>
                <w:rFonts w:ascii="Sylfaen" w:eastAsia="Sylfaen" w:hAnsi="Sylfaen" w:cs="Sylfaen"/>
                <w:spacing w:val="-1"/>
                <w:sz w:val="18"/>
                <w:szCs w:val="18"/>
              </w:rPr>
              <w:t>ირ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ულე</w:t>
            </w:r>
            <w:r w:rsidRPr="005E044E">
              <w:rPr>
                <w:rFonts w:ascii="Sylfaen" w:eastAsia="Sylfaen" w:hAnsi="Sylfaen" w:cs="Sylfaen"/>
                <w:spacing w:val="-3"/>
                <w:sz w:val="18"/>
                <w:szCs w:val="18"/>
              </w:rPr>
              <w:t>ბ</w:t>
            </w:r>
            <w:r w:rsidRPr="005E044E">
              <w:rPr>
                <w:rFonts w:ascii="Sylfaen" w:eastAsia="Sylfaen" w:hAnsi="Sylfaen" w:cs="Sylfaen"/>
                <w:spacing w:val="-1"/>
                <w:sz w:val="18"/>
                <w:szCs w:val="18"/>
              </w:rPr>
              <w:t>ი</w:t>
            </w:r>
            <w:r w:rsidRPr="005E044E">
              <w:rPr>
                <w:rFonts w:ascii="Sylfaen" w:eastAsia="Sylfaen" w:hAnsi="Sylfaen" w:cs="Sylfaen"/>
                <w:sz w:val="18"/>
                <w:szCs w:val="18"/>
              </w:rPr>
              <w:t>ს</w:t>
            </w:r>
            <w:r w:rsidRPr="005E044E">
              <w:rPr>
                <w:rFonts w:ascii="Sylfaen" w:eastAsia="Sylfaen" w:hAnsi="Sylfaen" w:cs="Sylfaen"/>
                <w:spacing w:val="4"/>
                <w:sz w:val="18"/>
                <w:szCs w:val="18"/>
              </w:rPr>
              <w:t xml:space="preserve"> </w:t>
            </w:r>
            <w:r w:rsidRPr="005E044E">
              <w:rPr>
                <w:rFonts w:ascii="Sylfaen" w:eastAsia="Sylfaen" w:hAnsi="Sylfaen" w:cs="Sylfaen"/>
                <w:spacing w:val="-1"/>
                <w:sz w:val="18"/>
                <w:szCs w:val="18"/>
              </w:rPr>
              <w:t>ი</w:t>
            </w:r>
            <w:r w:rsidRPr="005E044E">
              <w:rPr>
                <w:rFonts w:ascii="Sylfaen" w:eastAsia="Sylfaen" w:hAnsi="Sylfaen" w:cs="Sylfaen"/>
                <w:sz w:val="18"/>
                <w:szCs w:val="18"/>
              </w:rPr>
              <w:t>ნფ</w:t>
            </w:r>
            <w:r w:rsidRPr="005E044E">
              <w:rPr>
                <w:rFonts w:ascii="Sylfaen" w:eastAsia="Sylfaen" w:hAnsi="Sylfaen" w:cs="Sylfaen"/>
                <w:spacing w:val="-1"/>
                <w:sz w:val="18"/>
                <w:szCs w:val="18"/>
              </w:rPr>
              <w:t>რ</w:t>
            </w:r>
            <w:r w:rsidRPr="005E044E">
              <w:rPr>
                <w:rFonts w:ascii="Sylfaen" w:eastAsia="Sylfaen" w:hAnsi="Sylfaen" w:cs="Sylfaen"/>
                <w:spacing w:val="1"/>
                <w:sz w:val="18"/>
                <w:szCs w:val="18"/>
              </w:rPr>
              <w:t>ა</w:t>
            </w:r>
            <w:r w:rsidRPr="005E044E">
              <w:rPr>
                <w:rFonts w:ascii="Sylfaen" w:eastAsia="Sylfaen" w:hAnsi="Sylfaen" w:cs="Sylfaen"/>
                <w:spacing w:val="-3"/>
                <w:sz w:val="18"/>
                <w:szCs w:val="18"/>
              </w:rPr>
              <w:t>ს</w:t>
            </w:r>
            <w:r w:rsidRPr="005E044E">
              <w:rPr>
                <w:rFonts w:ascii="Sylfaen" w:eastAsia="Sylfaen" w:hAnsi="Sylfaen" w:cs="Sylfaen"/>
                <w:sz w:val="18"/>
                <w:szCs w:val="18"/>
              </w:rPr>
              <w:t>ტ</w:t>
            </w:r>
            <w:r w:rsidRPr="005E044E">
              <w:rPr>
                <w:rFonts w:ascii="Sylfaen" w:eastAsia="Sylfaen" w:hAnsi="Sylfaen" w:cs="Sylfaen"/>
                <w:spacing w:val="-1"/>
                <w:sz w:val="18"/>
                <w:szCs w:val="18"/>
              </w:rPr>
              <w:t>რ</w:t>
            </w:r>
            <w:r w:rsidRPr="005E044E">
              <w:rPr>
                <w:rFonts w:ascii="Sylfaen" w:eastAsia="Sylfaen" w:hAnsi="Sylfaen" w:cs="Sylfaen"/>
                <w:sz w:val="18"/>
                <w:szCs w:val="18"/>
              </w:rPr>
              <w:t>უ</w:t>
            </w:r>
            <w:r w:rsidRPr="005E044E">
              <w:rPr>
                <w:rFonts w:ascii="Sylfaen" w:eastAsia="Sylfaen" w:hAnsi="Sylfaen" w:cs="Sylfaen"/>
                <w:spacing w:val="-1"/>
                <w:sz w:val="18"/>
                <w:szCs w:val="18"/>
              </w:rPr>
              <w:t>ქ</w:t>
            </w:r>
            <w:r w:rsidRPr="005E044E">
              <w:rPr>
                <w:rFonts w:ascii="Sylfaen" w:eastAsia="Sylfaen" w:hAnsi="Sylfaen" w:cs="Sylfaen"/>
                <w:sz w:val="18"/>
                <w:szCs w:val="18"/>
              </w:rPr>
              <w:t>ტუ</w:t>
            </w:r>
            <w:r w:rsidRPr="005E044E">
              <w:rPr>
                <w:rFonts w:ascii="Sylfaen" w:eastAsia="Sylfaen" w:hAnsi="Sylfaen" w:cs="Sylfaen"/>
                <w:spacing w:val="-1"/>
                <w:sz w:val="18"/>
                <w:szCs w:val="18"/>
              </w:rPr>
              <w:t>რი</w:t>
            </w:r>
            <w:r w:rsidRPr="005E044E">
              <w:rPr>
                <w:rFonts w:ascii="Sylfaen" w:eastAsia="Sylfaen" w:hAnsi="Sylfaen" w:cs="Sylfaen"/>
                <w:sz w:val="18"/>
                <w:szCs w:val="18"/>
              </w:rPr>
              <w:t>ს</w:t>
            </w:r>
            <w:r w:rsidRPr="005E044E">
              <w:rPr>
                <w:rFonts w:ascii="Sylfaen" w:eastAsia="Sylfaen" w:hAnsi="Sylfaen" w:cs="Sylfaen"/>
                <w:spacing w:val="4"/>
                <w:sz w:val="18"/>
                <w:szCs w:val="18"/>
              </w:rPr>
              <w:t xml:space="preserve"> </w:t>
            </w:r>
            <w:r w:rsidRPr="005E044E">
              <w:rPr>
                <w:rFonts w:ascii="Sylfaen" w:eastAsia="Sylfaen" w:hAnsi="Sylfaen" w:cs="Sylfaen"/>
                <w:spacing w:val="1"/>
                <w:sz w:val="18"/>
                <w:szCs w:val="18"/>
              </w:rPr>
              <w:t>ა</w:t>
            </w:r>
            <w:r w:rsidRPr="005E044E">
              <w:rPr>
                <w:rFonts w:ascii="Sylfaen" w:eastAsia="Sylfaen" w:hAnsi="Sylfaen" w:cs="Sylfaen"/>
                <w:sz w:val="18"/>
                <w:szCs w:val="18"/>
              </w:rPr>
              <w:t>ნ ს</w:t>
            </w:r>
            <w:r w:rsidRPr="005E044E">
              <w:rPr>
                <w:rFonts w:ascii="Sylfaen" w:eastAsia="Sylfaen" w:hAnsi="Sylfaen" w:cs="Sylfaen"/>
                <w:spacing w:val="1"/>
                <w:sz w:val="18"/>
                <w:szCs w:val="18"/>
              </w:rPr>
              <w:t>ა</w:t>
            </w:r>
            <w:r w:rsidRPr="005E044E">
              <w:rPr>
                <w:rFonts w:ascii="Sylfaen" w:eastAsia="Sylfaen" w:hAnsi="Sylfaen" w:cs="Sylfaen"/>
                <w:sz w:val="18"/>
                <w:szCs w:val="18"/>
              </w:rPr>
              <w:t>ს</w:t>
            </w:r>
            <w:r w:rsidRPr="005E044E">
              <w:rPr>
                <w:rFonts w:ascii="Sylfaen" w:eastAsia="Sylfaen" w:hAnsi="Sylfaen" w:cs="Sylfaen"/>
                <w:spacing w:val="-1"/>
                <w:sz w:val="18"/>
                <w:szCs w:val="18"/>
              </w:rPr>
              <w:t>ი</w:t>
            </w:r>
            <w:r w:rsidRPr="005E044E">
              <w:rPr>
                <w:rFonts w:ascii="Sylfaen" w:eastAsia="Sylfaen" w:hAnsi="Sylfaen" w:cs="Sylfaen"/>
                <w:sz w:val="18"/>
                <w:szCs w:val="18"/>
              </w:rPr>
              <w:t>ც</w:t>
            </w:r>
            <w:r w:rsidRPr="005E044E">
              <w:rPr>
                <w:rFonts w:ascii="Sylfaen" w:eastAsia="Sylfaen" w:hAnsi="Sylfaen" w:cs="Sylfaen"/>
                <w:spacing w:val="-1"/>
                <w:sz w:val="18"/>
                <w:szCs w:val="18"/>
              </w:rPr>
              <w:t>ო</w:t>
            </w:r>
            <w:r w:rsidRPr="005E044E">
              <w:rPr>
                <w:rFonts w:ascii="Sylfaen" w:eastAsia="Sylfaen" w:hAnsi="Sylfaen" w:cs="Sylfaen"/>
                <w:sz w:val="18"/>
                <w:szCs w:val="18"/>
              </w:rPr>
              <w:t xml:space="preserve">ცხლო </w:t>
            </w:r>
            <w:r w:rsidRPr="005E044E">
              <w:rPr>
                <w:rFonts w:ascii="Sylfaen" w:eastAsia="Sylfaen" w:hAnsi="Sylfaen" w:cs="Sylfaen"/>
                <w:spacing w:val="-1"/>
                <w:sz w:val="18"/>
                <w:szCs w:val="18"/>
              </w:rPr>
              <w:t>ობი</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ქ</w:t>
            </w:r>
            <w:r w:rsidRPr="005E044E">
              <w:rPr>
                <w:rFonts w:ascii="Sylfaen" w:eastAsia="Sylfaen" w:hAnsi="Sylfaen" w:cs="Sylfaen"/>
                <w:sz w:val="18"/>
                <w:szCs w:val="18"/>
              </w:rPr>
              <w:t>ტ</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ბი</w:t>
            </w:r>
            <w:r w:rsidRPr="005E044E">
              <w:rPr>
                <w:rFonts w:ascii="Sylfaen" w:eastAsia="Sylfaen" w:hAnsi="Sylfaen" w:cs="Sylfaen"/>
                <w:sz w:val="18"/>
                <w:szCs w:val="18"/>
              </w:rPr>
              <w:t xml:space="preserve">ს </w:t>
            </w:r>
            <w:r w:rsidRPr="005E044E">
              <w:rPr>
                <w:rFonts w:ascii="Sylfaen" w:eastAsia="Sylfaen" w:hAnsi="Sylfaen" w:cs="Sylfaen"/>
                <w:spacing w:val="-1"/>
                <w:sz w:val="18"/>
                <w:szCs w:val="18"/>
              </w:rPr>
              <w:t>დ</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ზ</w:t>
            </w:r>
            <w:r w:rsidRPr="005E044E">
              <w:rPr>
                <w:rFonts w:ascii="Sylfaen" w:eastAsia="Sylfaen" w:hAnsi="Sylfaen" w:cs="Sylfaen"/>
                <w:spacing w:val="-3"/>
                <w:sz w:val="18"/>
                <w:szCs w:val="18"/>
              </w:rPr>
              <w:t>ი</w:t>
            </w:r>
            <w:r w:rsidRPr="005E044E">
              <w:rPr>
                <w:rFonts w:ascii="Sylfaen" w:eastAsia="Sylfaen" w:hAnsi="Sylfaen" w:cs="Sylfaen"/>
                <w:spacing w:val="1"/>
                <w:sz w:val="18"/>
                <w:szCs w:val="18"/>
              </w:rPr>
              <w:t>ა</w:t>
            </w:r>
            <w:r w:rsidRPr="005E044E">
              <w:rPr>
                <w:rFonts w:ascii="Sylfaen" w:eastAsia="Sylfaen" w:hAnsi="Sylfaen" w:cs="Sylfaen"/>
                <w:sz w:val="18"/>
                <w:szCs w:val="18"/>
              </w:rPr>
              <w:t>ნე</w:t>
            </w:r>
            <w:r w:rsidRPr="005E044E">
              <w:rPr>
                <w:rFonts w:ascii="Sylfaen" w:eastAsia="Sylfaen" w:hAnsi="Sylfaen" w:cs="Sylfaen"/>
                <w:spacing w:val="-1"/>
                <w:sz w:val="18"/>
                <w:szCs w:val="18"/>
              </w:rPr>
              <w:t>ბა</w:t>
            </w:r>
            <w:r w:rsidRPr="005E044E">
              <w:rPr>
                <w:rFonts w:ascii="Sylfaen" w:eastAsia="Sylfaen" w:hAnsi="Sylfaen" w:cs="Sylfaen"/>
                <w:sz w:val="18"/>
                <w:szCs w:val="18"/>
              </w:rPr>
              <w:t>ს.</w:t>
            </w:r>
            <w:r w:rsidRPr="005E044E">
              <w:rPr>
                <w:rFonts w:ascii="Sylfaen" w:eastAsia="Sylfaen" w:hAnsi="Sylfaen" w:cs="Sylfaen"/>
                <w:spacing w:val="1"/>
                <w:sz w:val="18"/>
                <w:szCs w:val="18"/>
              </w:rPr>
              <w:t xml:space="preserve"> </w:t>
            </w:r>
            <w:proofErr w:type="gramStart"/>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რ</w:t>
            </w:r>
            <w:r w:rsidRPr="005E044E">
              <w:rPr>
                <w:rFonts w:ascii="Sylfaen" w:eastAsia="Sylfaen" w:hAnsi="Sylfaen" w:cs="Sylfaen"/>
                <w:spacing w:val="-3"/>
                <w:sz w:val="18"/>
                <w:szCs w:val="18"/>
              </w:rPr>
              <w:t>ს</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ბობ</w:t>
            </w:r>
            <w:r w:rsidRPr="005E044E">
              <w:rPr>
                <w:rFonts w:ascii="Sylfaen" w:eastAsia="Sylfaen" w:hAnsi="Sylfaen" w:cs="Sylfaen"/>
                <w:sz w:val="18"/>
                <w:szCs w:val="18"/>
              </w:rPr>
              <w:t>ს</w:t>
            </w:r>
            <w:proofErr w:type="gramEnd"/>
            <w:r w:rsidRPr="005E044E">
              <w:rPr>
                <w:rFonts w:ascii="Sylfaen" w:eastAsia="Sylfaen" w:hAnsi="Sylfaen" w:cs="Sylfaen"/>
                <w:spacing w:val="2"/>
                <w:sz w:val="18"/>
                <w:szCs w:val="18"/>
              </w:rPr>
              <w:t xml:space="preserve"> </w:t>
            </w:r>
            <w:r w:rsidRPr="005E044E">
              <w:rPr>
                <w:rFonts w:ascii="Sylfaen" w:eastAsia="Sylfaen" w:hAnsi="Sylfaen" w:cs="Sylfaen"/>
                <w:sz w:val="18"/>
                <w:szCs w:val="18"/>
              </w:rPr>
              <w:t>სხ</w:t>
            </w:r>
            <w:r w:rsidRPr="005E044E">
              <w:rPr>
                <w:rFonts w:ascii="Sylfaen" w:eastAsia="Sylfaen" w:hAnsi="Sylfaen" w:cs="Sylfaen"/>
                <w:spacing w:val="-2"/>
                <w:sz w:val="18"/>
                <w:szCs w:val="18"/>
              </w:rPr>
              <w:t>ვ</w:t>
            </w:r>
            <w:r w:rsidRPr="005E044E">
              <w:rPr>
                <w:rFonts w:ascii="Sylfaen" w:eastAsia="Sylfaen" w:hAnsi="Sylfaen" w:cs="Sylfaen"/>
                <w:sz w:val="18"/>
                <w:szCs w:val="18"/>
              </w:rPr>
              <w:t>ა</w:t>
            </w:r>
            <w:r w:rsidRPr="005E044E">
              <w:rPr>
                <w:rFonts w:ascii="Sylfaen" w:eastAsia="Sylfaen" w:hAnsi="Sylfaen" w:cs="Sylfaen"/>
                <w:spacing w:val="1"/>
                <w:sz w:val="18"/>
                <w:szCs w:val="18"/>
              </w:rPr>
              <w:t xml:space="preserve"> </w:t>
            </w:r>
            <w:r w:rsidRPr="005E044E">
              <w:rPr>
                <w:rFonts w:ascii="Sylfaen" w:eastAsia="Sylfaen" w:hAnsi="Sylfaen" w:cs="Sylfaen"/>
                <w:spacing w:val="-3"/>
                <w:sz w:val="18"/>
                <w:szCs w:val="18"/>
              </w:rPr>
              <w:t>ს</w:t>
            </w:r>
            <w:r w:rsidRPr="005E044E">
              <w:rPr>
                <w:rFonts w:ascii="Sylfaen" w:eastAsia="Sylfaen" w:hAnsi="Sylfaen" w:cs="Sylfaen"/>
                <w:spacing w:val="1"/>
                <w:sz w:val="18"/>
                <w:szCs w:val="18"/>
              </w:rPr>
              <w:t>ა</w:t>
            </w:r>
            <w:r w:rsidRPr="005E044E">
              <w:rPr>
                <w:rFonts w:ascii="Sylfaen" w:eastAsia="Sylfaen" w:hAnsi="Sylfaen" w:cs="Sylfaen"/>
                <w:sz w:val="18"/>
                <w:szCs w:val="18"/>
              </w:rPr>
              <w:t>ხ</w:t>
            </w:r>
            <w:r w:rsidRPr="005E044E">
              <w:rPr>
                <w:rFonts w:ascii="Sylfaen" w:eastAsia="Sylfaen" w:hAnsi="Sylfaen" w:cs="Sylfaen"/>
                <w:spacing w:val="-1"/>
                <w:sz w:val="18"/>
                <w:szCs w:val="18"/>
              </w:rPr>
              <w:t>ი</w:t>
            </w:r>
            <w:r w:rsidRPr="005E044E">
              <w:rPr>
                <w:rFonts w:ascii="Sylfaen" w:eastAsia="Sylfaen" w:hAnsi="Sylfaen" w:cs="Sylfaen"/>
                <w:sz w:val="18"/>
                <w:szCs w:val="18"/>
              </w:rPr>
              <w:t xml:space="preserve">ს </w:t>
            </w:r>
            <w:r w:rsidRPr="005E044E">
              <w:rPr>
                <w:rFonts w:ascii="Sylfaen" w:eastAsia="Sylfaen" w:hAnsi="Sylfaen" w:cs="Sylfaen"/>
                <w:spacing w:val="1"/>
                <w:sz w:val="18"/>
                <w:szCs w:val="18"/>
              </w:rPr>
              <w:t>ა</w:t>
            </w:r>
            <w:r w:rsidRPr="005E044E">
              <w:rPr>
                <w:rFonts w:ascii="Sylfaen" w:eastAsia="Sylfaen" w:hAnsi="Sylfaen" w:cs="Sylfaen"/>
                <w:sz w:val="18"/>
                <w:szCs w:val="18"/>
              </w:rPr>
              <w:t>ვ</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რი</w:t>
            </w:r>
            <w:r w:rsidRPr="005E044E">
              <w:rPr>
                <w:rFonts w:ascii="Sylfaen" w:eastAsia="Sylfaen" w:hAnsi="Sylfaen" w:cs="Sylfaen"/>
                <w:sz w:val="18"/>
                <w:szCs w:val="18"/>
              </w:rPr>
              <w:t>ული  ს</w:t>
            </w:r>
            <w:r w:rsidRPr="005E044E">
              <w:rPr>
                <w:rFonts w:ascii="Sylfaen" w:eastAsia="Sylfaen" w:hAnsi="Sylfaen" w:cs="Sylfaen"/>
                <w:spacing w:val="-1"/>
                <w:sz w:val="18"/>
                <w:szCs w:val="18"/>
              </w:rPr>
              <w:t>ი</w:t>
            </w:r>
            <w:r w:rsidRPr="005E044E">
              <w:rPr>
                <w:rFonts w:ascii="Sylfaen" w:eastAsia="Sylfaen" w:hAnsi="Sylfaen" w:cs="Sylfaen"/>
                <w:sz w:val="18"/>
                <w:szCs w:val="18"/>
              </w:rPr>
              <w:t>ტ</w:t>
            </w:r>
            <w:r w:rsidRPr="005E044E">
              <w:rPr>
                <w:rFonts w:ascii="Sylfaen" w:eastAsia="Sylfaen" w:hAnsi="Sylfaen" w:cs="Sylfaen"/>
                <w:spacing w:val="-2"/>
                <w:sz w:val="18"/>
                <w:szCs w:val="18"/>
              </w:rPr>
              <w:t>უ</w:t>
            </w:r>
            <w:r w:rsidRPr="005E044E">
              <w:rPr>
                <w:rFonts w:ascii="Sylfaen" w:eastAsia="Sylfaen" w:hAnsi="Sylfaen" w:cs="Sylfaen"/>
                <w:spacing w:val="1"/>
                <w:sz w:val="18"/>
                <w:szCs w:val="18"/>
              </w:rPr>
              <w:t>ა</w:t>
            </w:r>
            <w:r w:rsidRPr="005E044E">
              <w:rPr>
                <w:rFonts w:ascii="Sylfaen" w:eastAsia="Sylfaen" w:hAnsi="Sylfaen" w:cs="Sylfaen"/>
                <w:sz w:val="18"/>
                <w:szCs w:val="18"/>
              </w:rPr>
              <w:t>ც</w:t>
            </w:r>
            <w:r w:rsidRPr="005E044E">
              <w:rPr>
                <w:rFonts w:ascii="Sylfaen" w:eastAsia="Sylfaen" w:hAnsi="Sylfaen" w:cs="Sylfaen"/>
                <w:spacing w:val="-1"/>
                <w:sz w:val="18"/>
                <w:szCs w:val="18"/>
              </w:rPr>
              <w:t>ი</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ბი</w:t>
            </w:r>
            <w:r w:rsidRPr="005E044E">
              <w:rPr>
                <w:rFonts w:ascii="Sylfaen" w:eastAsia="Sylfaen" w:hAnsi="Sylfaen" w:cs="Sylfaen"/>
                <w:sz w:val="18"/>
                <w:szCs w:val="18"/>
              </w:rPr>
              <w:t xml:space="preserve">ს </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პრო</w:t>
            </w:r>
            <w:r w:rsidRPr="005E044E">
              <w:rPr>
                <w:rFonts w:ascii="Sylfaen" w:eastAsia="Sylfaen" w:hAnsi="Sylfaen" w:cs="Sylfaen"/>
                <w:sz w:val="18"/>
                <w:szCs w:val="18"/>
              </w:rPr>
              <w:t>ვ</w:t>
            </w:r>
            <w:r w:rsidRPr="005E044E">
              <w:rPr>
                <w:rFonts w:ascii="Sylfaen" w:eastAsia="Sylfaen" w:hAnsi="Sylfaen" w:cs="Sylfaen"/>
                <w:spacing w:val="-1"/>
                <w:sz w:val="18"/>
                <w:szCs w:val="18"/>
              </w:rPr>
              <w:t>ო</w:t>
            </w:r>
            <w:r w:rsidRPr="005E044E">
              <w:rPr>
                <w:rFonts w:ascii="Sylfaen" w:eastAsia="Sylfaen" w:hAnsi="Sylfaen" w:cs="Sylfaen"/>
                <w:sz w:val="18"/>
                <w:szCs w:val="18"/>
              </w:rPr>
              <w:t>ც</w:t>
            </w:r>
            <w:r w:rsidRPr="005E044E">
              <w:rPr>
                <w:rFonts w:ascii="Sylfaen" w:eastAsia="Sylfaen" w:hAnsi="Sylfaen" w:cs="Sylfaen"/>
                <w:spacing w:val="-1"/>
                <w:sz w:val="18"/>
                <w:szCs w:val="18"/>
              </w:rPr>
              <w:t>ირ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ბი</w:t>
            </w:r>
            <w:r w:rsidRPr="005E044E">
              <w:rPr>
                <w:rFonts w:ascii="Sylfaen" w:eastAsia="Sylfaen" w:hAnsi="Sylfaen" w:cs="Sylfaen"/>
                <w:sz w:val="18"/>
                <w:szCs w:val="18"/>
              </w:rPr>
              <w:t xml:space="preserve">ს </w:t>
            </w:r>
            <w:r w:rsidRPr="005E044E">
              <w:rPr>
                <w:rFonts w:ascii="Sylfaen" w:eastAsia="Sylfaen" w:hAnsi="Sylfaen" w:cs="Sylfaen"/>
                <w:spacing w:val="3"/>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pacing w:val="-3"/>
                <w:sz w:val="18"/>
                <w:szCs w:val="18"/>
              </w:rPr>
              <w:t>ი</w:t>
            </w:r>
            <w:r w:rsidRPr="005E044E">
              <w:rPr>
                <w:rFonts w:ascii="Sylfaen" w:eastAsia="Sylfaen" w:hAnsi="Sylfaen" w:cs="Sylfaen"/>
                <w:spacing w:val="1"/>
                <w:sz w:val="18"/>
                <w:szCs w:val="18"/>
              </w:rPr>
              <w:t>დ</w:t>
            </w:r>
            <w:r w:rsidRPr="005E044E">
              <w:rPr>
                <w:rFonts w:ascii="Sylfaen" w:eastAsia="Sylfaen" w:hAnsi="Sylfaen" w:cs="Sylfaen"/>
                <w:sz w:val="18"/>
                <w:szCs w:val="18"/>
              </w:rPr>
              <w:t xml:space="preserve">ი </w:t>
            </w:r>
            <w:r w:rsidRPr="005E044E">
              <w:rPr>
                <w:rFonts w:ascii="Sylfaen" w:eastAsia="Sylfaen" w:hAnsi="Sylfaen" w:cs="Sylfaen"/>
                <w:spacing w:val="3"/>
                <w:sz w:val="18"/>
                <w:szCs w:val="18"/>
              </w:rPr>
              <w:t xml:space="preserve"> </w:t>
            </w:r>
            <w:r w:rsidRPr="005E044E">
              <w:rPr>
                <w:rFonts w:ascii="Sylfaen" w:eastAsia="Sylfaen" w:hAnsi="Sylfaen" w:cs="Sylfaen"/>
                <w:spacing w:val="-1"/>
                <w:sz w:val="18"/>
                <w:szCs w:val="18"/>
              </w:rPr>
              <w:t>რი</w:t>
            </w:r>
            <w:r w:rsidRPr="005E044E">
              <w:rPr>
                <w:rFonts w:ascii="Sylfaen" w:eastAsia="Sylfaen" w:hAnsi="Sylfaen" w:cs="Sylfaen"/>
                <w:sz w:val="18"/>
                <w:szCs w:val="18"/>
              </w:rPr>
              <w:t>სკ</w:t>
            </w:r>
            <w:r w:rsidRPr="005E044E">
              <w:rPr>
                <w:rFonts w:ascii="Sylfaen" w:eastAsia="Sylfaen" w:hAnsi="Sylfaen" w:cs="Sylfaen"/>
                <w:spacing w:val="-1"/>
                <w:sz w:val="18"/>
                <w:szCs w:val="18"/>
              </w:rPr>
              <w:t>ი</w:t>
            </w:r>
            <w:r w:rsidRPr="005E044E">
              <w:rPr>
                <w:rFonts w:ascii="Sylfaen" w:eastAsia="Sylfaen" w:hAnsi="Sylfaen" w:cs="Sylfaen"/>
                <w:sz w:val="18"/>
                <w:szCs w:val="18"/>
              </w:rPr>
              <w:t xml:space="preserve">. </w:t>
            </w:r>
            <w:proofErr w:type="gramStart"/>
            <w:r w:rsidRPr="005E044E">
              <w:rPr>
                <w:rFonts w:ascii="Sylfaen" w:eastAsia="Sylfaen" w:hAnsi="Sylfaen" w:cs="Sylfaen"/>
                <w:sz w:val="18"/>
                <w:szCs w:val="18"/>
              </w:rPr>
              <w:t>ს</w:t>
            </w:r>
            <w:r w:rsidRPr="005E044E">
              <w:rPr>
                <w:rFonts w:ascii="Sylfaen" w:eastAsia="Sylfaen" w:hAnsi="Sylfaen" w:cs="Sylfaen"/>
                <w:spacing w:val="1"/>
                <w:sz w:val="18"/>
                <w:szCs w:val="18"/>
              </w:rPr>
              <w:t>აფ</w:t>
            </w:r>
            <w:r w:rsidRPr="005E044E">
              <w:rPr>
                <w:rFonts w:ascii="Sylfaen" w:eastAsia="Sylfaen" w:hAnsi="Sylfaen" w:cs="Sylfaen"/>
                <w:spacing w:val="-1"/>
                <w:sz w:val="18"/>
                <w:szCs w:val="18"/>
              </w:rPr>
              <w:t>რ</w:t>
            </w:r>
            <w:r w:rsidRPr="005E044E">
              <w:rPr>
                <w:rFonts w:ascii="Sylfaen" w:eastAsia="Sylfaen" w:hAnsi="Sylfaen" w:cs="Sylfaen"/>
                <w:spacing w:val="-3"/>
                <w:sz w:val="18"/>
                <w:szCs w:val="18"/>
              </w:rPr>
              <w:t>თ</w:t>
            </w:r>
            <w:r w:rsidRPr="005E044E">
              <w:rPr>
                <w:rFonts w:ascii="Sylfaen" w:eastAsia="Sylfaen" w:hAnsi="Sylfaen" w:cs="Sylfaen"/>
                <w:sz w:val="18"/>
                <w:szCs w:val="18"/>
              </w:rPr>
              <w:t>ხე</w:t>
            </w:r>
            <w:proofErr w:type="gramEnd"/>
            <w:r w:rsidRPr="005E044E">
              <w:rPr>
                <w:rFonts w:ascii="Sylfaen" w:eastAsia="Sylfaen" w:hAnsi="Sylfaen" w:cs="Sylfaen"/>
                <w:spacing w:val="-3"/>
                <w:sz w:val="18"/>
                <w:szCs w:val="18"/>
              </w:rPr>
              <w:t xml:space="preserve"> </w:t>
            </w:r>
            <w:r w:rsidRPr="005E044E">
              <w:rPr>
                <w:rFonts w:ascii="Sylfaen" w:eastAsia="Sylfaen" w:hAnsi="Sylfaen" w:cs="Sylfaen"/>
                <w:spacing w:val="1"/>
                <w:sz w:val="18"/>
                <w:szCs w:val="18"/>
              </w:rPr>
              <w:t>ე</w:t>
            </w:r>
            <w:r w:rsidRPr="005E044E">
              <w:rPr>
                <w:rFonts w:ascii="Sylfaen" w:eastAsia="Sylfaen" w:hAnsi="Sylfaen" w:cs="Sylfaen"/>
                <w:sz w:val="18"/>
                <w:szCs w:val="18"/>
              </w:rPr>
              <w:t>მუ</w:t>
            </w:r>
            <w:r w:rsidRPr="005E044E">
              <w:rPr>
                <w:rFonts w:ascii="Sylfaen" w:eastAsia="Sylfaen" w:hAnsi="Sylfaen" w:cs="Sylfaen"/>
                <w:spacing w:val="-1"/>
                <w:sz w:val="18"/>
                <w:szCs w:val="18"/>
              </w:rPr>
              <w:t>ქრ</w:t>
            </w:r>
            <w:r w:rsidRPr="005E044E">
              <w:rPr>
                <w:rFonts w:ascii="Sylfaen" w:eastAsia="Sylfaen" w:hAnsi="Sylfaen" w:cs="Sylfaen"/>
                <w:spacing w:val="1"/>
                <w:sz w:val="18"/>
                <w:szCs w:val="18"/>
              </w:rPr>
              <w:t>ე</w:t>
            </w:r>
            <w:r w:rsidRPr="005E044E">
              <w:rPr>
                <w:rFonts w:ascii="Sylfaen" w:eastAsia="Sylfaen" w:hAnsi="Sylfaen" w:cs="Sylfaen"/>
                <w:spacing w:val="-1"/>
                <w:sz w:val="18"/>
                <w:szCs w:val="18"/>
              </w:rPr>
              <w:t>ბ</w:t>
            </w:r>
            <w:r w:rsidRPr="005E044E">
              <w:rPr>
                <w:rFonts w:ascii="Sylfaen" w:eastAsia="Sylfaen" w:hAnsi="Sylfaen" w:cs="Sylfaen"/>
                <w:sz w:val="18"/>
                <w:szCs w:val="18"/>
              </w:rPr>
              <w:t>ა</w:t>
            </w:r>
            <w:r w:rsidRPr="005E044E">
              <w:rPr>
                <w:rFonts w:ascii="Sylfaen" w:eastAsia="Sylfaen" w:hAnsi="Sylfaen" w:cs="Sylfaen"/>
                <w:spacing w:val="-3"/>
                <w:sz w:val="18"/>
                <w:szCs w:val="18"/>
              </w:rPr>
              <w:t xml:space="preserve"> </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და</w:t>
            </w:r>
            <w:r w:rsidRPr="005E044E">
              <w:rPr>
                <w:rFonts w:ascii="Sylfaen" w:eastAsia="Sylfaen" w:hAnsi="Sylfaen" w:cs="Sylfaen"/>
                <w:sz w:val="18"/>
                <w:szCs w:val="18"/>
              </w:rPr>
              <w:t>მ</w:t>
            </w:r>
            <w:r w:rsidRPr="005E044E">
              <w:rPr>
                <w:rFonts w:ascii="Sylfaen" w:eastAsia="Sylfaen" w:hAnsi="Sylfaen" w:cs="Sylfaen"/>
                <w:spacing w:val="-4"/>
                <w:sz w:val="18"/>
                <w:szCs w:val="18"/>
              </w:rPr>
              <w:t>ი</w:t>
            </w:r>
            <w:r w:rsidRPr="005E044E">
              <w:rPr>
                <w:rFonts w:ascii="Sylfaen" w:eastAsia="Sylfaen" w:hAnsi="Sylfaen" w:cs="Sylfaen"/>
                <w:spacing w:val="1"/>
                <w:sz w:val="18"/>
                <w:szCs w:val="18"/>
              </w:rPr>
              <w:t>ა</w:t>
            </w:r>
            <w:r w:rsidRPr="005E044E">
              <w:rPr>
                <w:rFonts w:ascii="Sylfaen" w:eastAsia="Sylfaen" w:hAnsi="Sylfaen" w:cs="Sylfaen"/>
                <w:sz w:val="18"/>
                <w:szCs w:val="18"/>
              </w:rPr>
              <w:t>ნ</w:t>
            </w:r>
            <w:r w:rsidRPr="005E044E">
              <w:rPr>
                <w:rFonts w:ascii="Sylfaen" w:eastAsia="Sylfaen" w:hAnsi="Sylfaen" w:cs="Sylfaen"/>
                <w:spacing w:val="-1"/>
                <w:sz w:val="18"/>
                <w:szCs w:val="18"/>
              </w:rPr>
              <w:t>თ</w:t>
            </w:r>
            <w:r w:rsidRPr="005E044E">
              <w:rPr>
                <w:rFonts w:ascii="Sylfaen" w:eastAsia="Sylfaen" w:hAnsi="Sylfaen" w:cs="Sylfaen"/>
                <w:sz w:val="18"/>
                <w:szCs w:val="18"/>
              </w:rPr>
              <w:t>ა</w:t>
            </w:r>
            <w:r w:rsidRPr="005E044E">
              <w:rPr>
                <w:rFonts w:ascii="Sylfaen" w:eastAsia="Sylfaen" w:hAnsi="Sylfaen" w:cs="Sylfaen"/>
                <w:spacing w:val="-3"/>
                <w:sz w:val="18"/>
                <w:szCs w:val="18"/>
              </w:rPr>
              <w:t xml:space="preserve"> </w:t>
            </w:r>
            <w:r w:rsidRPr="005E044E">
              <w:rPr>
                <w:rFonts w:ascii="Sylfaen" w:eastAsia="Sylfaen" w:hAnsi="Sylfaen" w:cs="Sylfaen"/>
                <w:spacing w:val="-1"/>
                <w:sz w:val="18"/>
                <w:szCs w:val="18"/>
              </w:rPr>
              <w:t>ჯა</w:t>
            </w:r>
            <w:r w:rsidRPr="005E044E">
              <w:rPr>
                <w:rFonts w:ascii="Sylfaen" w:eastAsia="Sylfaen" w:hAnsi="Sylfaen" w:cs="Sylfaen"/>
                <w:sz w:val="18"/>
                <w:szCs w:val="18"/>
              </w:rPr>
              <w:t>ნ</w:t>
            </w:r>
            <w:r w:rsidRPr="005E044E">
              <w:rPr>
                <w:rFonts w:ascii="Sylfaen" w:eastAsia="Sylfaen" w:hAnsi="Sylfaen" w:cs="Sylfaen"/>
                <w:spacing w:val="-1"/>
                <w:sz w:val="18"/>
                <w:szCs w:val="18"/>
              </w:rPr>
              <w:t>მრ</w:t>
            </w:r>
            <w:r w:rsidRPr="005E044E">
              <w:rPr>
                <w:rFonts w:ascii="Sylfaen" w:eastAsia="Sylfaen" w:hAnsi="Sylfaen" w:cs="Sylfaen"/>
                <w:sz w:val="18"/>
                <w:szCs w:val="18"/>
              </w:rPr>
              <w:t>თელო</w:t>
            </w:r>
            <w:r w:rsidRPr="005E044E">
              <w:rPr>
                <w:rFonts w:ascii="Sylfaen" w:eastAsia="Sylfaen" w:hAnsi="Sylfaen" w:cs="Sylfaen"/>
                <w:spacing w:val="-1"/>
                <w:sz w:val="18"/>
                <w:szCs w:val="18"/>
              </w:rPr>
              <w:t>ბ</w:t>
            </w:r>
            <w:r w:rsidRPr="005E044E">
              <w:rPr>
                <w:rFonts w:ascii="Sylfaen" w:eastAsia="Sylfaen" w:hAnsi="Sylfaen" w:cs="Sylfaen"/>
                <w:spacing w:val="1"/>
                <w:sz w:val="18"/>
                <w:szCs w:val="18"/>
              </w:rPr>
              <w:t>ა</w:t>
            </w:r>
            <w:r w:rsidRPr="005E044E">
              <w:rPr>
                <w:rFonts w:ascii="Sylfaen" w:eastAsia="Sylfaen" w:hAnsi="Sylfaen" w:cs="Sylfaen"/>
                <w:sz w:val="18"/>
                <w:szCs w:val="18"/>
              </w:rPr>
              <w:t>ს</w:t>
            </w:r>
            <w:r w:rsidRPr="005E044E">
              <w:rPr>
                <w:rFonts w:ascii="Sylfaen" w:eastAsia="Sylfaen" w:hAnsi="Sylfaen" w:cs="Sylfaen"/>
                <w:spacing w:val="-4"/>
                <w:sz w:val="18"/>
                <w:szCs w:val="18"/>
              </w:rPr>
              <w:t xml:space="preserve"> </w:t>
            </w:r>
            <w:r w:rsidRPr="005E044E">
              <w:rPr>
                <w:rFonts w:ascii="Sylfaen" w:eastAsia="Sylfaen" w:hAnsi="Sylfaen" w:cs="Sylfaen"/>
                <w:spacing w:val="1"/>
                <w:sz w:val="18"/>
                <w:szCs w:val="18"/>
              </w:rPr>
              <w:t>ა</w:t>
            </w:r>
            <w:r w:rsidRPr="005E044E">
              <w:rPr>
                <w:rFonts w:ascii="Sylfaen" w:eastAsia="Sylfaen" w:hAnsi="Sylfaen" w:cs="Sylfaen"/>
                <w:sz w:val="18"/>
                <w:szCs w:val="18"/>
              </w:rPr>
              <w:t>ნ</w:t>
            </w:r>
            <w:r w:rsidRPr="005E044E">
              <w:rPr>
                <w:rFonts w:ascii="Sylfaen" w:eastAsia="Sylfaen" w:hAnsi="Sylfaen" w:cs="Sylfaen"/>
                <w:spacing w:val="-2"/>
                <w:sz w:val="18"/>
                <w:szCs w:val="18"/>
              </w:rPr>
              <w:t xml:space="preserve"> </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დ</w:t>
            </w:r>
            <w:r w:rsidRPr="005E044E">
              <w:rPr>
                <w:rFonts w:ascii="Sylfaen" w:eastAsia="Sylfaen" w:hAnsi="Sylfaen" w:cs="Sylfaen"/>
                <w:sz w:val="18"/>
                <w:szCs w:val="18"/>
              </w:rPr>
              <w:t>გ</w:t>
            </w:r>
            <w:r w:rsidRPr="005E044E">
              <w:rPr>
                <w:rFonts w:ascii="Sylfaen" w:eastAsia="Sylfaen" w:hAnsi="Sylfaen" w:cs="Sylfaen"/>
                <w:spacing w:val="-1"/>
                <w:sz w:val="18"/>
                <w:szCs w:val="18"/>
              </w:rPr>
              <w:t>ი</w:t>
            </w:r>
            <w:r w:rsidRPr="005E044E">
              <w:rPr>
                <w:rFonts w:ascii="Sylfaen" w:eastAsia="Sylfaen" w:hAnsi="Sylfaen" w:cs="Sylfaen"/>
                <w:sz w:val="18"/>
                <w:szCs w:val="18"/>
              </w:rPr>
              <w:t>ლი</w:t>
            </w:r>
            <w:r w:rsidRPr="005E044E">
              <w:rPr>
                <w:rFonts w:ascii="Sylfaen" w:eastAsia="Sylfaen" w:hAnsi="Sylfaen" w:cs="Sylfaen"/>
                <w:spacing w:val="-5"/>
                <w:sz w:val="18"/>
                <w:szCs w:val="18"/>
              </w:rPr>
              <w:t xml:space="preserve"> </w:t>
            </w:r>
            <w:r w:rsidRPr="005E044E">
              <w:rPr>
                <w:rFonts w:ascii="Sylfaen" w:eastAsia="Sylfaen" w:hAnsi="Sylfaen" w:cs="Sylfaen"/>
                <w:spacing w:val="1"/>
                <w:sz w:val="18"/>
                <w:szCs w:val="18"/>
              </w:rPr>
              <w:t>ა</w:t>
            </w:r>
            <w:r w:rsidRPr="005E044E">
              <w:rPr>
                <w:rFonts w:ascii="Sylfaen" w:eastAsia="Sylfaen" w:hAnsi="Sylfaen" w:cs="Sylfaen"/>
                <w:spacing w:val="-1"/>
                <w:sz w:val="18"/>
                <w:szCs w:val="18"/>
              </w:rPr>
              <w:t>ქ</w:t>
            </w:r>
            <w:r w:rsidRPr="005E044E">
              <w:rPr>
                <w:rFonts w:ascii="Sylfaen" w:eastAsia="Sylfaen" w:hAnsi="Sylfaen" w:cs="Sylfaen"/>
                <w:sz w:val="18"/>
                <w:szCs w:val="18"/>
              </w:rPr>
              <w:t>ვს ტ</w:t>
            </w:r>
            <w:r w:rsidRPr="005E044E">
              <w:rPr>
                <w:rFonts w:ascii="Sylfaen" w:eastAsia="Sylfaen" w:hAnsi="Sylfaen" w:cs="Sylfaen"/>
                <w:spacing w:val="-1"/>
                <w:sz w:val="18"/>
                <w:szCs w:val="18"/>
              </w:rPr>
              <w:t>რ</w:t>
            </w:r>
            <w:r w:rsidRPr="005E044E">
              <w:rPr>
                <w:rFonts w:ascii="Sylfaen" w:eastAsia="Sylfaen" w:hAnsi="Sylfaen" w:cs="Sylfaen"/>
                <w:spacing w:val="1"/>
                <w:sz w:val="18"/>
                <w:szCs w:val="18"/>
              </w:rPr>
              <w:t>ა</w:t>
            </w:r>
            <w:r w:rsidRPr="005E044E">
              <w:rPr>
                <w:rFonts w:ascii="Sylfaen" w:eastAsia="Sylfaen" w:hAnsi="Sylfaen" w:cs="Sylfaen"/>
                <w:sz w:val="18"/>
                <w:szCs w:val="18"/>
              </w:rPr>
              <w:t>ვ</w:t>
            </w:r>
            <w:r w:rsidRPr="005E044E">
              <w:rPr>
                <w:rFonts w:ascii="Sylfaen" w:eastAsia="Sylfaen" w:hAnsi="Sylfaen" w:cs="Sylfaen"/>
                <w:spacing w:val="-3"/>
                <w:sz w:val="18"/>
                <w:szCs w:val="18"/>
              </w:rPr>
              <w:t>მ</w:t>
            </w:r>
            <w:r w:rsidRPr="005E044E">
              <w:rPr>
                <w:rFonts w:ascii="Sylfaen" w:eastAsia="Sylfaen" w:hAnsi="Sylfaen" w:cs="Sylfaen"/>
                <w:spacing w:val="1"/>
                <w:sz w:val="18"/>
                <w:szCs w:val="18"/>
              </w:rPr>
              <w:t>ა</w:t>
            </w:r>
            <w:r w:rsidRPr="005E044E">
              <w:rPr>
                <w:rFonts w:ascii="Sylfaen" w:eastAsia="Sylfaen" w:hAnsi="Sylfaen" w:cs="Sylfaen"/>
                <w:sz w:val="18"/>
                <w:szCs w:val="18"/>
              </w:rPr>
              <w:t>ტი</w:t>
            </w:r>
            <w:r w:rsidRPr="005E044E">
              <w:rPr>
                <w:rFonts w:ascii="Sylfaen" w:eastAsia="Sylfaen" w:hAnsi="Sylfaen" w:cs="Sylfaen"/>
                <w:spacing w:val="-1"/>
                <w:sz w:val="18"/>
                <w:szCs w:val="18"/>
              </w:rPr>
              <w:t>ზ</w:t>
            </w:r>
            <w:r w:rsidRPr="005E044E">
              <w:rPr>
                <w:rFonts w:ascii="Sylfaen" w:eastAsia="Sylfaen" w:hAnsi="Sylfaen" w:cs="Sylfaen"/>
                <w:sz w:val="18"/>
                <w:szCs w:val="18"/>
              </w:rPr>
              <w:t>მ</w:t>
            </w:r>
            <w:r w:rsidRPr="005E044E">
              <w:rPr>
                <w:rFonts w:ascii="Sylfaen" w:eastAsia="Sylfaen" w:hAnsi="Sylfaen" w:cs="Sylfaen"/>
                <w:spacing w:val="-1"/>
                <w:sz w:val="18"/>
                <w:szCs w:val="18"/>
              </w:rPr>
              <w:t>ი</w:t>
            </w:r>
            <w:r w:rsidRPr="005E044E">
              <w:rPr>
                <w:rFonts w:ascii="Sylfaen" w:eastAsia="Sylfaen" w:hAnsi="Sylfaen" w:cs="Sylfaen"/>
                <w:sz w:val="18"/>
                <w:szCs w:val="18"/>
              </w:rPr>
              <w:t xml:space="preserve">ს </w:t>
            </w:r>
            <w:r w:rsidRPr="005E044E">
              <w:rPr>
                <w:rFonts w:ascii="Sylfaen" w:eastAsia="Sylfaen" w:hAnsi="Sylfaen" w:cs="Sylfaen"/>
                <w:spacing w:val="-1"/>
                <w:sz w:val="18"/>
                <w:szCs w:val="18"/>
              </w:rPr>
              <w:t>I</w:t>
            </w:r>
            <w:r w:rsidRPr="005E044E">
              <w:rPr>
                <w:rFonts w:ascii="Sylfaen" w:eastAsia="Sylfaen" w:hAnsi="Sylfaen" w:cs="Sylfaen"/>
                <w:spacing w:val="1"/>
                <w:sz w:val="18"/>
                <w:szCs w:val="18"/>
              </w:rPr>
              <w:t>I</w:t>
            </w:r>
            <w:r w:rsidRPr="005E044E">
              <w:rPr>
                <w:rFonts w:ascii="Sylfaen" w:eastAsia="Sylfaen" w:hAnsi="Sylfaen" w:cs="Sylfaen"/>
                <w:sz w:val="18"/>
                <w:szCs w:val="18"/>
              </w:rPr>
              <w:t>I</w:t>
            </w:r>
            <w:r w:rsidRPr="005E044E">
              <w:rPr>
                <w:rFonts w:ascii="Sylfaen" w:eastAsia="Sylfaen" w:hAnsi="Sylfaen" w:cs="Sylfaen"/>
                <w:spacing w:val="-1"/>
                <w:sz w:val="18"/>
                <w:szCs w:val="18"/>
              </w:rPr>
              <w:t xml:space="preserve"> </w:t>
            </w:r>
            <w:r w:rsidRPr="005E044E">
              <w:rPr>
                <w:rFonts w:ascii="Sylfaen" w:eastAsia="Sylfaen" w:hAnsi="Sylfaen" w:cs="Sylfaen"/>
                <w:spacing w:val="1"/>
                <w:sz w:val="18"/>
                <w:szCs w:val="18"/>
              </w:rPr>
              <w:t>დ</w:t>
            </w:r>
            <w:r w:rsidRPr="005E044E">
              <w:rPr>
                <w:rFonts w:ascii="Sylfaen" w:eastAsia="Sylfaen" w:hAnsi="Sylfaen" w:cs="Sylfaen"/>
                <w:spacing w:val="-1"/>
                <w:sz w:val="18"/>
                <w:szCs w:val="18"/>
              </w:rPr>
              <w:t>ო</w:t>
            </w:r>
            <w:r w:rsidRPr="005E044E">
              <w:rPr>
                <w:rFonts w:ascii="Sylfaen" w:eastAsia="Sylfaen" w:hAnsi="Sylfaen" w:cs="Sylfaen"/>
                <w:spacing w:val="-3"/>
                <w:sz w:val="18"/>
                <w:szCs w:val="18"/>
              </w:rPr>
              <w:t>ნ</w:t>
            </w:r>
            <w:r w:rsidRPr="005E044E">
              <w:rPr>
                <w:rFonts w:ascii="Sylfaen" w:eastAsia="Sylfaen" w:hAnsi="Sylfaen" w:cs="Sylfaen"/>
                <w:spacing w:val="1"/>
                <w:sz w:val="18"/>
                <w:szCs w:val="18"/>
              </w:rPr>
              <w:t>ე</w:t>
            </w:r>
            <w:r w:rsidRPr="005E044E">
              <w:rPr>
                <w:rFonts w:ascii="Sylfaen" w:eastAsia="Sylfaen" w:hAnsi="Sylfaen" w:cs="Sylfaen"/>
                <w:sz w:val="18"/>
                <w:szCs w:val="18"/>
              </w:rPr>
              <w:t>ს.</w:t>
            </w:r>
          </w:p>
        </w:tc>
      </w:tr>
    </w:tbl>
    <w:p w:rsidR="00450556" w:rsidRPr="005E044E" w:rsidRDefault="00450556">
      <w:pPr>
        <w:spacing w:before="70"/>
        <w:ind w:right="105"/>
        <w:jc w:val="right"/>
        <w:rPr>
          <w:rFonts w:ascii="Sylfaen" w:eastAsia="Sylfaen" w:hAnsi="Sylfaen" w:cs="Sylfaen"/>
          <w:sz w:val="22"/>
          <w:szCs w:val="22"/>
        </w:rPr>
        <w:sectPr w:rsidR="00450556" w:rsidRPr="005E044E">
          <w:headerReference w:type="default" r:id="rId9"/>
          <w:footerReference w:type="default" r:id="rId10"/>
          <w:pgSz w:w="16840" w:h="11920" w:orient="landscape"/>
          <w:pgMar w:top="240" w:right="800" w:bottom="280" w:left="800" w:header="0" w:footer="0" w:gutter="0"/>
          <w:cols w:space="720"/>
        </w:sectPr>
      </w:pPr>
    </w:p>
    <w:p w:rsidR="00082E60" w:rsidRPr="005E044E" w:rsidRDefault="00082E60" w:rsidP="00BB20DE">
      <w:pPr>
        <w:pStyle w:val="Default"/>
        <w:jc w:val="both"/>
        <w:rPr>
          <w:b/>
          <w:sz w:val="28"/>
          <w:szCs w:val="28"/>
        </w:rPr>
      </w:pPr>
      <w:proofErr w:type="gramStart"/>
      <w:r w:rsidRPr="005E044E">
        <w:rPr>
          <w:b/>
          <w:sz w:val="28"/>
          <w:szCs w:val="28"/>
        </w:rPr>
        <w:lastRenderedPageBreak/>
        <w:t>რეაგირება</w:t>
      </w:r>
      <w:proofErr w:type="gramEnd"/>
      <w:r w:rsidRPr="005E044E">
        <w:rPr>
          <w:b/>
          <w:sz w:val="28"/>
          <w:szCs w:val="28"/>
        </w:rPr>
        <w:t xml:space="preserve"> ლანდშაფტური ხანძრის შემთხვევაში</w:t>
      </w:r>
    </w:p>
    <w:p w:rsidR="00082E60" w:rsidRPr="005E044E" w:rsidRDefault="00082E60" w:rsidP="00BB20DE">
      <w:pPr>
        <w:pStyle w:val="Default"/>
        <w:jc w:val="both"/>
      </w:pPr>
    </w:p>
    <w:p w:rsidR="00082E60" w:rsidRPr="005E044E" w:rsidRDefault="00082E60" w:rsidP="00BB20DE">
      <w:pPr>
        <w:pStyle w:val="Default"/>
        <w:jc w:val="both"/>
        <w:rPr>
          <w:b/>
          <w:u w:val="single"/>
        </w:rPr>
      </w:pPr>
      <w:proofErr w:type="gramStart"/>
      <w:r w:rsidRPr="005E044E">
        <w:rPr>
          <w:b/>
          <w:u w:val="single"/>
        </w:rPr>
        <w:t>რეაგირება</w:t>
      </w:r>
      <w:proofErr w:type="gramEnd"/>
      <w:r w:rsidRPr="005E044E">
        <w:rPr>
          <w:b/>
          <w:u w:val="single"/>
        </w:rPr>
        <w:t xml:space="preserve"> ლანდშაფტური ხანძრის შემთხვევაში</w:t>
      </w:r>
    </w:p>
    <w:p w:rsidR="00082E60" w:rsidRPr="005E044E" w:rsidRDefault="00082E60" w:rsidP="00BB20DE">
      <w:pPr>
        <w:pStyle w:val="Default"/>
        <w:jc w:val="both"/>
      </w:pPr>
    </w:p>
    <w:p w:rsidR="00082E60" w:rsidRPr="005E044E" w:rsidRDefault="00082E60" w:rsidP="00BB20DE">
      <w:pPr>
        <w:pStyle w:val="Default"/>
        <w:jc w:val="both"/>
      </w:pPr>
      <w:proofErr w:type="gramStart"/>
      <w:r w:rsidRPr="005E044E">
        <w:t>ლანდშაფტური</w:t>
      </w:r>
      <w:proofErr w:type="gramEnd"/>
      <w:r w:rsidRPr="005E044E">
        <w:t xml:space="preserve"> ხანძრის შემთხვევაში ხანძრის სალიკვიდაციო ღონისძიებებში მონაწილეობას ღებულობს საგანგებო ვითარების სამსახურები. </w:t>
      </w:r>
      <w:proofErr w:type="gramStart"/>
      <w:r w:rsidRPr="005E044E">
        <w:t>ასევე</w:t>
      </w:r>
      <w:proofErr w:type="gramEnd"/>
      <w:r w:rsidRPr="005E044E">
        <w:t xml:space="preserve"> პერსონალი, საჭიროების შემთხვევაში ადგილობრივი მოსახლეობაც. </w:t>
      </w:r>
      <w:proofErr w:type="gramStart"/>
      <w:r w:rsidRPr="005E044E">
        <w:t>დიდი</w:t>
      </w:r>
      <w:proofErr w:type="gramEnd"/>
      <w:r w:rsidRPr="005E044E">
        <w:t xml:space="preserve"> ხანძრის ჩაქრობისას გამოიყენება შემდეგი ძირითადი მიდგომები:</w:t>
      </w:r>
    </w:p>
    <w:p w:rsidR="00082E60" w:rsidRPr="005E044E" w:rsidRDefault="00082E60" w:rsidP="00BB20DE">
      <w:pPr>
        <w:pStyle w:val="Default"/>
        <w:jc w:val="both"/>
      </w:pPr>
    </w:p>
    <w:p w:rsidR="00082E60" w:rsidRPr="005E044E" w:rsidRDefault="00082E60" w:rsidP="00BB20DE">
      <w:pPr>
        <w:pStyle w:val="Default"/>
        <w:numPr>
          <w:ilvl w:val="0"/>
          <w:numId w:val="23"/>
        </w:numPr>
        <w:jc w:val="both"/>
      </w:pPr>
      <w:r w:rsidRPr="005E044E">
        <w:t>დიდი ხანძრის ქვედა საზღვრების დაფერთხვა მწვანე ტოტებით, ცოცხებითა და ტომრის ნაჭრებით;</w:t>
      </w:r>
    </w:p>
    <w:p w:rsidR="00082E60" w:rsidRPr="005E044E" w:rsidRDefault="00082E60" w:rsidP="00BB20DE">
      <w:pPr>
        <w:pStyle w:val="Default"/>
        <w:numPr>
          <w:ilvl w:val="0"/>
          <w:numId w:val="23"/>
        </w:numPr>
        <w:jc w:val="both"/>
      </w:pPr>
      <w:r w:rsidRPr="005E044E">
        <w:t>დაბალი ხანძრის საზღვრებზე მიწის დაყრა ნიჩბებით ან ბარებით;</w:t>
      </w:r>
    </w:p>
    <w:p w:rsidR="00082E60" w:rsidRPr="005E044E" w:rsidRDefault="00082E60" w:rsidP="00BB20DE">
      <w:pPr>
        <w:pStyle w:val="Default"/>
        <w:numPr>
          <w:ilvl w:val="0"/>
          <w:numId w:val="23"/>
        </w:numPr>
        <w:jc w:val="both"/>
      </w:pPr>
      <w:r w:rsidRPr="005E044E">
        <w:t>დამაბრკოლებელი ზოლის ან არხის გაყვანა რათა შევაჩეროთ ხანძრის გავრცელება;</w:t>
      </w:r>
    </w:p>
    <w:p w:rsidR="00082E60" w:rsidRPr="005E044E" w:rsidRDefault="00082E60" w:rsidP="00BB20DE">
      <w:pPr>
        <w:pStyle w:val="Default"/>
        <w:numPr>
          <w:ilvl w:val="0"/>
          <w:numId w:val="23"/>
        </w:numPr>
        <w:jc w:val="both"/>
      </w:pPr>
      <w:proofErr w:type="gramStart"/>
      <w:r w:rsidRPr="005E044E">
        <w:t>ხანძრის</w:t>
      </w:r>
      <w:proofErr w:type="gramEnd"/>
      <w:r w:rsidRPr="005E044E">
        <w:t xml:space="preserve"> ჩაქრობა აფეთქების გამოყენებით (ხანძრის გავრცელების დამაბრკოლებელი არხის მოწყობა).</w:t>
      </w:r>
    </w:p>
    <w:p w:rsidR="00082E60" w:rsidRPr="005E044E" w:rsidRDefault="00082E60" w:rsidP="00BB20DE">
      <w:pPr>
        <w:pStyle w:val="Default"/>
        <w:numPr>
          <w:ilvl w:val="0"/>
          <w:numId w:val="23"/>
        </w:numPr>
        <w:jc w:val="both"/>
      </w:pPr>
      <w:r w:rsidRPr="005E044E">
        <w:t>დამაბრკოლებელი არხის მოწყობა უნდა მოხდეს კერძოდ ამ ტერიტორიებზე განლაგებული ადვილად აალებადი და ფეთქებადი ნივთიერებების</w:t>
      </w:r>
    </w:p>
    <w:p w:rsidR="00082E60" w:rsidRPr="005E044E" w:rsidRDefault="00082E60" w:rsidP="00BB20DE">
      <w:pPr>
        <w:pStyle w:val="Default"/>
        <w:jc w:val="both"/>
      </w:pPr>
    </w:p>
    <w:p w:rsidR="00082E60" w:rsidRPr="005E044E" w:rsidRDefault="00082E60" w:rsidP="00BB20DE">
      <w:pPr>
        <w:pStyle w:val="Default"/>
        <w:jc w:val="both"/>
      </w:pPr>
    </w:p>
    <w:p w:rsidR="00082E60" w:rsidRPr="005E044E" w:rsidRDefault="00082E60" w:rsidP="00BB20DE">
      <w:pPr>
        <w:pStyle w:val="Default"/>
        <w:jc w:val="both"/>
      </w:pPr>
    </w:p>
    <w:p w:rsidR="00082E60" w:rsidRPr="005E044E" w:rsidRDefault="00082E60" w:rsidP="00BB20DE">
      <w:pPr>
        <w:pStyle w:val="Default"/>
        <w:jc w:val="both"/>
        <w:rPr>
          <w:b/>
          <w:sz w:val="28"/>
          <w:szCs w:val="28"/>
        </w:rPr>
      </w:pPr>
      <w:proofErr w:type="gramStart"/>
      <w:r w:rsidRPr="005E044E">
        <w:rPr>
          <w:b/>
          <w:sz w:val="28"/>
          <w:szCs w:val="28"/>
        </w:rPr>
        <w:t>რეაგირება</w:t>
      </w:r>
      <w:proofErr w:type="gramEnd"/>
      <w:r w:rsidRPr="005E044E">
        <w:rPr>
          <w:b/>
          <w:sz w:val="28"/>
          <w:szCs w:val="28"/>
        </w:rPr>
        <w:t xml:space="preserve"> ტრავმატიზმის ან ჯანმრთელობის უსაფრთხოებასთან დაკავშირებული ინციდენტების დროს</w:t>
      </w:r>
    </w:p>
    <w:p w:rsidR="00082E60" w:rsidRPr="005E044E" w:rsidRDefault="00082E60" w:rsidP="00BB20DE">
      <w:pPr>
        <w:pStyle w:val="Default"/>
        <w:jc w:val="both"/>
      </w:pPr>
    </w:p>
    <w:p w:rsidR="00082E60" w:rsidRPr="005E044E" w:rsidRDefault="00082E60" w:rsidP="00BB20DE">
      <w:pPr>
        <w:pStyle w:val="Default"/>
        <w:jc w:val="both"/>
        <w:rPr>
          <w:b/>
          <w:u w:val="single"/>
        </w:rPr>
      </w:pPr>
      <w:proofErr w:type="gramStart"/>
      <w:r w:rsidRPr="005E044E">
        <w:rPr>
          <w:b/>
          <w:u w:val="single"/>
        </w:rPr>
        <w:t>რეაგირება</w:t>
      </w:r>
      <w:proofErr w:type="gramEnd"/>
      <w:r w:rsidRPr="005E044E">
        <w:rPr>
          <w:b/>
          <w:u w:val="single"/>
        </w:rPr>
        <w:t xml:space="preserve"> ჯანმრთელობის უსაფრთხოებასთან დაკავშირებული ინციდენტებისას</w:t>
      </w:r>
    </w:p>
    <w:p w:rsidR="00082E60" w:rsidRPr="005E044E" w:rsidRDefault="00082E60" w:rsidP="00BB20DE">
      <w:pPr>
        <w:pStyle w:val="Default"/>
        <w:jc w:val="both"/>
      </w:pPr>
    </w:p>
    <w:p w:rsidR="00082E60" w:rsidRPr="005E044E" w:rsidRDefault="00082E60" w:rsidP="00BB20DE">
      <w:pPr>
        <w:pStyle w:val="Default"/>
        <w:jc w:val="both"/>
      </w:pPr>
      <w:proofErr w:type="gramStart"/>
      <w:r w:rsidRPr="005E044E">
        <w:t>ადამიანის</w:t>
      </w:r>
      <w:proofErr w:type="gramEnd"/>
      <w:r w:rsidRPr="005E044E">
        <w:t xml:space="preserve"> დაშავების აღმომჩენი პირის უპირველეს ქმედებას წარმოადგენს ინციდენტის შესახებ შეტყობინების სასწრაფო გადაცემა. </w:t>
      </w:r>
      <w:proofErr w:type="gramStart"/>
      <w:r w:rsidRPr="005E044E">
        <w:t>სამაშველო</w:t>
      </w:r>
      <w:proofErr w:type="gramEnd"/>
      <w:r w:rsidRPr="005E044E">
        <w:t xml:space="preserve"> ჯგუფის გამოჩენამდე დაშავებულს პირველადი დახმარება უნდა გაეწიოს შემდგომ ქვეთავებში მოცემული პირველადი დახმარების სტრატეგიის მიხედვით. </w:t>
      </w:r>
      <w:proofErr w:type="gramStart"/>
      <w:r w:rsidRPr="005E044E">
        <w:t>პირველადი</w:t>
      </w:r>
      <w:proofErr w:type="gramEnd"/>
      <w:r w:rsidRPr="005E044E">
        <w:t xml:space="preserve"> დახმარების გაწევამდე აუცილებელია სიტუაციის შეფასება და დადგენა ქმნის თუ არა საფრთხეს დაშავებულთან მიახლოვება.</w:t>
      </w:r>
    </w:p>
    <w:p w:rsidR="00082E60" w:rsidRPr="005E044E" w:rsidRDefault="00082E60" w:rsidP="00BB20DE">
      <w:pPr>
        <w:pStyle w:val="Default"/>
        <w:jc w:val="both"/>
      </w:pPr>
    </w:p>
    <w:p w:rsidR="00082E60" w:rsidRPr="005E044E" w:rsidRDefault="00082E60" w:rsidP="00BB20DE">
      <w:pPr>
        <w:pStyle w:val="Default"/>
        <w:jc w:val="both"/>
      </w:pPr>
    </w:p>
    <w:p w:rsidR="00082E60" w:rsidRPr="005E044E" w:rsidRDefault="00082E60" w:rsidP="00BB20DE">
      <w:pPr>
        <w:pStyle w:val="Default"/>
        <w:jc w:val="both"/>
      </w:pPr>
    </w:p>
    <w:p w:rsidR="00082E60" w:rsidRPr="005E044E" w:rsidRDefault="00082E60" w:rsidP="00BB20DE">
      <w:pPr>
        <w:pStyle w:val="Default"/>
        <w:jc w:val="both"/>
        <w:rPr>
          <w:b/>
          <w:sz w:val="28"/>
          <w:szCs w:val="28"/>
        </w:rPr>
      </w:pPr>
      <w:proofErr w:type="gramStart"/>
      <w:r w:rsidRPr="005E044E">
        <w:rPr>
          <w:b/>
          <w:sz w:val="28"/>
          <w:szCs w:val="28"/>
        </w:rPr>
        <w:t>პირველადი</w:t>
      </w:r>
      <w:proofErr w:type="gramEnd"/>
      <w:r w:rsidRPr="005E044E">
        <w:rPr>
          <w:b/>
          <w:sz w:val="28"/>
          <w:szCs w:val="28"/>
        </w:rPr>
        <w:t xml:space="preserve"> დახმარება მოტეხილობრის დროს</w:t>
      </w:r>
    </w:p>
    <w:p w:rsidR="00082E60" w:rsidRPr="005E044E" w:rsidRDefault="00082E60" w:rsidP="00BB20DE">
      <w:pPr>
        <w:pStyle w:val="Default"/>
        <w:jc w:val="both"/>
      </w:pPr>
    </w:p>
    <w:p w:rsidR="00082E60" w:rsidRPr="005E044E" w:rsidRDefault="00082E60" w:rsidP="00BB20DE">
      <w:pPr>
        <w:pStyle w:val="Default"/>
        <w:jc w:val="both"/>
        <w:rPr>
          <w:b/>
          <w:u w:val="single"/>
        </w:rPr>
      </w:pPr>
      <w:proofErr w:type="gramStart"/>
      <w:r w:rsidRPr="005E044E">
        <w:rPr>
          <w:b/>
          <w:u w:val="single"/>
        </w:rPr>
        <w:t>პირველადი</w:t>
      </w:r>
      <w:proofErr w:type="gramEnd"/>
      <w:r w:rsidRPr="005E044E">
        <w:rPr>
          <w:b/>
          <w:u w:val="single"/>
        </w:rPr>
        <w:t xml:space="preserve"> დახმარება მოტეხილობის დროს</w:t>
      </w:r>
    </w:p>
    <w:p w:rsidR="00082E60" w:rsidRPr="005E044E" w:rsidRDefault="00082E60" w:rsidP="00BB20DE">
      <w:pPr>
        <w:pStyle w:val="Default"/>
        <w:jc w:val="both"/>
        <w:rPr>
          <w:b/>
          <w:u w:val="single"/>
        </w:rPr>
      </w:pPr>
    </w:p>
    <w:p w:rsidR="00082E60" w:rsidRPr="005E044E" w:rsidRDefault="00082E60" w:rsidP="00BB20DE">
      <w:pPr>
        <w:pStyle w:val="Default"/>
        <w:jc w:val="both"/>
      </w:pPr>
      <w:proofErr w:type="gramStart"/>
      <w:r w:rsidRPr="005E044E">
        <w:t>არჩევენ</w:t>
      </w:r>
      <w:proofErr w:type="gramEnd"/>
      <w:r w:rsidRPr="005E044E">
        <w:t xml:space="preserve"> ძვლის ღია და დახურულ მოტეხილობას:</w:t>
      </w:r>
    </w:p>
    <w:p w:rsidR="00082E60" w:rsidRPr="005E044E" w:rsidRDefault="00082E60" w:rsidP="00BB20DE">
      <w:pPr>
        <w:pStyle w:val="Default"/>
        <w:jc w:val="both"/>
      </w:pPr>
    </w:p>
    <w:p w:rsidR="00082E60" w:rsidRPr="005E044E" w:rsidRDefault="00082E60" w:rsidP="00BB20DE">
      <w:pPr>
        <w:pStyle w:val="Default"/>
        <w:numPr>
          <w:ilvl w:val="0"/>
          <w:numId w:val="25"/>
        </w:numPr>
        <w:jc w:val="both"/>
      </w:pPr>
      <w:proofErr w:type="gramStart"/>
      <w:r w:rsidRPr="005E044E">
        <w:t>ღია</w:t>
      </w:r>
      <w:proofErr w:type="gramEnd"/>
      <w:r w:rsidRPr="005E044E">
        <w:t xml:space="preserve"> მოტეხილობისათვის დამახასიათებელია კანის საფარველის მთლიანობის დარღვევა. </w:t>
      </w:r>
      <w:proofErr w:type="gramStart"/>
      <w:r w:rsidRPr="005E044E">
        <w:t>ამ</w:t>
      </w:r>
      <w:proofErr w:type="gramEnd"/>
      <w:r w:rsidRPr="005E044E">
        <w:t xml:space="preserve"> დროს დაზიანებულ არეში არის ჭრილობა და სისხლდენა. </w:t>
      </w:r>
      <w:proofErr w:type="gramStart"/>
      <w:r w:rsidRPr="005E044E">
        <w:t>ღია</w:t>
      </w:r>
      <w:proofErr w:type="gramEnd"/>
      <w:r w:rsidRPr="005E044E">
        <w:t xml:space="preserve"> მოტეხილობის დროს მაღალია ინფიცირების რისკი. ღია მოტეხილობის დროს:</w:t>
      </w:r>
    </w:p>
    <w:p w:rsidR="00082E60" w:rsidRPr="005E044E" w:rsidRDefault="00082E60" w:rsidP="00BB20DE">
      <w:pPr>
        <w:pStyle w:val="Default"/>
        <w:ind w:left="720"/>
        <w:jc w:val="both"/>
      </w:pPr>
    </w:p>
    <w:p w:rsidR="00082E60" w:rsidRPr="005E044E" w:rsidRDefault="00082E60" w:rsidP="00BB20DE">
      <w:pPr>
        <w:pStyle w:val="Default"/>
        <w:numPr>
          <w:ilvl w:val="0"/>
          <w:numId w:val="27"/>
        </w:numPr>
        <w:ind w:left="1418"/>
        <w:jc w:val="both"/>
      </w:pPr>
      <w:r w:rsidRPr="005E044E">
        <w:t>დროულად მოუხმეთ დამხმარეს, რათა დამხმარემ ჩაატაროს სხეულის დაზიანებული ნაწილის იმობილიზაცია, სანამ თქვენ დაამუშავებთ ჭრილობას;</w:t>
      </w:r>
    </w:p>
    <w:p w:rsidR="00082E60" w:rsidRPr="005E044E" w:rsidRDefault="00082E60" w:rsidP="00BB20DE">
      <w:pPr>
        <w:pStyle w:val="Default"/>
        <w:numPr>
          <w:ilvl w:val="0"/>
          <w:numId w:val="27"/>
        </w:numPr>
        <w:ind w:left="1418"/>
        <w:jc w:val="both"/>
      </w:pPr>
      <w:proofErr w:type="gramStart"/>
      <w:r w:rsidRPr="005E044E">
        <w:lastRenderedPageBreak/>
        <w:t>დაფარეთ</w:t>
      </w:r>
      <w:proofErr w:type="gramEnd"/>
      <w:r w:rsidRPr="005E044E">
        <w:t xml:space="preserve"> ჭრილობა სუფთა საფენით და მოახდინეთ პირდაპირი ზეწოლა სისხლდენის შეჩერების მიზნით. არ მოახდინოთ ზეწოლა უშუალოდ მოტეხილი ძვლის ფრაგმენტებზე;</w:t>
      </w:r>
    </w:p>
    <w:p w:rsidR="00082E60" w:rsidRPr="005E044E" w:rsidRDefault="00082E60" w:rsidP="00BB20DE">
      <w:pPr>
        <w:pStyle w:val="Default"/>
        <w:numPr>
          <w:ilvl w:val="0"/>
          <w:numId w:val="27"/>
        </w:numPr>
        <w:ind w:left="1418"/>
        <w:jc w:val="both"/>
      </w:pPr>
      <w:r w:rsidRPr="005E044E">
        <w:t>ჭრილობაზე თითებით შეხების გარეშე, საფენის ზემოდან ფრთხილად შემოფარგლეთ დაზიანებული არე სუფთა ქსოვილით და დააფიქსირეთ ის ნახვევით;</w:t>
      </w:r>
    </w:p>
    <w:p w:rsidR="00082E60" w:rsidRPr="005E044E" w:rsidRDefault="00082E60" w:rsidP="00BB20DE">
      <w:pPr>
        <w:pStyle w:val="Default"/>
        <w:numPr>
          <w:ilvl w:val="0"/>
          <w:numId w:val="27"/>
        </w:numPr>
        <w:ind w:left="1418"/>
        <w:jc w:val="both"/>
      </w:pPr>
      <w:proofErr w:type="gramStart"/>
      <w:r w:rsidRPr="005E044E">
        <w:t>თუ</w:t>
      </w:r>
      <w:proofErr w:type="gramEnd"/>
      <w:r w:rsidRPr="005E044E">
        <w:t xml:space="preserve"> ჭრილობაში მოჩანს მოტეხილი ძვლის ფრაგმენტები, მოათავსეთ რბილი ქსოვილი ძვლის ფრაგმენტების გარშემო ისე, რომ ქსოვილი სცილდებოდეს მათ და ნახვევი არ ახდენდეს ზეწოლას ძვლის ფრაგმენტებზე. დაამაგრეთ ნახვევი ისე, რომ არ დაირღვეს სისხლის მიმოქცევა ნახვევის ქვემოთ;</w:t>
      </w:r>
    </w:p>
    <w:p w:rsidR="00082E60" w:rsidRPr="005E044E" w:rsidRDefault="00082E60" w:rsidP="00BB20DE">
      <w:pPr>
        <w:pStyle w:val="Default"/>
        <w:numPr>
          <w:ilvl w:val="0"/>
          <w:numId w:val="27"/>
        </w:numPr>
        <w:ind w:left="1418"/>
        <w:jc w:val="both"/>
      </w:pPr>
      <w:r w:rsidRPr="005E044E">
        <w:t>ჩაატარეთ მოტეხილი ძვლის იმობილიზაცია, ისევე, როგორც დახურული მოტეხილობისას;</w:t>
      </w:r>
    </w:p>
    <w:p w:rsidR="00082E60" w:rsidRPr="005E044E" w:rsidRDefault="00082E60" w:rsidP="00BB20DE">
      <w:pPr>
        <w:pStyle w:val="Default"/>
        <w:numPr>
          <w:ilvl w:val="0"/>
          <w:numId w:val="27"/>
        </w:numPr>
        <w:ind w:left="1418"/>
        <w:jc w:val="both"/>
      </w:pPr>
      <w:proofErr w:type="gramStart"/>
      <w:r w:rsidRPr="005E044E">
        <w:t>შეამოწმეთ</w:t>
      </w:r>
      <w:proofErr w:type="gramEnd"/>
      <w:r w:rsidRPr="005E044E">
        <w:t xml:space="preserve"> პულსი, კაპილარული ავსება და მგრძნობელობა ნახვევის ქვემოთ ყოველ 10 წთ-ში ერთხელ.</w:t>
      </w:r>
    </w:p>
    <w:p w:rsidR="00082E60" w:rsidRPr="005E044E" w:rsidRDefault="00082E60" w:rsidP="00BB20DE">
      <w:pPr>
        <w:pStyle w:val="Default"/>
        <w:ind w:left="720"/>
        <w:jc w:val="both"/>
      </w:pPr>
    </w:p>
    <w:p w:rsidR="00082E60" w:rsidRPr="005E044E" w:rsidRDefault="00082E60" w:rsidP="00BB20DE">
      <w:pPr>
        <w:pStyle w:val="Default"/>
        <w:numPr>
          <w:ilvl w:val="0"/>
          <w:numId w:val="25"/>
        </w:numPr>
        <w:jc w:val="both"/>
      </w:pPr>
      <w:proofErr w:type="gramStart"/>
      <w:r w:rsidRPr="005E044E">
        <w:t>დახურულ</w:t>
      </w:r>
      <w:proofErr w:type="gramEnd"/>
      <w:r w:rsidRPr="005E044E">
        <w:t xml:space="preserve"> მოტეხილობასთან გვაქვს საქმე, თუ კანის მთლიანობა დაზიანებულ არეში დარღვეული არ არის. </w:t>
      </w:r>
      <w:proofErr w:type="gramStart"/>
      <w:r w:rsidRPr="005E044E">
        <w:t>ამ</w:t>
      </w:r>
      <w:proofErr w:type="gramEnd"/>
      <w:r w:rsidRPr="005E044E">
        <w:t xml:space="preserve"> დროს დაზიანებულ არეში აღინიშნება სისხლჩაქცევა და შეშუპება. დახურული მოტეხილობის დროს:</w:t>
      </w:r>
    </w:p>
    <w:p w:rsidR="00082E60" w:rsidRPr="005E044E" w:rsidRDefault="00082E60" w:rsidP="00BB20DE">
      <w:pPr>
        <w:pStyle w:val="Default"/>
        <w:ind w:left="720"/>
        <w:jc w:val="both"/>
      </w:pPr>
    </w:p>
    <w:p w:rsidR="00082E60" w:rsidRPr="005E044E" w:rsidRDefault="00082E60" w:rsidP="00BB20DE">
      <w:pPr>
        <w:pStyle w:val="Default"/>
        <w:numPr>
          <w:ilvl w:val="0"/>
          <w:numId w:val="28"/>
        </w:numPr>
        <w:jc w:val="both"/>
      </w:pPr>
      <w:r w:rsidRPr="005E044E">
        <w:t>სთხოვეთ დაზარალებულს იწვეს მშვიდად და დააფიქსირეთ სხეულის დაზიანებული ნაწილი მოტეხილობის ზემოთ და ქვემოთ ხელით, სანამ არ მოხდება მისი იმობილიზაცია (ფიქსაცია);</w:t>
      </w:r>
    </w:p>
    <w:p w:rsidR="00082E60" w:rsidRPr="005E044E" w:rsidRDefault="00082E60" w:rsidP="00BB20DE">
      <w:pPr>
        <w:pStyle w:val="Default"/>
        <w:numPr>
          <w:ilvl w:val="0"/>
          <w:numId w:val="28"/>
        </w:numPr>
        <w:jc w:val="both"/>
      </w:pPr>
      <w:proofErr w:type="gramStart"/>
      <w:r w:rsidRPr="005E044E">
        <w:t>კარგი</w:t>
      </w:r>
      <w:proofErr w:type="gramEnd"/>
      <w:r w:rsidRPr="005E044E">
        <w:t xml:space="preserve"> ფიქსაციისათვის დაამაგრეთ სხეულის დაზიანებული ნაწილი დაუზიანებელზე. </w:t>
      </w:r>
      <w:proofErr w:type="gramStart"/>
      <w:r w:rsidRPr="005E044E">
        <w:t>თუ</w:t>
      </w:r>
      <w:proofErr w:type="gramEnd"/>
      <w:r w:rsidRPr="005E044E">
        <w:t xml:space="preserve"> მოტეხილობა არის ხელზე დააფიქსირეთ ის სხეულზე სამკუთხა ნახვევის საშუალებით. </w:t>
      </w:r>
      <w:proofErr w:type="gramStart"/>
      <w:r w:rsidRPr="005E044E">
        <w:t>ფეხზე</w:t>
      </w:r>
      <w:proofErr w:type="gramEnd"/>
      <w:r w:rsidRPr="005E044E">
        <w:t xml:space="preserve"> მოტეხილობის არსებობისას დააფიქსირეთ დაზიანებული ფეხი მეორეზე. შეკარით კვანძები დაუზიანებელი ფეხის მხრიდან;</w:t>
      </w:r>
    </w:p>
    <w:p w:rsidR="00082E60" w:rsidRPr="005E044E" w:rsidRDefault="00082E60" w:rsidP="00BB20DE">
      <w:pPr>
        <w:pStyle w:val="Default"/>
        <w:numPr>
          <w:ilvl w:val="0"/>
          <w:numId w:val="28"/>
        </w:numPr>
        <w:jc w:val="both"/>
      </w:pPr>
      <w:proofErr w:type="gramStart"/>
      <w:r w:rsidRPr="005E044E">
        <w:t>შეამოწმეთ</w:t>
      </w:r>
      <w:proofErr w:type="gramEnd"/>
      <w:r w:rsidRPr="005E044E">
        <w:t xml:space="preserve"> პულსი, მგრძნობელობა და კაპილარული ავსება ნახვევის ქვემოთ ყოველ 10 წთ-ში ერთხელ. </w:t>
      </w:r>
      <w:proofErr w:type="gramStart"/>
      <w:r w:rsidRPr="005E044E">
        <w:t>თუ</w:t>
      </w:r>
      <w:proofErr w:type="gramEnd"/>
      <w:r w:rsidRPr="005E044E">
        <w:t xml:space="preserve"> სისხლის მიმოქცევა ან მგრძნობელობა დაქვეითებულია, დაადეთ ნაკლებ მჭიდრო ნახვევი.</w:t>
      </w:r>
    </w:p>
    <w:p w:rsidR="006C33F7" w:rsidRPr="005E044E" w:rsidRDefault="006C33F7" w:rsidP="006C33F7">
      <w:pPr>
        <w:pStyle w:val="Default"/>
        <w:ind w:left="1440"/>
        <w:jc w:val="both"/>
      </w:pPr>
    </w:p>
    <w:p w:rsidR="005E7809" w:rsidRPr="005E044E" w:rsidRDefault="005E7809" w:rsidP="00BB20DE">
      <w:pPr>
        <w:pStyle w:val="Default"/>
        <w:jc w:val="both"/>
      </w:pPr>
    </w:p>
    <w:p w:rsidR="005E7809" w:rsidRPr="005E044E" w:rsidRDefault="005E7809" w:rsidP="00BB20DE">
      <w:pPr>
        <w:pStyle w:val="Default"/>
        <w:jc w:val="both"/>
        <w:rPr>
          <w:b/>
          <w:sz w:val="28"/>
          <w:szCs w:val="28"/>
        </w:rPr>
      </w:pPr>
      <w:proofErr w:type="gramStart"/>
      <w:r w:rsidRPr="005E044E">
        <w:rPr>
          <w:b/>
          <w:sz w:val="28"/>
          <w:szCs w:val="28"/>
        </w:rPr>
        <w:t>პირველადი</w:t>
      </w:r>
      <w:proofErr w:type="gramEnd"/>
      <w:r w:rsidRPr="005E044E">
        <w:rPr>
          <w:b/>
          <w:sz w:val="28"/>
          <w:szCs w:val="28"/>
        </w:rPr>
        <w:t xml:space="preserve"> დახმარება ჭრილობების და სისხლდენის დროს </w:t>
      </w:r>
    </w:p>
    <w:p w:rsidR="005E7809" w:rsidRPr="005E044E" w:rsidRDefault="005E7809" w:rsidP="00BB20DE">
      <w:pPr>
        <w:pStyle w:val="Default"/>
        <w:jc w:val="both"/>
        <w:rPr>
          <w:sz w:val="22"/>
          <w:szCs w:val="22"/>
        </w:rPr>
      </w:pPr>
    </w:p>
    <w:p w:rsidR="005E7809" w:rsidRPr="005E044E" w:rsidRDefault="005E7809" w:rsidP="006C33F7">
      <w:pPr>
        <w:pStyle w:val="Default"/>
        <w:jc w:val="both"/>
        <w:rPr>
          <w:b/>
          <w:u w:val="single"/>
        </w:rPr>
      </w:pPr>
      <w:proofErr w:type="gramStart"/>
      <w:r w:rsidRPr="005E044E">
        <w:rPr>
          <w:b/>
          <w:u w:val="single"/>
        </w:rPr>
        <w:t>პირველადი</w:t>
      </w:r>
      <w:proofErr w:type="gramEnd"/>
      <w:r w:rsidRPr="005E044E">
        <w:rPr>
          <w:b/>
          <w:u w:val="single"/>
        </w:rPr>
        <w:t xml:space="preserve"> დახმარება ჭრილობების და სისხლდენის დროს </w:t>
      </w:r>
    </w:p>
    <w:p w:rsidR="005E7809" w:rsidRPr="005E044E" w:rsidRDefault="005E7809" w:rsidP="006C33F7">
      <w:pPr>
        <w:pStyle w:val="Default"/>
        <w:jc w:val="both"/>
      </w:pPr>
    </w:p>
    <w:p w:rsidR="005E7809" w:rsidRPr="005E044E" w:rsidRDefault="005E7809" w:rsidP="006C33F7">
      <w:pPr>
        <w:pStyle w:val="Default"/>
        <w:jc w:val="both"/>
      </w:pPr>
      <w:proofErr w:type="gramStart"/>
      <w:r w:rsidRPr="005E044E">
        <w:t>არსებობს</w:t>
      </w:r>
      <w:proofErr w:type="gramEnd"/>
      <w:r w:rsidRPr="005E044E">
        <w:t xml:space="preserve"> სამი სახის სისხლდენა: </w:t>
      </w:r>
    </w:p>
    <w:p w:rsidR="005E7809" w:rsidRPr="005E044E" w:rsidRDefault="005E7809" w:rsidP="006C33F7">
      <w:pPr>
        <w:pStyle w:val="Default"/>
        <w:jc w:val="both"/>
      </w:pPr>
    </w:p>
    <w:p w:rsidR="005E7809" w:rsidRPr="005E044E" w:rsidRDefault="005E7809" w:rsidP="006C33F7">
      <w:pPr>
        <w:pStyle w:val="Default"/>
        <w:numPr>
          <w:ilvl w:val="0"/>
          <w:numId w:val="25"/>
        </w:numPr>
        <w:jc w:val="both"/>
      </w:pPr>
      <w:proofErr w:type="gramStart"/>
      <w:r w:rsidRPr="005E044E">
        <w:t>სისხლი</w:t>
      </w:r>
      <w:proofErr w:type="gramEnd"/>
      <w:r w:rsidRPr="005E044E">
        <w:t xml:space="preserve"> ცოტაა. ამ დროს ინფექციის საშიშროება მეტია: </w:t>
      </w:r>
    </w:p>
    <w:p w:rsidR="005E7809" w:rsidRPr="005E044E" w:rsidRDefault="005E7809" w:rsidP="006C33F7">
      <w:pPr>
        <w:pStyle w:val="Default"/>
        <w:jc w:val="both"/>
      </w:pPr>
    </w:p>
    <w:p w:rsidR="005E7809" w:rsidRPr="005E044E" w:rsidRDefault="005E7809" w:rsidP="006C33F7">
      <w:pPr>
        <w:pStyle w:val="Default"/>
        <w:numPr>
          <w:ilvl w:val="0"/>
          <w:numId w:val="29"/>
        </w:numPr>
        <w:jc w:val="both"/>
      </w:pPr>
      <w:r w:rsidRPr="005E044E">
        <w:t xml:space="preserve">დაშავებულს მობანეთ ჭრილობა დასალევად ვარგისი ნებისმიერი უფერო სითხით; </w:t>
      </w:r>
    </w:p>
    <w:p w:rsidR="005E7809" w:rsidRPr="005E044E" w:rsidRDefault="005E7809" w:rsidP="006C33F7">
      <w:pPr>
        <w:pStyle w:val="Default"/>
        <w:numPr>
          <w:ilvl w:val="0"/>
          <w:numId w:val="29"/>
        </w:numPr>
        <w:jc w:val="both"/>
      </w:pPr>
      <w:r w:rsidRPr="005E044E">
        <w:t xml:space="preserve">შეახვიეთ ჭრილობა სუფთა ქსოვილით; </w:t>
      </w:r>
    </w:p>
    <w:p w:rsidR="005E7809" w:rsidRPr="005E044E" w:rsidRDefault="005E7809" w:rsidP="006C33F7">
      <w:pPr>
        <w:pStyle w:val="Default"/>
        <w:ind w:left="720"/>
        <w:jc w:val="both"/>
      </w:pPr>
    </w:p>
    <w:p w:rsidR="005E7809" w:rsidRPr="005E044E" w:rsidRDefault="005E7809" w:rsidP="006C33F7">
      <w:pPr>
        <w:pStyle w:val="Default"/>
        <w:numPr>
          <w:ilvl w:val="0"/>
          <w:numId w:val="25"/>
        </w:numPr>
        <w:jc w:val="both"/>
      </w:pPr>
      <w:proofErr w:type="gramStart"/>
      <w:r w:rsidRPr="005E044E">
        <w:t>სისხლი</w:t>
      </w:r>
      <w:proofErr w:type="gramEnd"/>
      <w:r w:rsidRPr="005E044E">
        <w:t xml:space="preserve"> ბევრია. ამ დროს არსებობს სისხლის დაკარგვის საშიშროება: </w:t>
      </w:r>
    </w:p>
    <w:p w:rsidR="005E7809" w:rsidRPr="005E044E" w:rsidRDefault="005E7809" w:rsidP="006C33F7">
      <w:pPr>
        <w:pStyle w:val="Default"/>
        <w:jc w:val="both"/>
      </w:pPr>
    </w:p>
    <w:p w:rsidR="005E7809" w:rsidRPr="005E044E" w:rsidRDefault="005E7809" w:rsidP="006C33F7">
      <w:pPr>
        <w:pStyle w:val="Default"/>
        <w:numPr>
          <w:ilvl w:val="0"/>
          <w:numId w:val="30"/>
        </w:numPr>
        <w:jc w:val="both"/>
      </w:pPr>
      <w:r w:rsidRPr="005E044E">
        <w:t xml:space="preserve">დააფარეთ ჭრილობას რამდენიმე ფენად გაკეცილი ქსოვილი და გააკეთეთ დამწოლი ნახვევი; </w:t>
      </w:r>
    </w:p>
    <w:p w:rsidR="005E7809" w:rsidRPr="005E044E" w:rsidRDefault="005E7809" w:rsidP="006C33F7">
      <w:pPr>
        <w:pStyle w:val="Default"/>
        <w:numPr>
          <w:ilvl w:val="0"/>
          <w:numId w:val="30"/>
        </w:numPr>
        <w:jc w:val="both"/>
      </w:pPr>
      <w:r w:rsidRPr="005E044E">
        <w:lastRenderedPageBreak/>
        <w:t xml:space="preserve">თუ სისხლი ისევ ჟონავს, ჭრილობაზე ქსოვილი კიდევ დაახვიეთ (სისხლით გაჟღენთილი ქსოვილი არ მოხსნათ) და ძლიერად დააწექით სისხლმდინარ არეს; </w:t>
      </w:r>
    </w:p>
    <w:p w:rsidR="005E7809" w:rsidRPr="005E044E" w:rsidRDefault="005E7809" w:rsidP="006C33F7">
      <w:pPr>
        <w:pStyle w:val="Default"/>
        <w:ind w:left="720"/>
        <w:jc w:val="both"/>
      </w:pPr>
    </w:p>
    <w:p w:rsidR="005E7809" w:rsidRPr="005E044E" w:rsidRDefault="005E7809" w:rsidP="006C33F7">
      <w:pPr>
        <w:pStyle w:val="Default"/>
        <w:numPr>
          <w:ilvl w:val="0"/>
          <w:numId w:val="31"/>
        </w:numPr>
        <w:jc w:val="both"/>
      </w:pPr>
      <w:proofErr w:type="gramStart"/>
      <w:r w:rsidRPr="005E044E">
        <w:t>ჭრილობიდან</w:t>
      </w:r>
      <w:proofErr w:type="gramEnd"/>
      <w:r w:rsidRPr="005E044E">
        <w:t xml:space="preserve"> სისხლი შადრევანივით ასხამს. </w:t>
      </w:r>
      <w:proofErr w:type="gramStart"/>
      <w:r w:rsidRPr="005E044E">
        <w:t>ამ</w:t>
      </w:r>
      <w:proofErr w:type="gramEnd"/>
      <w:r w:rsidRPr="005E044E">
        <w:t xml:space="preserve"> დროს სისხლი ძალიან სწრაფად იკარგება. </w:t>
      </w:r>
      <w:proofErr w:type="gramStart"/>
      <w:r w:rsidRPr="005E044E">
        <w:t>ამის</w:t>
      </w:r>
      <w:proofErr w:type="gramEnd"/>
      <w:r w:rsidRPr="005E044E">
        <w:t xml:space="preserve"> თავიდან ასაცილებლად არტერიის საპროექციო არეს (ჭრილობის ზემოთ) თითით (ან თითებით) უნდა დააწვეთ, შემდეგ კი ლახტი დაადოთ. </w:t>
      </w:r>
      <w:proofErr w:type="gramStart"/>
      <w:r w:rsidRPr="005E044E">
        <w:t>არტერიაზე</w:t>
      </w:r>
      <w:proofErr w:type="gramEnd"/>
      <w:r w:rsidRPr="005E044E">
        <w:t xml:space="preserve"> ზეწოლის ადგილებია: მხრის ქვედა მესამედი და ბარძაყის ზედა მესამედი. ლახტის დადების წესი ასეთია:</w:t>
      </w:r>
    </w:p>
    <w:p w:rsidR="005E7809" w:rsidRPr="005E044E" w:rsidRDefault="005E7809" w:rsidP="006C33F7">
      <w:pPr>
        <w:pStyle w:val="Default"/>
        <w:ind w:left="720"/>
        <w:jc w:val="both"/>
      </w:pPr>
    </w:p>
    <w:p w:rsidR="005E7809" w:rsidRPr="005E044E" w:rsidRDefault="005E7809" w:rsidP="006C33F7">
      <w:pPr>
        <w:pStyle w:val="Default"/>
        <w:numPr>
          <w:ilvl w:val="0"/>
          <w:numId w:val="32"/>
        </w:numPr>
        <w:ind w:left="709"/>
        <w:jc w:val="both"/>
      </w:pPr>
      <w:r w:rsidRPr="005E044E">
        <w:t>ლახტს მხოლოდ უკიდურეს შემთხვევაში ადებენ, რადგან ის ხშირად შეუქცევად დაზიანებებს იწვევს;</w:t>
      </w:r>
    </w:p>
    <w:p w:rsidR="005E7809" w:rsidRPr="005E044E" w:rsidRDefault="005E7809" w:rsidP="006C33F7">
      <w:pPr>
        <w:pStyle w:val="Default"/>
        <w:numPr>
          <w:ilvl w:val="0"/>
          <w:numId w:val="32"/>
        </w:numPr>
        <w:ind w:left="709"/>
        <w:jc w:val="both"/>
      </w:pPr>
      <w:r w:rsidRPr="005E044E">
        <w:t>ლახტი ედება ჭრილობის ზემოთ;</w:t>
      </w:r>
    </w:p>
    <w:p w:rsidR="005E7809" w:rsidRPr="005E044E" w:rsidRDefault="005E7809" w:rsidP="006C33F7">
      <w:pPr>
        <w:pStyle w:val="Default"/>
        <w:numPr>
          <w:ilvl w:val="0"/>
          <w:numId w:val="32"/>
        </w:numPr>
        <w:ind w:left="709"/>
        <w:jc w:val="both"/>
      </w:pPr>
      <w:proofErr w:type="gramStart"/>
      <w:r w:rsidRPr="005E044E">
        <w:t>ლახტის</w:t>
      </w:r>
      <w:proofErr w:type="gramEnd"/>
      <w:r w:rsidRPr="005E044E">
        <w:t xml:space="preserve"> დასადები ადგილი ტანსაცმლით უნდა იყოს დაფარული. თუ ჭრილობის ადგილი შიშველია, ლახტს ქვეშ სუფთა ქსოვილი უნდა დავუფინოთ;</w:t>
      </w:r>
    </w:p>
    <w:p w:rsidR="005E7809" w:rsidRPr="005E044E" w:rsidRDefault="005E7809" w:rsidP="006C33F7">
      <w:pPr>
        <w:pStyle w:val="Default"/>
        <w:numPr>
          <w:ilvl w:val="0"/>
          <w:numId w:val="32"/>
        </w:numPr>
        <w:ind w:left="709"/>
        <w:jc w:val="both"/>
      </w:pPr>
      <w:r w:rsidRPr="005E044E">
        <w:t>პირველი ნახვევი მჭიდრო უნდა იყოს (შეძლებისდაგვარად უნდა დამაგრდეს), შემდეგ ლახტი იჭიმება და ჭრილობის არეს დამატებით ედება 3-4-ჯერ (ლახტის მაგივრად შეიძლება გამოყენებულ იქნეს თოკი, ქამარი და სხვა;</w:t>
      </w:r>
    </w:p>
    <w:p w:rsidR="005E7809" w:rsidRPr="005E044E" w:rsidRDefault="005E7809" w:rsidP="006C33F7">
      <w:pPr>
        <w:pStyle w:val="Default"/>
        <w:numPr>
          <w:ilvl w:val="0"/>
          <w:numId w:val="32"/>
        </w:numPr>
        <w:ind w:left="709"/>
        <w:jc w:val="both"/>
      </w:pPr>
      <w:proofErr w:type="gramStart"/>
      <w:r w:rsidRPr="005E044E">
        <w:t>ლახტი</w:t>
      </w:r>
      <w:proofErr w:type="gramEnd"/>
      <w:r w:rsidRPr="005E044E">
        <w:t xml:space="preserve"> ზამთარში ერთი, ზაფხულში კი ორი საათით ედება. შემდეგ 5-10 წუთით უნდა მოვუშვათ და თავდაპირველი ადგილიდან ოდნავ ზემოთ დავადოთ;</w:t>
      </w:r>
    </w:p>
    <w:p w:rsidR="005E7809" w:rsidRPr="005E044E" w:rsidRDefault="005E7809" w:rsidP="006C33F7">
      <w:pPr>
        <w:pStyle w:val="Default"/>
        <w:numPr>
          <w:ilvl w:val="0"/>
          <w:numId w:val="32"/>
        </w:numPr>
        <w:ind w:left="709"/>
        <w:jc w:val="both"/>
      </w:pPr>
      <w:r w:rsidRPr="005E044E">
        <w:t>შეამოწმეთ, სწორად ადევს თუ არა ლახტი - სწორად დადების შემთხვევაში კიდურზე პულსი არ ისინჯება;</w:t>
      </w:r>
    </w:p>
    <w:p w:rsidR="005E7809" w:rsidRPr="005E044E" w:rsidRDefault="005E7809" w:rsidP="006C33F7">
      <w:pPr>
        <w:pStyle w:val="Default"/>
        <w:numPr>
          <w:ilvl w:val="0"/>
          <w:numId w:val="32"/>
        </w:numPr>
        <w:ind w:left="709"/>
        <w:jc w:val="both"/>
      </w:pPr>
      <w:r w:rsidRPr="005E044E">
        <w:t>რა არ უნდა გავაკეთოთ:</w:t>
      </w:r>
    </w:p>
    <w:p w:rsidR="005E7809" w:rsidRPr="005E044E" w:rsidRDefault="005E7809" w:rsidP="006C33F7">
      <w:pPr>
        <w:pStyle w:val="Default"/>
        <w:numPr>
          <w:ilvl w:val="0"/>
          <w:numId w:val="32"/>
        </w:numPr>
        <w:ind w:left="709"/>
        <w:jc w:val="both"/>
      </w:pPr>
      <w:r w:rsidRPr="005E044E">
        <w:t>არ ჩავყოთ ხელი ჭრილობაში;</w:t>
      </w:r>
    </w:p>
    <w:p w:rsidR="005E7809" w:rsidRPr="005E044E" w:rsidRDefault="005E7809" w:rsidP="006C33F7">
      <w:pPr>
        <w:pStyle w:val="Default"/>
        <w:numPr>
          <w:ilvl w:val="0"/>
          <w:numId w:val="32"/>
        </w:numPr>
        <w:ind w:left="709"/>
        <w:jc w:val="both"/>
      </w:pPr>
      <w:proofErr w:type="gramStart"/>
      <w:r w:rsidRPr="005E044E">
        <w:t>ჭრილობიდან</w:t>
      </w:r>
      <w:proofErr w:type="gramEnd"/>
      <w:r w:rsidRPr="005E044E">
        <w:t xml:space="preserve"> არაფერი ამოვიღოთ. </w:t>
      </w:r>
      <w:proofErr w:type="gramStart"/>
      <w:r w:rsidRPr="005E044E">
        <w:t>თუ</w:t>
      </w:r>
      <w:proofErr w:type="gramEnd"/>
      <w:r w:rsidRPr="005E044E">
        <w:t xml:space="preserve"> ჭრილობიდან გამოჩრილია უცხო სხეული, ვეცადოთ, ის მაქსიმალურად დავაფიქსიროთ (ნახვევი დავადოთ გამოჩრილი უცხო სხეულის ირგვლივ).</w:t>
      </w:r>
    </w:p>
    <w:p w:rsidR="005E7809" w:rsidRPr="005E044E" w:rsidRDefault="005E7809" w:rsidP="006C33F7">
      <w:pPr>
        <w:pStyle w:val="Default"/>
        <w:jc w:val="both"/>
      </w:pPr>
    </w:p>
    <w:p w:rsidR="005E7809" w:rsidRPr="005E044E" w:rsidRDefault="005E7809" w:rsidP="006C33F7">
      <w:pPr>
        <w:pStyle w:val="Default"/>
        <w:numPr>
          <w:ilvl w:val="0"/>
          <w:numId w:val="33"/>
        </w:numPr>
        <w:jc w:val="both"/>
      </w:pPr>
      <w:proofErr w:type="gramStart"/>
      <w:r w:rsidRPr="005E044E">
        <w:t>შინაგანი</w:t>
      </w:r>
      <w:proofErr w:type="gramEnd"/>
      <w:r w:rsidRPr="005E044E">
        <w:t xml:space="preserve"> სისხლდენა ძნელად აღმოსაჩენი დაზიანებაა. </w:t>
      </w:r>
      <w:proofErr w:type="gramStart"/>
      <w:r w:rsidRPr="005E044E">
        <w:t>ეჭვი</w:t>
      </w:r>
      <w:proofErr w:type="gramEnd"/>
      <w:r w:rsidRPr="005E044E">
        <w:t xml:space="preserve"> მიიტანეთ შინაგან სისხლდენაზე, როდესაც ტრავმის მიღების შემდეგ აღინიშნება შოკის ნიშნები, მაგრამ არ არის სისხლის თვალსაჩინო დანაკარგი. შინაგანი სისხლდენის დროს:</w:t>
      </w:r>
    </w:p>
    <w:p w:rsidR="005E7809" w:rsidRPr="005E044E" w:rsidRDefault="005E7809" w:rsidP="006C33F7">
      <w:pPr>
        <w:pStyle w:val="Default"/>
        <w:jc w:val="both"/>
      </w:pPr>
    </w:p>
    <w:p w:rsidR="005E7809" w:rsidRPr="005E044E" w:rsidRDefault="005E7809" w:rsidP="006C33F7">
      <w:pPr>
        <w:pStyle w:val="Default"/>
        <w:numPr>
          <w:ilvl w:val="0"/>
          <w:numId w:val="34"/>
        </w:numPr>
        <w:jc w:val="both"/>
      </w:pPr>
      <w:r w:rsidRPr="005E044E">
        <w:t>დააწვინეთ დაზარალებული ზურგზე და აუწიეთ ფეხები ზემოთ;</w:t>
      </w:r>
    </w:p>
    <w:p w:rsidR="005E7809" w:rsidRPr="005E044E" w:rsidRDefault="005E7809" w:rsidP="006C33F7">
      <w:pPr>
        <w:pStyle w:val="Default"/>
        <w:numPr>
          <w:ilvl w:val="0"/>
          <w:numId w:val="34"/>
        </w:numPr>
        <w:jc w:val="both"/>
      </w:pPr>
      <w:r w:rsidRPr="005E044E">
        <w:t>შეხსენით მჭიდრო ტანსაცმელი კისერზე, გულმკერდზე, წელზე;</w:t>
      </w:r>
    </w:p>
    <w:p w:rsidR="005E7809" w:rsidRPr="005E044E" w:rsidRDefault="005E7809" w:rsidP="006C33F7">
      <w:pPr>
        <w:pStyle w:val="Default"/>
        <w:numPr>
          <w:ilvl w:val="0"/>
          <w:numId w:val="34"/>
        </w:numPr>
        <w:jc w:val="both"/>
      </w:pPr>
      <w:proofErr w:type="gramStart"/>
      <w:r w:rsidRPr="005E044E">
        <w:t>არ</w:t>
      </w:r>
      <w:proofErr w:type="gramEnd"/>
      <w:r w:rsidRPr="005E044E">
        <w:t xml:space="preserve"> მისცეთ დაზარალებულს საჭმელი, წამალი და სასმელი. თუ დაზარალებული გონზეა და აღენიშნება ძლიერი წყურვილის შეგრძნება, დაუსველეთ მას ტუჩები;</w:t>
      </w:r>
    </w:p>
    <w:p w:rsidR="005E7809" w:rsidRPr="005E044E" w:rsidRDefault="005E7809" w:rsidP="006C33F7">
      <w:pPr>
        <w:pStyle w:val="Default"/>
        <w:numPr>
          <w:ilvl w:val="0"/>
          <w:numId w:val="34"/>
        </w:numPr>
        <w:jc w:val="both"/>
      </w:pPr>
      <w:r w:rsidRPr="005E044E">
        <w:t>დაათბუნეთ დაზარალებული – გადააფარეთ საბანი ან ქსოვილი;</w:t>
      </w:r>
    </w:p>
    <w:p w:rsidR="005E7809" w:rsidRPr="005E044E" w:rsidRDefault="005E7809" w:rsidP="006C33F7">
      <w:pPr>
        <w:pStyle w:val="Default"/>
        <w:numPr>
          <w:ilvl w:val="0"/>
          <w:numId w:val="34"/>
        </w:numPr>
        <w:jc w:val="both"/>
      </w:pPr>
      <w:proofErr w:type="gramStart"/>
      <w:r w:rsidRPr="005E044E">
        <w:t>ყოველ</w:t>
      </w:r>
      <w:proofErr w:type="gramEnd"/>
      <w:r w:rsidRPr="005E044E">
        <w:t xml:space="preserve"> 10 წთ-ში ერთხელ გადაამოწმეთ პულსი, სუნთქვა და ცნობიერების დონე. </w:t>
      </w:r>
      <w:proofErr w:type="gramStart"/>
      <w:r w:rsidRPr="005E044E">
        <w:t>თუ</w:t>
      </w:r>
      <w:proofErr w:type="gramEnd"/>
      <w:r w:rsidRPr="005E044E">
        <w:t xml:space="preserve"> დაზარალებული კარგავს გონებას, მოათავსეთ უსაფრთხო მდებარეობაში.</w:t>
      </w:r>
    </w:p>
    <w:p w:rsidR="006C33F7" w:rsidRPr="005E044E" w:rsidRDefault="006C33F7" w:rsidP="006C33F7">
      <w:pPr>
        <w:pStyle w:val="Default"/>
        <w:ind w:left="720"/>
        <w:jc w:val="both"/>
      </w:pPr>
    </w:p>
    <w:p w:rsidR="00BB20DE" w:rsidRPr="005E044E" w:rsidRDefault="00BB20DE" w:rsidP="006C33F7">
      <w:pPr>
        <w:pStyle w:val="Default"/>
        <w:jc w:val="both"/>
      </w:pPr>
    </w:p>
    <w:p w:rsidR="00BB20DE" w:rsidRPr="005E044E" w:rsidRDefault="00BB20DE" w:rsidP="006C33F7">
      <w:pPr>
        <w:pStyle w:val="Default"/>
        <w:jc w:val="both"/>
        <w:rPr>
          <w:b/>
          <w:sz w:val="28"/>
          <w:szCs w:val="28"/>
        </w:rPr>
      </w:pPr>
      <w:proofErr w:type="gramStart"/>
      <w:r w:rsidRPr="005E044E">
        <w:rPr>
          <w:b/>
          <w:sz w:val="28"/>
          <w:szCs w:val="28"/>
        </w:rPr>
        <w:t>პირველადი</w:t>
      </w:r>
      <w:proofErr w:type="gramEnd"/>
      <w:r w:rsidRPr="005E044E">
        <w:rPr>
          <w:b/>
          <w:sz w:val="28"/>
          <w:szCs w:val="28"/>
        </w:rPr>
        <w:t xml:space="preserve"> დახმარება დამწვრობის დროს</w:t>
      </w:r>
    </w:p>
    <w:p w:rsidR="00BB20DE" w:rsidRPr="005E044E" w:rsidRDefault="00BB20DE" w:rsidP="006C33F7">
      <w:pPr>
        <w:pStyle w:val="Default"/>
        <w:jc w:val="both"/>
        <w:rPr>
          <w:b/>
        </w:rPr>
      </w:pPr>
    </w:p>
    <w:p w:rsidR="00BB20DE" w:rsidRPr="005E044E" w:rsidRDefault="00BB20DE" w:rsidP="006C33F7">
      <w:pPr>
        <w:pStyle w:val="Default"/>
        <w:jc w:val="both"/>
      </w:pPr>
      <w:proofErr w:type="gramStart"/>
      <w:r w:rsidRPr="005E044E">
        <w:t>დამწვრობა</w:t>
      </w:r>
      <w:proofErr w:type="gramEnd"/>
      <w:r w:rsidRPr="005E044E">
        <w:t xml:space="preserve"> შეიძლება განვითარდეს ცხელი საგნების ან ორთქლის ზემოქმედების (თერმული დამწვრობა), კანზე ქიმიური ნივთიერების მოხვედრის (ქიმიური დამწვრობა), დენის ზემოქმედების (ელექტრული დამწვრობა) შემთხევაში. </w:t>
      </w:r>
      <w:proofErr w:type="gramStart"/>
      <w:r w:rsidRPr="005E044E">
        <w:t>იმისათვის</w:t>
      </w:r>
      <w:proofErr w:type="gramEnd"/>
      <w:r w:rsidRPr="005E044E">
        <w:t>, რომ შეგვეძლოს დამწვრობის დროს პირველი დახმარების სწორად აღმოჩენა, უნდა განვსაზღვროთ დამწვრობის ხარისხი, რაც დამოკიდებულია დაზიანების სიღრმეზე და დაზიანების ფართზე (სხეულის ზედაპირის რა ნაწილზე ვრცელდება დაზიანება).</w:t>
      </w:r>
    </w:p>
    <w:p w:rsidR="00BB20DE" w:rsidRPr="005E044E" w:rsidRDefault="00BB20DE" w:rsidP="006C33F7">
      <w:pPr>
        <w:pStyle w:val="Default"/>
        <w:jc w:val="both"/>
      </w:pPr>
    </w:p>
    <w:p w:rsidR="00BB20DE" w:rsidRPr="005E044E" w:rsidRDefault="00BB20DE" w:rsidP="006C33F7">
      <w:pPr>
        <w:pStyle w:val="Default"/>
        <w:numPr>
          <w:ilvl w:val="0"/>
          <w:numId w:val="33"/>
        </w:numPr>
        <w:jc w:val="both"/>
      </w:pPr>
      <w:r w:rsidRPr="005E044E">
        <w:lastRenderedPageBreak/>
        <w:t>დამწვრობის დროს პირვალადი დახმარების ღონისძიებებია:</w:t>
      </w:r>
    </w:p>
    <w:p w:rsidR="00BB20DE" w:rsidRPr="005E044E" w:rsidRDefault="00BB20DE" w:rsidP="006C33F7">
      <w:pPr>
        <w:pStyle w:val="Default"/>
        <w:numPr>
          <w:ilvl w:val="0"/>
          <w:numId w:val="35"/>
        </w:numPr>
        <w:jc w:val="both"/>
      </w:pPr>
      <w:r w:rsidRPr="005E044E">
        <w:t>დამწვრობის დროს საშიშია კვამლის შესუნთქვა, ამიტომ თუ ოთახში კვამლია დ</w:t>
      </w:r>
      <w:bookmarkStart w:id="0" w:name="_GoBack"/>
      <w:bookmarkEnd w:id="0"/>
      <w:r w:rsidRPr="005E044E">
        <w:t>ა მისი სწრაფი განიავება შეუძლებელია, გადაიყვანეთ დაზარალებული უსაფრთხო ადგილას, სუფთა ჰაერზე;</w:t>
      </w:r>
    </w:p>
    <w:p w:rsidR="00BB20DE" w:rsidRPr="005E044E" w:rsidRDefault="00BB20DE" w:rsidP="006C33F7">
      <w:pPr>
        <w:pStyle w:val="Default"/>
        <w:numPr>
          <w:ilvl w:val="0"/>
          <w:numId w:val="35"/>
        </w:numPr>
        <w:jc w:val="both"/>
      </w:pPr>
      <w:r w:rsidRPr="005E044E">
        <w:t>თუ დაზარალებულზე იწვის ტანსაცმელი, არ დაიწყოთ მისი სხეულის გადაგორება, გადაასხით სხეულს წყალი (ელექტრული დამწვრობის შემთხვევაში, წრედში ჩართულ დანადგარებთან წყლის გამოყენება დაუშვებელია);</w:t>
      </w:r>
    </w:p>
    <w:p w:rsidR="00BB20DE" w:rsidRPr="005E044E" w:rsidRDefault="00BB20DE" w:rsidP="006C33F7">
      <w:pPr>
        <w:pStyle w:val="Default"/>
        <w:numPr>
          <w:ilvl w:val="0"/>
          <w:numId w:val="35"/>
        </w:numPr>
        <w:jc w:val="both"/>
      </w:pPr>
      <w:r w:rsidRPr="005E044E">
        <w:t>თუ წყლის გამოყენების საშუალება არ არის, გადააფარეთ სხეულს არასინთეტიკური ქსოვილი;</w:t>
      </w:r>
    </w:p>
    <w:p w:rsidR="00BB20DE" w:rsidRPr="005E044E" w:rsidRDefault="00BB20DE" w:rsidP="006C33F7">
      <w:pPr>
        <w:pStyle w:val="Default"/>
        <w:numPr>
          <w:ilvl w:val="0"/>
          <w:numId w:val="35"/>
        </w:numPr>
        <w:jc w:val="both"/>
      </w:pPr>
      <w:r w:rsidRPr="005E044E">
        <w:t>აუცილებელია დროულად დაიწყოთ დამწვარი არის გაგრილება ცივი წყლით (I და II ხარისხის დამწვრობისას 10-15 წუთით შეუშვირეთ გამდინარე წყალს, III და IV ხარისხის დამწვრობისას შეახვიეთ სუფთა სველი ქსოვილით და შემდეგ ასე შეხვეული გააცივეთ დამდგარ წყალში);</w:t>
      </w:r>
    </w:p>
    <w:p w:rsidR="00BB20DE" w:rsidRPr="005E044E" w:rsidRDefault="00BB20DE" w:rsidP="006C33F7">
      <w:pPr>
        <w:pStyle w:val="Default"/>
        <w:numPr>
          <w:ilvl w:val="0"/>
          <w:numId w:val="35"/>
        </w:numPr>
        <w:jc w:val="both"/>
      </w:pPr>
      <w:proofErr w:type="gramStart"/>
      <w:r w:rsidRPr="005E044E">
        <w:t>დაზიანებული</w:t>
      </w:r>
      <w:proofErr w:type="gramEnd"/>
      <w:r w:rsidRPr="005E044E">
        <w:t xml:space="preserve"> არედან მოაშორეთ ტანსაცმელი და ნებისმიერი სხვა საგანი, რომელსაც შეუძლია სისხლის მიმოქცევის შეფერხება. არ მოაშოროთ ტანსაცმლის ნაწილაკები, რომლებიც მიკრულია დაზიანებულ არეზე;</w:t>
      </w:r>
    </w:p>
    <w:p w:rsidR="00BB20DE" w:rsidRPr="005E044E" w:rsidRDefault="00BB20DE" w:rsidP="006C33F7">
      <w:pPr>
        <w:pStyle w:val="Default"/>
        <w:numPr>
          <w:ilvl w:val="0"/>
          <w:numId w:val="35"/>
        </w:numPr>
        <w:jc w:val="both"/>
      </w:pPr>
      <w:proofErr w:type="gramStart"/>
      <w:r w:rsidRPr="005E044E">
        <w:t>დაფარეთ</w:t>
      </w:r>
      <w:proofErr w:type="gramEnd"/>
      <w:r w:rsidRPr="005E044E">
        <w:t xml:space="preserve"> დაზიანებული არე სტერილური ნახვევით. ამით შემცირდება დაინფიცირების ალბათობა;</w:t>
      </w:r>
    </w:p>
    <w:p w:rsidR="00BB20DE" w:rsidRPr="005E044E" w:rsidRDefault="00BB20DE" w:rsidP="006C33F7">
      <w:pPr>
        <w:pStyle w:val="Default"/>
        <w:numPr>
          <w:ilvl w:val="0"/>
          <w:numId w:val="35"/>
        </w:numPr>
        <w:jc w:val="both"/>
      </w:pPr>
      <w:proofErr w:type="gramStart"/>
      <w:r w:rsidRPr="005E044E">
        <w:t>დამწვრობის</w:t>
      </w:r>
      <w:proofErr w:type="gramEnd"/>
      <w:r w:rsidRPr="005E044E">
        <w:t xml:space="preserve"> დროს შესაძლებელია ცხელი აირების ჩასუნთქვა, რაც იწვევს სასუნთქი გზების დამწვრობას. თუ დაზარალებულს აღენიშნება გაძნელებული ხმაურიანი სუნთქვა, დამწვრობა სახის ან კისრის არეში, სახისა და ცხვირის თმიანი საფარველის შეტრუსვა, პირის ღრუსა და ტუჩების შეშუპება, ყლაპვის გაძნელება, ხველა, ხრინწიანი ხმა - ეჭვი მიიტანეთ სასუნთქი გზების დამწვრობაზე და დაელოდეთ სამედიცინო სამსახურს;</w:t>
      </w:r>
    </w:p>
    <w:p w:rsidR="00BB20DE" w:rsidRPr="005E044E" w:rsidRDefault="00BB20DE" w:rsidP="006C33F7">
      <w:pPr>
        <w:pStyle w:val="Default"/>
        <w:numPr>
          <w:ilvl w:val="0"/>
          <w:numId w:val="35"/>
        </w:numPr>
        <w:jc w:val="both"/>
      </w:pPr>
      <w:proofErr w:type="gramStart"/>
      <w:r w:rsidRPr="005E044E">
        <w:t>სამედიცინო</w:t>
      </w:r>
      <w:proofErr w:type="gramEnd"/>
      <w:r w:rsidRPr="005E044E">
        <w:t xml:space="preserve"> სამსახურის მოსვლამდე მუდმივად შეამოწმეთ სუნთქვა და პულსი, მზად იყავით სარეანიმაციო ღონისძიებების ჩატარებისათვის.</w:t>
      </w:r>
    </w:p>
    <w:p w:rsidR="00BB20DE" w:rsidRPr="005E044E" w:rsidRDefault="00BB20DE" w:rsidP="006C33F7">
      <w:pPr>
        <w:pStyle w:val="Default"/>
        <w:numPr>
          <w:ilvl w:val="0"/>
          <w:numId w:val="35"/>
        </w:numPr>
        <w:jc w:val="both"/>
      </w:pPr>
      <w:r w:rsidRPr="005E044E">
        <w:t>დამწვრობის დროს არ შეიძლება დაზიანებული არიდან ტანსაცმლის ნაწილაკების აშრევება, რადგან ამით შესაძლებელია დაზიანების გაღრმავება;</w:t>
      </w:r>
    </w:p>
    <w:p w:rsidR="00BB20DE" w:rsidRPr="005E044E" w:rsidRDefault="00BB20DE" w:rsidP="006C33F7">
      <w:pPr>
        <w:pStyle w:val="Default"/>
        <w:numPr>
          <w:ilvl w:val="0"/>
          <w:numId w:val="35"/>
        </w:numPr>
        <w:jc w:val="both"/>
      </w:pPr>
      <w:r w:rsidRPr="005E044E">
        <w:t>არ შეიძლება ბუშტუკების მთლიანობის დარღვევა, რადგან ზიანდება კანის საფარველი და იქმნება ხელსაყრელი პირობები ორგანიზმში ინფექციის შეჭრისათვის;</w:t>
      </w:r>
    </w:p>
    <w:p w:rsidR="00BB20DE" w:rsidRPr="005E044E" w:rsidRDefault="00BB20DE" w:rsidP="006C33F7">
      <w:pPr>
        <w:pStyle w:val="Default"/>
        <w:numPr>
          <w:ilvl w:val="0"/>
          <w:numId w:val="35"/>
        </w:numPr>
        <w:jc w:val="both"/>
      </w:pPr>
      <w:r w:rsidRPr="005E044E">
        <w:t>დაზიანებული არის დასამუშავებლად არ გამოიყენოთ მალამოები, ლოსიონები, ზეთები;</w:t>
      </w:r>
    </w:p>
    <w:p w:rsidR="00BB20DE" w:rsidRPr="005E044E" w:rsidRDefault="00BB20DE" w:rsidP="006C33F7">
      <w:pPr>
        <w:pStyle w:val="Default"/>
        <w:numPr>
          <w:ilvl w:val="0"/>
          <w:numId w:val="35"/>
        </w:numPr>
        <w:jc w:val="both"/>
      </w:pPr>
      <w:proofErr w:type="gramStart"/>
      <w:r w:rsidRPr="005E044E">
        <w:t>არ</w:t>
      </w:r>
      <w:proofErr w:type="gramEnd"/>
      <w:r w:rsidRPr="005E044E">
        <w:t xml:space="preserve"> შეიძლება ქიმიური დამწვრობის დროს დაზიანებული არის დამუშავება მანეიტრალებელი ხსნარებით. </w:t>
      </w:r>
      <w:proofErr w:type="gramStart"/>
      <w:r w:rsidRPr="005E044E">
        <w:t>მაგ</w:t>
      </w:r>
      <w:proofErr w:type="gramEnd"/>
      <w:r w:rsidRPr="005E044E">
        <w:t xml:space="preserve">. </w:t>
      </w:r>
      <w:proofErr w:type="gramStart"/>
      <w:r w:rsidRPr="005E044E">
        <w:t>ტუტით</w:t>
      </w:r>
      <w:proofErr w:type="gramEnd"/>
      <w:r w:rsidRPr="005E044E">
        <w:t xml:space="preserve"> განპირობებული დამწვრობის დამუშავება მჟავათი.</w:t>
      </w:r>
    </w:p>
    <w:p w:rsidR="005E7809" w:rsidRPr="005E044E" w:rsidRDefault="005E7809" w:rsidP="006C33F7">
      <w:pPr>
        <w:pStyle w:val="Default"/>
        <w:jc w:val="both"/>
      </w:pPr>
    </w:p>
    <w:p w:rsidR="005E7809" w:rsidRPr="005E044E" w:rsidRDefault="005E7809" w:rsidP="006C33F7">
      <w:pPr>
        <w:pStyle w:val="Default"/>
        <w:jc w:val="both"/>
      </w:pPr>
    </w:p>
    <w:p w:rsidR="005E7809" w:rsidRPr="005E044E" w:rsidRDefault="005E7809" w:rsidP="006C33F7">
      <w:pPr>
        <w:pStyle w:val="Default"/>
        <w:jc w:val="both"/>
      </w:pPr>
    </w:p>
    <w:p w:rsidR="00BB20DE" w:rsidRPr="005E044E" w:rsidRDefault="00BB20DE" w:rsidP="006C33F7">
      <w:pPr>
        <w:pStyle w:val="Default"/>
        <w:jc w:val="both"/>
        <w:rPr>
          <w:b/>
          <w:sz w:val="28"/>
          <w:szCs w:val="28"/>
        </w:rPr>
      </w:pPr>
      <w:proofErr w:type="gramStart"/>
      <w:r w:rsidRPr="005E044E">
        <w:rPr>
          <w:b/>
          <w:sz w:val="28"/>
          <w:szCs w:val="28"/>
        </w:rPr>
        <w:t>რეაგირება</w:t>
      </w:r>
      <w:proofErr w:type="gramEnd"/>
      <w:r w:rsidRPr="005E044E">
        <w:rPr>
          <w:b/>
          <w:sz w:val="28"/>
          <w:szCs w:val="28"/>
        </w:rPr>
        <w:t xml:space="preserve"> სატრანსპორტო შემთხვევების დროს</w:t>
      </w:r>
    </w:p>
    <w:p w:rsidR="00BB20DE" w:rsidRPr="005E044E" w:rsidRDefault="00BB20DE" w:rsidP="006C33F7">
      <w:pPr>
        <w:pStyle w:val="Default"/>
        <w:jc w:val="both"/>
      </w:pPr>
    </w:p>
    <w:p w:rsidR="00BB20DE" w:rsidRPr="005E044E" w:rsidRDefault="00BB20DE" w:rsidP="006C33F7">
      <w:pPr>
        <w:pStyle w:val="Default"/>
        <w:jc w:val="both"/>
      </w:pPr>
      <w:proofErr w:type="gramStart"/>
      <w:r w:rsidRPr="005E044E">
        <w:t>ავტოსატრანსპორტო</w:t>
      </w:r>
      <w:proofErr w:type="gramEnd"/>
      <w:r w:rsidRPr="005E044E">
        <w:t xml:space="preserve"> შემთხვევის დროს საჭიროა შემდეგი სტრატეგიული ქმედებების განხორციელება:</w:t>
      </w:r>
    </w:p>
    <w:p w:rsidR="00BB20DE" w:rsidRPr="005E044E" w:rsidRDefault="00BB20DE" w:rsidP="006C33F7">
      <w:pPr>
        <w:pStyle w:val="Default"/>
        <w:jc w:val="both"/>
      </w:pPr>
    </w:p>
    <w:p w:rsidR="00BB20DE" w:rsidRPr="005E044E" w:rsidRDefault="00BB20DE" w:rsidP="006C33F7">
      <w:pPr>
        <w:pStyle w:val="Default"/>
        <w:numPr>
          <w:ilvl w:val="0"/>
          <w:numId w:val="36"/>
        </w:numPr>
        <w:jc w:val="both"/>
      </w:pPr>
      <w:r w:rsidRPr="005E044E">
        <w:t>სატრანსპორტო საშუალებების გაჩერება;</w:t>
      </w:r>
    </w:p>
    <w:p w:rsidR="005E7809" w:rsidRPr="005E044E" w:rsidRDefault="00BB20DE" w:rsidP="006C33F7">
      <w:pPr>
        <w:pStyle w:val="Default"/>
        <w:numPr>
          <w:ilvl w:val="0"/>
          <w:numId w:val="36"/>
        </w:numPr>
        <w:jc w:val="both"/>
      </w:pPr>
      <w:r w:rsidRPr="005E044E">
        <w:t>ინფორმაციის გადაცემა შესაბამისი სამსახურებისთვის (საპატრულო პოლიცია, სასწრაფო სამედიცინო სამსახური);</w:t>
      </w:r>
    </w:p>
    <w:p w:rsidR="00BB20DE" w:rsidRPr="005E044E" w:rsidRDefault="00BB20DE" w:rsidP="006C33F7">
      <w:pPr>
        <w:pStyle w:val="Default"/>
        <w:numPr>
          <w:ilvl w:val="0"/>
          <w:numId w:val="36"/>
        </w:numPr>
        <w:jc w:val="both"/>
      </w:pPr>
      <w:r w:rsidRPr="005E044E">
        <w:t xml:space="preserve">იმ შემთხვევაში თუ საფრთხე არ ემუქრება ადამიანის ჯანმრთელობას და არ არსებობს სხვა ავარიული სიტუაციების პროვოცირების რისკები (მაგ. სხვა </w:t>
      </w:r>
      <w:r w:rsidRPr="005E044E">
        <w:lastRenderedPageBreak/>
        <w:t>სატრანსპორტო საშუალებების შეჯახება, ხანძარი, საწვავის დაღვრა და სხვ.), მაშინ:</w:t>
      </w:r>
    </w:p>
    <w:p w:rsidR="00BB20DE" w:rsidRPr="005E044E" w:rsidRDefault="00BB20DE" w:rsidP="006C33F7">
      <w:pPr>
        <w:pStyle w:val="Default"/>
        <w:numPr>
          <w:ilvl w:val="0"/>
          <w:numId w:val="36"/>
        </w:numPr>
        <w:jc w:val="both"/>
      </w:pPr>
      <w:r w:rsidRPr="005E044E">
        <w:t>გადმოდით სატრანსპორტო საშუალებიდან მოშორდით ინციდენტის ადგილს და შეინარჩუნეთ უსაფრთხო დისტანცია;</w:t>
      </w:r>
    </w:p>
    <w:p w:rsidR="00BB20DE" w:rsidRPr="005E044E" w:rsidRDefault="00BB20DE" w:rsidP="006C33F7">
      <w:pPr>
        <w:pStyle w:val="Default"/>
        <w:numPr>
          <w:ilvl w:val="0"/>
          <w:numId w:val="36"/>
        </w:numPr>
        <w:jc w:val="both"/>
      </w:pPr>
      <w:proofErr w:type="gramStart"/>
      <w:r w:rsidRPr="005E044E">
        <w:t>დაელოდეთ</w:t>
      </w:r>
      <w:proofErr w:type="gramEnd"/>
      <w:r w:rsidRPr="005E044E">
        <w:t xml:space="preserve"> საპატრულო პოლიციის / სამაშველო რაზმის გამოჩენას.</w:t>
      </w:r>
    </w:p>
    <w:p w:rsidR="00BB20DE" w:rsidRPr="005E044E" w:rsidRDefault="00BB20DE" w:rsidP="006C33F7">
      <w:pPr>
        <w:pStyle w:val="Default"/>
        <w:numPr>
          <w:ilvl w:val="0"/>
          <w:numId w:val="36"/>
        </w:numPr>
        <w:jc w:val="both"/>
      </w:pPr>
      <w:r w:rsidRPr="005E044E">
        <w:t>დამატებითი საფრთხეების შემთხვევაში იმოქმედეთ შემდეგნაირად:</w:t>
      </w:r>
    </w:p>
    <w:p w:rsidR="00BB20DE" w:rsidRPr="005E044E" w:rsidRDefault="00BB20DE" w:rsidP="006C33F7">
      <w:pPr>
        <w:pStyle w:val="Default"/>
        <w:numPr>
          <w:ilvl w:val="0"/>
          <w:numId w:val="36"/>
        </w:numPr>
        <w:jc w:val="both"/>
      </w:pPr>
      <w:r w:rsidRPr="005E044E">
        <w:t>გადმოდით სატრანსპორტო საშუალებიდან ინციდენტის ადგილს და შეინარჩუნეთ უსაფრთხო დისტანცია;</w:t>
      </w:r>
    </w:p>
    <w:p w:rsidR="00BB20DE" w:rsidRPr="005E044E" w:rsidRDefault="00BB20DE" w:rsidP="006C33F7">
      <w:pPr>
        <w:pStyle w:val="Default"/>
        <w:numPr>
          <w:ilvl w:val="0"/>
          <w:numId w:val="36"/>
        </w:numPr>
        <w:jc w:val="both"/>
      </w:pPr>
      <w:r w:rsidRPr="005E044E">
        <w:t>ხანძრის, საწვავის დაღვრის შემთხევებში იმოქმედეთ შესაბამის ქვეთავებში მოცემული რეაგირების სტრატეგიის მიხედვით;</w:t>
      </w:r>
    </w:p>
    <w:p w:rsidR="00BB20DE" w:rsidRPr="005E044E" w:rsidRDefault="00BB20DE" w:rsidP="006C33F7">
      <w:pPr>
        <w:pStyle w:val="Default"/>
        <w:numPr>
          <w:ilvl w:val="0"/>
          <w:numId w:val="36"/>
        </w:numPr>
        <w:jc w:val="both"/>
      </w:pPr>
      <w:r w:rsidRPr="005E044E">
        <w:t>იმ შემთხვევაში თუ საფრთხე ემუქრება ადამიანის ჯანმრთელობას ნუ შეეცდებით სხეულის გადაადგილებას;</w:t>
      </w:r>
    </w:p>
    <w:p w:rsidR="00BB20DE" w:rsidRPr="005E044E" w:rsidRDefault="00BB20DE" w:rsidP="006C33F7">
      <w:pPr>
        <w:pStyle w:val="Default"/>
        <w:numPr>
          <w:ilvl w:val="0"/>
          <w:numId w:val="36"/>
        </w:numPr>
        <w:jc w:val="both"/>
      </w:pPr>
      <w:r w:rsidRPr="005E044E">
        <w:t>თუ დაშავებული გზის სავალ ნაწილზე წევს, გადააფარეთ რამე და შემოსაზღვრეთ საგზაო შემთხვევის ადგილი, რათა იგი შესამჩნევი იყოს შორიდან;</w:t>
      </w:r>
    </w:p>
    <w:p w:rsidR="00BB20DE" w:rsidRPr="005E044E" w:rsidRDefault="00BB20DE" w:rsidP="006C33F7">
      <w:pPr>
        <w:pStyle w:val="Default"/>
        <w:numPr>
          <w:ilvl w:val="0"/>
          <w:numId w:val="36"/>
        </w:numPr>
        <w:jc w:val="both"/>
      </w:pPr>
      <w:r w:rsidRPr="005E044E">
        <w:t>მოხსენით ყველაფერი რაც შესაძლოა სულს უხუთავდეს (ქამარი, ყელსახვევი);</w:t>
      </w:r>
    </w:p>
    <w:p w:rsidR="00BB20DE" w:rsidRPr="005E044E" w:rsidRDefault="00BB20DE" w:rsidP="006C33F7">
      <w:pPr>
        <w:pStyle w:val="Default"/>
        <w:numPr>
          <w:ilvl w:val="0"/>
          <w:numId w:val="36"/>
        </w:numPr>
        <w:jc w:val="both"/>
      </w:pPr>
      <w:proofErr w:type="gramStart"/>
      <w:r w:rsidRPr="005E044E">
        <w:t>დაშავებულს</w:t>
      </w:r>
      <w:proofErr w:type="gramEnd"/>
      <w:r w:rsidRPr="005E044E">
        <w:t xml:space="preserve"> პირველადი დახმარება აღმოუჩინეთ შესაბამის ქვეთავებში მოცემული პირველადი დახმარების სტრატეგიის მიხედვით (თუმცა გახსოვდეთ, რომ დაშავებულის ზედმეტი გადაადგილებით შესაძლოა დამატებითი საფრთხე შეუქმნათ მის ჯანმრთელობას).</w:t>
      </w:r>
    </w:p>
    <w:p w:rsidR="006C33F7" w:rsidRPr="005E044E" w:rsidRDefault="006C33F7" w:rsidP="006C33F7">
      <w:pPr>
        <w:pStyle w:val="Default"/>
        <w:ind w:left="720"/>
        <w:jc w:val="both"/>
      </w:pPr>
    </w:p>
    <w:p w:rsidR="00BB20DE" w:rsidRPr="005E044E" w:rsidRDefault="00BB20DE" w:rsidP="006C33F7">
      <w:pPr>
        <w:pStyle w:val="Default"/>
        <w:jc w:val="both"/>
      </w:pPr>
    </w:p>
    <w:p w:rsidR="00BB20DE" w:rsidRPr="005E044E" w:rsidRDefault="00BB20DE" w:rsidP="006C33F7">
      <w:pPr>
        <w:pStyle w:val="Default"/>
        <w:jc w:val="both"/>
        <w:rPr>
          <w:b/>
          <w:sz w:val="28"/>
          <w:szCs w:val="28"/>
        </w:rPr>
      </w:pPr>
      <w:proofErr w:type="gramStart"/>
      <w:r w:rsidRPr="005E044E">
        <w:rPr>
          <w:b/>
          <w:sz w:val="28"/>
          <w:szCs w:val="28"/>
        </w:rPr>
        <w:t>საჭირო</w:t>
      </w:r>
      <w:proofErr w:type="gramEnd"/>
      <w:r w:rsidRPr="005E044E">
        <w:rPr>
          <w:b/>
          <w:sz w:val="28"/>
          <w:szCs w:val="28"/>
        </w:rPr>
        <w:t xml:space="preserve"> კვალიფიკაცია და პერსონალის ინსტრუქტაჟი</w:t>
      </w:r>
    </w:p>
    <w:p w:rsidR="00BB20DE" w:rsidRPr="005E044E" w:rsidRDefault="00BB20DE" w:rsidP="006C33F7">
      <w:pPr>
        <w:pStyle w:val="Default"/>
        <w:jc w:val="both"/>
      </w:pPr>
    </w:p>
    <w:p w:rsidR="00BB20DE" w:rsidRPr="005E044E" w:rsidRDefault="00BB20DE" w:rsidP="006C33F7">
      <w:pPr>
        <w:pStyle w:val="Default"/>
        <w:jc w:val="both"/>
      </w:pPr>
      <w:proofErr w:type="gramStart"/>
      <w:r w:rsidRPr="005E044E">
        <w:t>პერიოდულად</w:t>
      </w:r>
      <w:proofErr w:type="gramEnd"/>
      <w:r w:rsidRPr="005E044E">
        <w:t xml:space="preserve"> უნდა შესრულდეს ავარიაზე რეაგირების თითოეული სისტემის გამოცდა, დაფიქსირდეს მიღებული გამოცდილება და „ავარიულ სიტუაციებზე რეაგირების გეგმა“-ში გამოსწორდეს სუსტი რგოლები (იგივე უნდა შესრულდეს ინციდენტის რეალიზაციის შემთხვევაშიც).</w:t>
      </w:r>
    </w:p>
    <w:p w:rsidR="00BB20DE" w:rsidRPr="005E044E" w:rsidRDefault="00BB20DE" w:rsidP="006C33F7">
      <w:pPr>
        <w:pStyle w:val="Default"/>
        <w:jc w:val="both"/>
      </w:pPr>
    </w:p>
    <w:p w:rsidR="00BB20DE" w:rsidRPr="005E044E" w:rsidRDefault="00BB20DE" w:rsidP="006C33F7">
      <w:pPr>
        <w:pStyle w:val="Default"/>
        <w:jc w:val="both"/>
      </w:pPr>
      <w:proofErr w:type="gramStart"/>
      <w:r w:rsidRPr="005E044E">
        <w:t>პროექტის</w:t>
      </w:r>
      <w:proofErr w:type="gramEnd"/>
      <w:r w:rsidRPr="005E044E">
        <w:t xml:space="preserve"> მთელ შტატს უნდა ჩაუტარდეს გაცნობითი ტრენინგი. </w:t>
      </w:r>
      <w:proofErr w:type="gramStart"/>
      <w:r w:rsidRPr="005E044E">
        <w:t>ჩატარებულ</w:t>
      </w:r>
      <w:proofErr w:type="gramEnd"/>
      <w:r w:rsidRPr="005E044E">
        <w:t xml:space="preserve"> სწავლებებზე უნდა არსებობდეს პერსონალის გადამზადების რეგისტრაციის სისტემა, რომლის დოკუმენტაციაც უნდა ინახებოდეს კომპანიის ან კონტრაქტორების ოფისებში.</w:t>
      </w:r>
    </w:p>
    <w:sectPr w:rsidR="00BB20DE" w:rsidRPr="005E044E" w:rsidSect="00082E60">
      <w:footerReference w:type="default" r:id="rId11"/>
      <w:pgSz w:w="11920" w:h="16840"/>
      <w:pgMar w:top="740" w:right="1260" w:bottom="280" w:left="1040" w:header="34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773" w:rsidRDefault="00D71773">
      <w:r>
        <w:separator/>
      </w:r>
    </w:p>
  </w:endnote>
  <w:endnote w:type="continuationSeparator" w:id="0">
    <w:p w:rsidR="00D71773" w:rsidRDefault="00D7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53F" w:rsidRDefault="00D71773">
    <w:pPr>
      <w:spacing w:line="200" w:lineRule="exact"/>
    </w:pPr>
    <w:r>
      <w:pict>
        <v:shapetype id="_x0000_t202" coordsize="21600,21600" o:spt="202" path="m,l,21600r21600,l21600,xe">
          <v:stroke joinstyle="miter"/>
          <v:path gradientshapeok="t" o:connecttype="rect"/>
        </v:shapetype>
        <v:shape id="_x0000_s2052" type="#_x0000_t202" style="position:absolute;margin-left:535.95pt;margin-top:1052.9pt;width:20.55pt;height:13.05pt;z-index:-10269;mso-position-horizontal-relative:page;mso-position-vertical-relative:page" filled="f" stroked="f">
          <v:textbox style="mso-next-textbox:#_x0000_s2052" inset="0,0,0,0">
            <w:txbxContent>
              <w:p w:rsidR="00E3153F" w:rsidRDefault="00E3153F">
                <w:pPr>
                  <w:spacing w:line="240" w:lineRule="exact"/>
                  <w:ind w:left="40"/>
                  <w:rPr>
                    <w:rFonts w:ascii="Sylfaen" w:eastAsia="Sylfaen" w:hAnsi="Sylfaen" w:cs="Sylfaen"/>
                    <w:sz w:val="22"/>
                    <w:szCs w:val="22"/>
                  </w:rPr>
                </w:pPr>
                <w:r>
                  <w:fldChar w:fldCharType="begin"/>
                </w:r>
                <w:r>
                  <w:rPr>
                    <w:rFonts w:ascii="Sylfaen" w:eastAsia="Sylfaen" w:hAnsi="Sylfaen" w:cs="Sylfaen"/>
                    <w:position w:val="2"/>
                    <w:sz w:val="22"/>
                    <w:szCs w:val="22"/>
                  </w:rPr>
                  <w:instrText xml:space="preserve"> PAGE </w:instrText>
                </w:r>
                <w:r>
                  <w:fldChar w:fldCharType="separate"/>
                </w:r>
                <w:r w:rsidR="005E044E">
                  <w:rPr>
                    <w:rFonts w:ascii="Sylfaen" w:eastAsia="Sylfaen" w:hAnsi="Sylfaen" w:cs="Sylfaen"/>
                    <w:noProof/>
                    <w:position w:val="2"/>
                    <w:sz w:val="22"/>
                    <w:szCs w:val="22"/>
                  </w:rPr>
                  <w:t>3</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53F" w:rsidRDefault="00E3153F">
    <w:pPr>
      <w:spacing w:line="0" w:lineRule="atLeast"/>
      <w:rPr>
        <w:sz w:val="0"/>
        <w:szCs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53F" w:rsidRDefault="00D71773">
    <w:pPr>
      <w:spacing w:line="200" w:lineRule="exact"/>
    </w:pPr>
    <w:r>
      <w:pict>
        <v:shapetype id="_x0000_t202" coordsize="21600,21600" o:spt="202" path="m,l,21600r21600,l21600,xe">
          <v:stroke joinstyle="miter"/>
          <v:path gradientshapeok="t" o:connecttype="rect"/>
        </v:shapetype>
        <v:shape id="_x0000_s2049" type="#_x0000_t202" style="position:absolute;margin-left:509.55pt;margin-top:810.25pt;width:19.1pt;height:11pt;z-index:-10266;mso-position-horizontal-relative:page;mso-position-vertical-relative:page" filled="f" stroked="f">
          <v:textbox inset="0,0,0,0">
            <w:txbxContent>
              <w:p w:rsidR="00E3153F" w:rsidRDefault="00E3153F">
                <w:pPr>
                  <w:spacing w:line="200" w:lineRule="exact"/>
                  <w:ind w:left="4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sidR="005E044E">
                  <w:rPr>
                    <w:rFonts w:ascii="Arial" w:eastAsia="Arial" w:hAnsi="Arial" w:cs="Arial"/>
                    <w:noProof/>
                    <w:sz w:val="18"/>
                    <w:szCs w:val="18"/>
                  </w:rPr>
                  <w:t>9</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773" w:rsidRDefault="00D71773">
      <w:r>
        <w:separator/>
      </w:r>
    </w:p>
  </w:footnote>
  <w:footnote w:type="continuationSeparator" w:id="0">
    <w:p w:rsidR="00D71773" w:rsidRDefault="00D71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53F" w:rsidRPr="00EF1A85" w:rsidRDefault="00E3153F" w:rsidP="00EF1A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53F" w:rsidRDefault="00E3153F">
    <w:pPr>
      <w:spacing w:line="0" w:lineRule="atLeast"/>
      <w:rPr>
        <w:sz w:val="0"/>
        <w:szCs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5D13"/>
    <w:multiLevelType w:val="hybridMultilevel"/>
    <w:tmpl w:val="FC62F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E676D"/>
    <w:multiLevelType w:val="hybridMultilevel"/>
    <w:tmpl w:val="01DC9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F04B0"/>
    <w:multiLevelType w:val="hybridMultilevel"/>
    <w:tmpl w:val="1F2A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560C2"/>
    <w:multiLevelType w:val="multilevel"/>
    <w:tmpl w:val="6BA61F9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 w15:restartNumberingAfterBreak="0">
    <w:nsid w:val="0FF31AEE"/>
    <w:multiLevelType w:val="hybridMultilevel"/>
    <w:tmpl w:val="7FF2DC32"/>
    <w:lvl w:ilvl="0" w:tplc="469A195E">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77982"/>
    <w:multiLevelType w:val="hybridMultilevel"/>
    <w:tmpl w:val="7D0CBB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26520"/>
    <w:multiLevelType w:val="hybridMultilevel"/>
    <w:tmpl w:val="A0902B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33549"/>
    <w:multiLevelType w:val="hybridMultilevel"/>
    <w:tmpl w:val="C0AC0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33AB8"/>
    <w:multiLevelType w:val="hybridMultilevel"/>
    <w:tmpl w:val="EAA8EA0E"/>
    <w:lvl w:ilvl="0" w:tplc="2A9C2964">
      <w:numFmt w:val="bullet"/>
      <w:lvlText w:val=""/>
      <w:lvlJc w:val="left"/>
      <w:pPr>
        <w:ind w:left="931" w:hanging="405"/>
      </w:pPr>
      <w:rPr>
        <w:rFonts w:ascii="Sylfaen" w:eastAsia="Symbol" w:hAnsi="Sylfaen"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129BB"/>
    <w:multiLevelType w:val="hybridMultilevel"/>
    <w:tmpl w:val="7B866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7012D"/>
    <w:multiLevelType w:val="hybridMultilevel"/>
    <w:tmpl w:val="A0F6AE20"/>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1" w15:restartNumberingAfterBreak="0">
    <w:nsid w:val="2E023261"/>
    <w:multiLevelType w:val="hybridMultilevel"/>
    <w:tmpl w:val="F0FE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D0B90"/>
    <w:multiLevelType w:val="hybridMultilevel"/>
    <w:tmpl w:val="ABDA5D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1049D2"/>
    <w:multiLevelType w:val="hybridMultilevel"/>
    <w:tmpl w:val="7916A5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8A6550"/>
    <w:multiLevelType w:val="hybridMultilevel"/>
    <w:tmpl w:val="ED9E70C6"/>
    <w:lvl w:ilvl="0" w:tplc="04090001">
      <w:start w:val="1"/>
      <w:numFmt w:val="bullet"/>
      <w:lvlText w:val=""/>
      <w:lvlJc w:val="left"/>
      <w:pPr>
        <w:ind w:left="931" w:hanging="4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F0D74"/>
    <w:multiLevelType w:val="hybridMultilevel"/>
    <w:tmpl w:val="581C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82B63"/>
    <w:multiLevelType w:val="hybridMultilevel"/>
    <w:tmpl w:val="7818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D1550"/>
    <w:multiLevelType w:val="hybridMultilevel"/>
    <w:tmpl w:val="4EEC3032"/>
    <w:lvl w:ilvl="0" w:tplc="6D8CF980">
      <w:numFmt w:val="bullet"/>
      <w:lvlText w:val="-"/>
      <w:lvlJc w:val="left"/>
      <w:pPr>
        <w:ind w:left="464" w:hanging="360"/>
      </w:pPr>
      <w:rPr>
        <w:rFonts w:ascii="Sylfaen" w:eastAsia="Sylfaen" w:hAnsi="Sylfaen" w:cs="Sylfae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18" w15:restartNumberingAfterBreak="0">
    <w:nsid w:val="411B65EE"/>
    <w:multiLevelType w:val="hybridMultilevel"/>
    <w:tmpl w:val="6CB0FA40"/>
    <w:lvl w:ilvl="0" w:tplc="2A9C2964">
      <w:numFmt w:val="bullet"/>
      <w:lvlText w:val=""/>
      <w:lvlJc w:val="left"/>
      <w:pPr>
        <w:ind w:left="931" w:hanging="405"/>
      </w:pPr>
      <w:rPr>
        <w:rFonts w:ascii="Sylfaen" w:eastAsia="Symbol" w:hAnsi="Sylfaen" w:cs="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9" w15:restartNumberingAfterBreak="0">
    <w:nsid w:val="456D2924"/>
    <w:multiLevelType w:val="hybridMultilevel"/>
    <w:tmpl w:val="1AA8DE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F7574"/>
    <w:multiLevelType w:val="hybridMultilevel"/>
    <w:tmpl w:val="7A6E6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22C15"/>
    <w:multiLevelType w:val="hybridMultilevel"/>
    <w:tmpl w:val="C3E497D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2" w15:restartNumberingAfterBreak="0">
    <w:nsid w:val="503418CE"/>
    <w:multiLevelType w:val="hybridMultilevel"/>
    <w:tmpl w:val="AF9EB1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7473B"/>
    <w:multiLevelType w:val="hybridMultilevel"/>
    <w:tmpl w:val="ADF8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6201C"/>
    <w:multiLevelType w:val="hybridMultilevel"/>
    <w:tmpl w:val="2E08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B441A"/>
    <w:multiLevelType w:val="hybridMultilevel"/>
    <w:tmpl w:val="9E8285C0"/>
    <w:lvl w:ilvl="0" w:tplc="6D8CF980">
      <w:numFmt w:val="bullet"/>
      <w:lvlText w:val="-"/>
      <w:lvlJc w:val="left"/>
      <w:pPr>
        <w:ind w:left="568" w:hanging="360"/>
      </w:pPr>
      <w:rPr>
        <w:rFonts w:ascii="Sylfaen" w:eastAsia="Sylfaen" w:hAnsi="Sylfaen" w:cs="Sylfae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6" w15:restartNumberingAfterBreak="0">
    <w:nsid w:val="5E7A3508"/>
    <w:multiLevelType w:val="hybridMultilevel"/>
    <w:tmpl w:val="18C6EA7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7" w15:restartNumberingAfterBreak="0">
    <w:nsid w:val="5F354990"/>
    <w:multiLevelType w:val="hybridMultilevel"/>
    <w:tmpl w:val="A1F01A0A"/>
    <w:lvl w:ilvl="0" w:tplc="04090001">
      <w:start w:val="1"/>
      <w:numFmt w:val="bullet"/>
      <w:lvlText w:val=""/>
      <w:lvlJc w:val="left"/>
      <w:pPr>
        <w:ind w:left="568"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8" w15:restartNumberingAfterBreak="0">
    <w:nsid w:val="60B958FB"/>
    <w:multiLevelType w:val="hybridMultilevel"/>
    <w:tmpl w:val="9C644C5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2605383"/>
    <w:multiLevelType w:val="hybridMultilevel"/>
    <w:tmpl w:val="055E6108"/>
    <w:lvl w:ilvl="0" w:tplc="469A195E">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8585C"/>
    <w:multiLevelType w:val="hybridMultilevel"/>
    <w:tmpl w:val="ACC45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845D3"/>
    <w:multiLevelType w:val="hybridMultilevel"/>
    <w:tmpl w:val="885217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533F78"/>
    <w:multiLevelType w:val="hybridMultilevel"/>
    <w:tmpl w:val="27B2394A"/>
    <w:lvl w:ilvl="0" w:tplc="108C1702">
      <w:numFmt w:val="bullet"/>
      <w:lvlText w:val=""/>
      <w:lvlJc w:val="left"/>
      <w:pPr>
        <w:ind w:left="464" w:hanging="360"/>
      </w:pPr>
      <w:rPr>
        <w:rFonts w:ascii="Sylfaen" w:eastAsia="Sylfaen" w:hAnsi="Sylfaen" w:cs="Sylfae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33" w15:restartNumberingAfterBreak="0">
    <w:nsid w:val="756501E8"/>
    <w:multiLevelType w:val="hybridMultilevel"/>
    <w:tmpl w:val="A1B08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518B8"/>
    <w:multiLevelType w:val="hybridMultilevel"/>
    <w:tmpl w:val="104EC37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5" w15:restartNumberingAfterBreak="0">
    <w:nsid w:val="7F9B3B0E"/>
    <w:multiLevelType w:val="hybridMultilevel"/>
    <w:tmpl w:val="8484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8"/>
  </w:num>
  <w:num w:numId="4">
    <w:abstractNumId w:val="8"/>
  </w:num>
  <w:num w:numId="5">
    <w:abstractNumId w:val="14"/>
  </w:num>
  <w:num w:numId="6">
    <w:abstractNumId w:val="26"/>
  </w:num>
  <w:num w:numId="7">
    <w:abstractNumId w:val="2"/>
  </w:num>
  <w:num w:numId="8">
    <w:abstractNumId w:val="21"/>
  </w:num>
  <w:num w:numId="9">
    <w:abstractNumId w:val="32"/>
  </w:num>
  <w:num w:numId="10">
    <w:abstractNumId w:val="10"/>
  </w:num>
  <w:num w:numId="11">
    <w:abstractNumId w:val="34"/>
  </w:num>
  <w:num w:numId="12">
    <w:abstractNumId w:val="17"/>
  </w:num>
  <w:num w:numId="13">
    <w:abstractNumId w:val="25"/>
  </w:num>
  <w:num w:numId="14">
    <w:abstractNumId w:val="27"/>
  </w:num>
  <w:num w:numId="15">
    <w:abstractNumId w:val="23"/>
  </w:num>
  <w:num w:numId="16">
    <w:abstractNumId w:val="35"/>
  </w:num>
  <w:num w:numId="17">
    <w:abstractNumId w:val="4"/>
  </w:num>
  <w:num w:numId="18">
    <w:abstractNumId w:val="29"/>
  </w:num>
  <w:num w:numId="19">
    <w:abstractNumId w:val="1"/>
  </w:num>
  <w:num w:numId="20">
    <w:abstractNumId w:val="9"/>
  </w:num>
  <w:num w:numId="21">
    <w:abstractNumId w:val="20"/>
  </w:num>
  <w:num w:numId="22">
    <w:abstractNumId w:val="16"/>
  </w:num>
  <w:num w:numId="23">
    <w:abstractNumId w:val="15"/>
  </w:num>
  <w:num w:numId="24">
    <w:abstractNumId w:val="11"/>
  </w:num>
  <w:num w:numId="25">
    <w:abstractNumId w:val="30"/>
  </w:num>
  <w:num w:numId="26">
    <w:abstractNumId w:val="19"/>
  </w:num>
  <w:num w:numId="27">
    <w:abstractNumId w:val="13"/>
  </w:num>
  <w:num w:numId="28">
    <w:abstractNumId w:val="28"/>
  </w:num>
  <w:num w:numId="29">
    <w:abstractNumId w:val="31"/>
  </w:num>
  <w:num w:numId="30">
    <w:abstractNumId w:val="5"/>
  </w:num>
  <w:num w:numId="31">
    <w:abstractNumId w:val="0"/>
  </w:num>
  <w:num w:numId="32">
    <w:abstractNumId w:val="12"/>
  </w:num>
  <w:num w:numId="33">
    <w:abstractNumId w:val="24"/>
  </w:num>
  <w:num w:numId="34">
    <w:abstractNumId w:val="22"/>
  </w:num>
  <w:num w:numId="35">
    <w:abstractNumId w:val="6"/>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556"/>
    <w:rsid w:val="00002E57"/>
    <w:rsid w:val="00082E60"/>
    <w:rsid w:val="000A3ED9"/>
    <w:rsid w:val="000E7491"/>
    <w:rsid w:val="00175E16"/>
    <w:rsid w:val="00185CB3"/>
    <w:rsid w:val="001F7607"/>
    <w:rsid w:val="00214108"/>
    <w:rsid w:val="00271CA7"/>
    <w:rsid w:val="002B7C01"/>
    <w:rsid w:val="0031636C"/>
    <w:rsid w:val="00450556"/>
    <w:rsid w:val="00481C85"/>
    <w:rsid w:val="004C5C72"/>
    <w:rsid w:val="005752B2"/>
    <w:rsid w:val="005E044E"/>
    <w:rsid w:val="005E7809"/>
    <w:rsid w:val="00681B9E"/>
    <w:rsid w:val="006C33F7"/>
    <w:rsid w:val="0096395D"/>
    <w:rsid w:val="00984E04"/>
    <w:rsid w:val="00BB20DE"/>
    <w:rsid w:val="00C25CF9"/>
    <w:rsid w:val="00C524B6"/>
    <w:rsid w:val="00D71773"/>
    <w:rsid w:val="00E3153F"/>
    <w:rsid w:val="00E95D62"/>
    <w:rsid w:val="00EA01E6"/>
    <w:rsid w:val="00EA4953"/>
    <w:rsid w:val="00EF1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100E961D-FA56-4372-AE4D-13690EE1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984E04"/>
    <w:pPr>
      <w:tabs>
        <w:tab w:val="center" w:pos="4680"/>
        <w:tab w:val="right" w:pos="9360"/>
      </w:tabs>
    </w:pPr>
  </w:style>
  <w:style w:type="character" w:customStyle="1" w:styleId="HeaderChar">
    <w:name w:val="Header Char"/>
    <w:basedOn w:val="DefaultParagraphFont"/>
    <w:link w:val="Header"/>
    <w:uiPriority w:val="99"/>
    <w:rsid w:val="00984E04"/>
  </w:style>
  <w:style w:type="paragraph" w:styleId="Footer">
    <w:name w:val="footer"/>
    <w:basedOn w:val="Normal"/>
    <w:link w:val="FooterChar"/>
    <w:uiPriority w:val="99"/>
    <w:unhideWhenUsed/>
    <w:rsid w:val="00984E04"/>
    <w:pPr>
      <w:tabs>
        <w:tab w:val="center" w:pos="4680"/>
        <w:tab w:val="right" w:pos="9360"/>
      </w:tabs>
    </w:pPr>
  </w:style>
  <w:style w:type="character" w:customStyle="1" w:styleId="FooterChar">
    <w:name w:val="Footer Char"/>
    <w:basedOn w:val="DefaultParagraphFont"/>
    <w:link w:val="Footer"/>
    <w:uiPriority w:val="99"/>
    <w:rsid w:val="00984E04"/>
  </w:style>
  <w:style w:type="paragraph" w:styleId="ListParagraph">
    <w:name w:val="List Paragraph"/>
    <w:basedOn w:val="Normal"/>
    <w:uiPriority w:val="34"/>
    <w:qFormat/>
    <w:rsid w:val="001F7607"/>
    <w:pPr>
      <w:ind w:left="720"/>
      <w:contextualSpacing/>
    </w:pPr>
  </w:style>
  <w:style w:type="paragraph" w:styleId="BodyText">
    <w:name w:val="Body Text"/>
    <w:basedOn w:val="Normal"/>
    <w:link w:val="BodyTextChar"/>
    <w:unhideWhenUsed/>
    <w:qFormat/>
    <w:rsid w:val="001F7607"/>
    <w:pPr>
      <w:spacing w:after="120" w:line="259"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rsid w:val="001F7607"/>
    <w:rPr>
      <w:rFonts w:asciiTheme="minorHAnsi" w:eastAsiaTheme="minorHAnsi" w:hAnsiTheme="minorHAnsi" w:cstheme="minorBidi"/>
      <w:sz w:val="22"/>
      <w:szCs w:val="22"/>
    </w:rPr>
  </w:style>
  <w:style w:type="paragraph" w:customStyle="1" w:styleId="Default">
    <w:name w:val="Default"/>
    <w:rsid w:val="00214108"/>
    <w:pPr>
      <w:autoSpaceDE w:val="0"/>
      <w:autoSpaceDN w:val="0"/>
      <w:adjustRightInd w:val="0"/>
    </w:pPr>
    <w:rPr>
      <w:rFonts w:ascii="Sylfaen" w:hAnsi="Sylfaen" w:cs="Sylfaen"/>
      <w:color w:val="000000"/>
      <w:sz w:val="24"/>
      <w:szCs w:val="24"/>
    </w:rPr>
  </w:style>
  <w:style w:type="paragraph" w:styleId="Subtitle">
    <w:name w:val="Subtitle"/>
    <w:basedOn w:val="Normal"/>
    <w:next w:val="Normal"/>
    <w:link w:val="SubtitleChar"/>
    <w:uiPriority w:val="11"/>
    <w:qFormat/>
    <w:rsid w:val="005E0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E044E"/>
    <w:rPr>
      <w:rFonts w:asciiTheme="minorHAnsi" w:eastAsiaTheme="minorEastAsia" w:hAnsiTheme="minorHAnsi" w:cstheme="minorBidi"/>
      <w:color w:val="5A5A5A" w:themeColor="text1" w:themeTint="A5"/>
      <w:spacing w:val="15"/>
      <w:sz w:val="22"/>
      <w:szCs w:val="22"/>
    </w:rPr>
  </w:style>
  <w:style w:type="character" w:styleId="Strong">
    <w:name w:val="Strong"/>
    <w:basedOn w:val="DefaultParagraphFont"/>
    <w:uiPriority w:val="22"/>
    <w:qFormat/>
    <w:rsid w:val="005E044E"/>
    <w:rPr>
      <w:b/>
      <w:bCs/>
    </w:rPr>
  </w:style>
  <w:style w:type="character" w:styleId="IntenseReference">
    <w:name w:val="Intense Reference"/>
    <w:basedOn w:val="DefaultParagraphFont"/>
    <w:uiPriority w:val="32"/>
    <w:qFormat/>
    <w:rsid w:val="005E044E"/>
    <w:rPr>
      <w:b/>
      <w:bCs/>
      <w:smallCaps/>
      <w:color w:val="4F81BD" w:themeColor="accent1"/>
      <w:spacing w:val="5"/>
    </w:rPr>
  </w:style>
  <w:style w:type="character" w:styleId="BookTitle">
    <w:name w:val="Book Title"/>
    <w:basedOn w:val="DefaultParagraphFont"/>
    <w:uiPriority w:val="33"/>
    <w:qFormat/>
    <w:rsid w:val="005E044E"/>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9</Pages>
  <Words>3010</Words>
  <Characters>17163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Diana</cp:lastModifiedBy>
  <cp:revision>19</cp:revision>
  <dcterms:created xsi:type="dcterms:W3CDTF">2021-07-28T15:19:00Z</dcterms:created>
  <dcterms:modified xsi:type="dcterms:W3CDTF">2021-08-21T17:44:00Z</dcterms:modified>
</cp:coreProperties>
</file>